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554" w:rsidRPr="00EC6554" w:rsidRDefault="00EC6554" w:rsidP="00EC6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Х. Севостьянов Милютинский район</w:t>
      </w:r>
    </w:p>
    <w:p w:rsidR="00EC6554" w:rsidRPr="00EC6554" w:rsidRDefault="00EC6554" w:rsidP="00EC6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EC6554" w:rsidRPr="00EC6554" w:rsidRDefault="00EC6554" w:rsidP="00EC6554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554" w:rsidRPr="00EC6554" w:rsidRDefault="004C2A72" w:rsidP="00EC6554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noProof/>
          <w:sz w:val="28"/>
          <w:szCs w:val="28"/>
          <w:lang w:eastAsia="ru-RU"/>
        </w:rPr>
        <w:drawing>
          <wp:inline distT="0" distB="0" distL="0" distR="0">
            <wp:extent cx="2847975" cy="1647825"/>
            <wp:effectExtent l="19050" t="0" r="9525" b="0"/>
            <wp:docPr id="2" name="Рисунок 2" descr="C:\Users\Татьяна Ивановна\Desktop\печать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тьяна Ивановна\Desktop\печать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554" w:rsidRPr="00EC6554" w:rsidRDefault="00EC6554" w:rsidP="00EC6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</w:p>
    <w:p w:rsidR="00EC6554" w:rsidRPr="00EC6554" w:rsidRDefault="00EC6554" w:rsidP="00EC6554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65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русскому языку</w:t>
      </w:r>
    </w:p>
    <w:p w:rsidR="00EC6554" w:rsidRDefault="00EC6554" w:rsidP="00EC6554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Уровень общего образования (класс): </w:t>
      </w:r>
      <w:r w:rsidRPr="00EC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основное  общее  образование,</w:t>
      </w:r>
    </w:p>
    <w:p w:rsidR="00EC6554" w:rsidRPr="00AE173B" w:rsidRDefault="00EC6554" w:rsidP="00AE173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AE173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5 – 9 класс</w:t>
      </w:r>
      <w:r w:rsidR="00AE173B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EC6554" w:rsidRPr="00EC6554" w:rsidRDefault="00EC6554" w:rsidP="00EC6554">
      <w:pP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C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часов: </w:t>
      </w:r>
      <w:r w:rsidR="00AE173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677</w:t>
      </w:r>
      <w:r w:rsidRPr="00EC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</w:p>
    <w:p w:rsidR="00EC6554" w:rsidRPr="00EC6554" w:rsidRDefault="00EC6554" w:rsidP="00EC6554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Учитель: </w:t>
      </w:r>
      <w:r w:rsidRPr="00EC655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Лопаткина  Людмила  Владимировна</w:t>
      </w:r>
    </w:p>
    <w:p w:rsidR="00EC6554" w:rsidRPr="00EC6554" w:rsidRDefault="00EC6554" w:rsidP="00EC6554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C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разработана на основе: </w:t>
      </w:r>
      <w:r w:rsidRPr="00EC6554">
        <w:rPr>
          <w:rFonts w:ascii="Times New Roman" w:eastAsia="Calibri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 / Министерство образования и науки РФ.— М. : Просвещение, 2011. (Стандарты второго поколения.) Приказ Министерства образования и науки РФ от 17.12.2010. № 1897., с. 14., Примерной программы основного общего образования по русскому языку (2015) и с учетом Предметной линии учебников Т. А. Ладыженской, М. Т.Баранова, Л. А. Тростенцовой и других. 5-9 классы (М.: Вако, 2015 г)</w:t>
      </w:r>
    </w:p>
    <w:p w:rsidR="00EC6554" w:rsidRPr="00EC6554" w:rsidRDefault="00EC6554" w:rsidP="00EC6554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6554" w:rsidRPr="00EC6554" w:rsidRDefault="00EC6554" w:rsidP="00EC6554">
      <w:pPr>
        <w:autoSpaceDE w:val="0"/>
        <w:autoSpaceDN w:val="0"/>
        <w:adjustRightInd w:val="0"/>
        <w:spacing w:after="0"/>
        <w:ind w:left="200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C6554" w:rsidRDefault="00EC6554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54" w:rsidRDefault="00EC6554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54" w:rsidRDefault="00EC6554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54" w:rsidRDefault="00EC6554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54" w:rsidRDefault="00EC6554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54" w:rsidRDefault="00EC6554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54" w:rsidRDefault="00EC6554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54" w:rsidRDefault="00EC6554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54" w:rsidRDefault="00EC6554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5C09" w:rsidRDefault="00625C09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</w:t>
      </w:r>
      <w:r w:rsidR="009F7A86">
        <w:rPr>
          <w:rFonts w:ascii="Times New Roman" w:hAnsi="Times New Roman" w:cs="Times New Roman"/>
          <w:b/>
          <w:sz w:val="24"/>
          <w:szCs w:val="24"/>
        </w:rPr>
        <w:t>з</w:t>
      </w:r>
      <w:r>
        <w:rPr>
          <w:rFonts w:ascii="Times New Roman" w:hAnsi="Times New Roman" w:cs="Times New Roman"/>
          <w:b/>
          <w:sz w:val="24"/>
          <w:szCs w:val="24"/>
        </w:rPr>
        <w:t xml:space="preserve">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16142B" w:rsidRDefault="00292F18" w:rsidP="00292F1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F18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5E4D83" w:rsidRDefault="005E4D83" w:rsidP="005E4D8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D83">
        <w:rPr>
          <w:rFonts w:ascii="Times New Roman" w:eastAsia="Calibri" w:hAnsi="Times New Roman" w:cs="Times New Roman"/>
          <w:sz w:val="24"/>
          <w:szCs w:val="24"/>
        </w:rPr>
        <w:t xml:space="preserve">Настоящая рабочая программа написана на основании следующих </w:t>
      </w:r>
      <w:r w:rsidRPr="005E4D83">
        <w:rPr>
          <w:rFonts w:ascii="Times New Roman" w:eastAsia="Calibri" w:hAnsi="Times New Roman" w:cs="Times New Roman"/>
          <w:i/>
          <w:sz w:val="24"/>
          <w:szCs w:val="24"/>
        </w:rPr>
        <w:t>нормативных документов</w:t>
      </w:r>
      <w:r w:rsidRPr="005E4D8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92F18" w:rsidRPr="00444E1B" w:rsidRDefault="00292F18" w:rsidP="00292F18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  <w:u w:val="single"/>
        </w:rPr>
        <w:t>Законы</w:t>
      </w:r>
      <w:r w:rsidRPr="00444E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>- Федеральный Закон «Об образовании в Российской Федерации» (от 29.12. 2012 № 273-ФЗ);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Федеральный закон от 01.12.2007 № 309 </w:t>
      </w: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(ред. от 23.07.2013) </w:t>
      </w:r>
      <w:r w:rsidRPr="00444E1B">
        <w:rPr>
          <w:rFonts w:ascii="Times New Roman" w:eastAsia="Calibri" w:hAnsi="Times New Roman" w:cs="Times New Roman"/>
          <w:bCs/>
          <w:sz w:val="24"/>
          <w:szCs w:val="24"/>
        </w:rPr>
        <w:t>«О внесении изменений в отдельные законодательные акты Российской Федерации в части изменения и структуры Государственного образовательного стандарта»;</w:t>
      </w:r>
    </w:p>
    <w:p w:rsidR="00292F18" w:rsidRPr="00444E1B" w:rsidRDefault="00292F18" w:rsidP="00292F18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</w:pPr>
      <w:r w:rsidRPr="00444E1B">
        <w:rPr>
          <w:rFonts w:ascii="Times New Roman" w:eastAsia="@Arial Unicode MS" w:hAnsi="Times New Roman" w:cs="Times New Roman"/>
          <w:bCs/>
          <w:sz w:val="24"/>
          <w:szCs w:val="24"/>
          <w:lang w:eastAsia="ru-RU"/>
        </w:rPr>
        <w:t xml:space="preserve">- областной закон от 14.11.2013 № 26-ЗС «Об образовании в Ростовской области». 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  <w:u w:val="single"/>
        </w:rPr>
        <w:t>Программы</w:t>
      </w:r>
      <w:r w:rsidRPr="00444E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444E1B">
        <w:rPr>
          <w:rFonts w:ascii="Times New Roman" w:eastAsia="Calibri" w:hAnsi="Times New Roman" w:cs="Times New Roman"/>
          <w:spacing w:val="-1"/>
          <w:sz w:val="24"/>
          <w:szCs w:val="24"/>
        </w:rPr>
        <w:t>- Примерная</w:t>
      </w:r>
      <w:r w:rsidRPr="00444E1B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основная образовательная программа основного</w:t>
      </w:r>
      <w:r w:rsidRPr="00444E1B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общего образования (одобрена федеральным учебно-методическим объединением по общему образованию, протокол заседания от 08.04.2015 № 1/15).  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- Основная образовательная программа основного общего образования (в рамках ФГОС ООО) МБОУ Россошанской ООШ </w:t>
      </w:r>
    </w:p>
    <w:p w:rsidR="00292F18" w:rsidRPr="00444E1B" w:rsidRDefault="00292F18" w:rsidP="00292F18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44E1B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Постановления</w:t>
      </w:r>
      <w:r w:rsidRPr="00444E1B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>- постановление Главного государственного санитарного врача РФ от 29.12.2010 № 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72).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  <w:u w:val="single"/>
        </w:rPr>
        <w:t>Приказы</w:t>
      </w:r>
      <w:r w:rsidRPr="00444E1B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>- приказ Минобразования России от 05.03.2004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292F18" w:rsidRPr="00444E1B" w:rsidRDefault="00292F18" w:rsidP="00292F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4E1B">
        <w:rPr>
          <w:rFonts w:ascii="Times New Roman" w:eastAsia="Calibri" w:hAnsi="Times New Roman" w:cs="Times New Roman"/>
          <w:color w:val="000000"/>
          <w:sz w:val="24"/>
          <w:szCs w:val="24"/>
        </w:rPr>
        <w:t>(в ред. приказов Минобрнауки России от 03.06.2008 № 164,от 31.08.2009 № 320, от 19.10.2009 № 427, от 10.11.2011 № 2643, от 24.01.2012 № 39); 6,8,9 кл.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- приказ Минобразования России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 (в ред. приказов Минобрнауки России от </w:t>
      </w:r>
      <w:r w:rsidRPr="00444E1B">
        <w:rPr>
          <w:rFonts w:ascii="Times New Roman" w:eastAsia="Calibri" w:hAnsi="Times New Roman" w:cs="Times New Roman"/>
          <w:color w:val="000000"/>
          <w:sz w:val="24"/>
          <w:szCs w:val="24"/>
        </w:rPr>
        <w:t>20.08.2008 № 241, 30.08.2010 № 889, 03.06.2011 № 1994); 6,8,9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- приказ Минобрнауки России от 17.12.2010 </w:t>
      </w:r>
      <w:r w:rsidRPr="00444E1B">
        <w:rPr>
          <w:rFonts w:ascii="Times New Roman" w:eastAsia="Calibri" w:hAnsi="Times New Roman" w:cs="Times New Roman"/>
          <w:sz w:val="24"/>
          <w:szCs w:val="24"/>
        </w:rPr>
        <w:t>№ 1897 «Об утверждении и введении в действие федерального государственного образовательного стандарта основного общего образования» (в ред. приказа Минобрнауки России от 29.12.2014 № 1644); 5 кл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kern w:val="36"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color w:val="373737"/>
          <w:sz w:val="24"/>
          <w:szCs w:val="24"/>
        </w:rPr>
        <w:t xml:space="preserve">- </w:t>
      </w:r>
      <w:r w:rsidRPr="00444E1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t xml:space="preserve">приказ </w:t>
      </w:r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>Минобрнауки России от 19.12.2012 № 1067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2013-2014 учебный год»; 6,8,9 кл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 xml:space="preserve">- </w:t>
      </w:r>
      <w:r w:rsidRPr="00444E1B">
        <w:rPr>
          <w:rFonts w:ascii="Times New Roman" w:eastAsia="Calibri" w:hAnsi="Times New Roman" w:cs="Times New Roman"/>
          <w:sz w:val="24"/>
          <w:szCs w:val="24"/>
        </w:rPr>
        <w:t>приказ Минобрнауки России от 30.08.2013 № 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color w:val="222222"/>
          <w:sz w:val="24"/>
          <w:szCs w:val="24"/>
        </w:rPr>
        <w:lastRenderedPageBreak/>
        <w:t xml:space="preserve">- приказ </w:t>
      </w:r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>Минобрнауки России от 31.03.2014 № 253 «</w:t>
      </w:r>
      <w:r w:rsidRPr="00444E1B">
        <w:rPr>
          <w:rFonts w:ascii="Times New Roman" w:eastAsia="Calibri" w:hAnsi="Times New Roman" w:cs="Times New Roman"/>
          <w:sz w:val="24"/>
          <w:szCs w:val="24"/>
        </w:rPr>
        <w:t>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  <w:r w:rsidRPr="00444E1B">
        <w:rPr>
          <w:rFonts w:ascii="Times New Roman" w:eastAsia="Calibri" w:hAnsi="Times New Roman" w:cs="Times New Roman"/>
          <w:kern w:val="36"/>
          <w:sz w:val="24"/>
          <w:szCs w:val="24"/>
        </w:rPr>
        <w:t>;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- приказ Минобрнауки России от 09.01.2014 г. № 2 «Об утверждении порядка </w:t>
      </w:r>
      <w:r w:rsidRPr="00444E1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применения организациями, осуществляющими образовательную деятельность, электронного обучения, дистанционных образовательных технологий при реализации образовательных программ»;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</w:pPr>
      <w:r w:rsidRPr="00444E1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 xml:space="preserve">- приказ </w:t>
      </w:r>
      <w:r w:rsidRPr="00444E1B">
        <w:rPr>
          <w:rFonts w:ascii="Times New Roman" w:eastAsia="Calibri" w:hAnsi="Times New Roman" w:cs="Times New Roman"/>
          <w:sz w:val="24"/>
          <w:szCs w:val="24"/>
        </w:rPr>
        <w:t xml:space="preserve">Минобрнауки России </w:t>
      </w:r>
      <w:r w:rsidRPr="00444E1B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</w:rPr>
        <w:t>от 28.05.2014 № 594 «Об утверждении Порядка разработки примерных основных образовательных программ, проведения их экспертизы и ведения реестра примерных основных образовательных программ»;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- приказ МО и ПО РО от 09.06.2015 г. «Об утверждении регионального примерного учебного плана для образовательных организаций, реализующих программы общего образования, расположенных на территории Ростовской области, на 2015-2016 учебный год» 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444E1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Письма: 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>- письмо Минобразования России  от 31.10.2003 № 13-51-263/123 «Об оценивании  и аттестации учащихся, отнесенных по состоянию  здоровья к специальной медицинской группе для занятий физической культурой»;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>- письмо Департамента государственной политики в образовании Минобрнауки России от 04.03.2010 № 03-413 «О методических рекомендациях по реализации элективных курсов»; для курсов по выбору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44E1B">
        <w:rPr>
          <w:rFonts w:ascii="Times New Roman" w:eastAsia="Calibri" w:hAnsi="Times New Roman" w:cs="Times New Roman"/>
          <w:sz w:val="24"/>
          <w:szCs w:val="24"/>
        </w:rPr>
        <w:t>- письмо Департамента общего образования Минобрнауки России от 12.05.2011 № 03-296 «Об организации внеурочной деятельности при введении федерального государственного образовательного стандарта общего образования»; для внеур. деят.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>- письмо  Минобрнауки России от 15.07.2014 № 08-888 «Об аттестации учащихся общеобразовательных организаций по учебному предмету «Физическая культура»;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>- письмо Минобрнауки России от 02.02.2015 № НТ-136/08 «О федеральном перечне учебников»;</w:t>
      </w:r>
    </w:p>
    <w:p w:rsidR="00292F18" w:rsidRPr="00444E1B" w:rsidRDefault="00292F18" w:rsidP="00292F18">
      <w:pPr>
        <w:spacing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 xml:space="preserve">- письмо Минобрнауки России от 25.05.2015 № 08-761 «Об изучении предметных областей: «Основы религиозных культур и светской этики» и «Основы духовно-нравственной культуры народов России».  </w:t>
      </w:r>
    </w:p>
    <w:p w:rsidR="00292F18" w:rsidRPr="00444E1B" w:rsidRDefault="00292F18" w:rsidP="00292F18">
      <w:pPr>
        <w:spacing w:line="240" w:lineRule="auto"/>
        <w:jc w:val="both"/>
        <w:rPr>
          <w:rFonts w:ascii="Calibri" w:eastAsia="Calibri" w:hAnsi="Calibri" w:cs="Times New Roman"/>
        </w:rPr>
      </w:pPr>
      <w:r w:rsidRPr="00444E1B">
        <w:rPr>
          <w:rFonts w:ascii="Times New Roman" w:eastAsia="Calibri" w:hAnsi="Times New Roman" w:cs="Times New Roman"/>
          <w:bCs/>
          <w:sz w:val="24"/>
          <w:szCs w:val="24"/>
        </w:rPr>
        <w:t>Устав МБОУ Россошанской ООШ, утверждённый Постановлением Администрации Милютинского района от 03.04.2015 г. № 14.</w:t>
      </w:r>
    </w:p>
    <w:p w:rsidR="00292F18" w:rsidRPr="008112A7" w:rsidRDefault="00292F18" w:rsidP="00292F1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перечень учебников на 2018-2019 учебный год.</w:t>
      </w:r>
    </w:p>
    <w:p w:rsidR="00292F18" w:rsidRPr="005E6D59" w:rsidRDefault="00292F18" w:rsidP="00292F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11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русского языка, которые определены Федеральным государственным стандартом общего образования.</w:t>
      </w:r>
    </w:p>
    <w:p w:rsidR="00292F18" w:rsidRPr="00ED1ACE" w:rsidRDefault="00292F18" w:rsidP="00292F1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Программа построена с учетом принципов системности, научности и доступности, а также преемственности и перспективности между различными разделами курса. В основе программы лежит принцип единства. Именно в 5 классе закладывается база, способствующая дальнейшему усвоению тем предмета в среднем звене, как по развитию речи, так и по орфографии, синтаксису, пунктуации, орфоэпии, большинство из которых внесены в задания ГИА в 9 классе и ЕГЭ в 11 классе.</w:t>
      </w:r>
    </w:p>
    <w:p w:rsidR="00292F18" w:rsidRPr="00ED1ACE" w:rsidRDefault="00292F18" w:rsidP="00292F18">
      <w:pPr>
        <w:suppressAutoHyphens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lastRenderedPageBreak/>
        <w:t xml:space="preserve">Цели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изучения русского (родного) языка в основной школе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: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left="14" w:right="298" w:firstLine="302"/>
        <w:jc w:val="both"/>
        <w:textAlignment w:val="baseline"/>
        <w:rPr>
          <w:rFonts w:ascii="Times New Roman" w:eastAsia="Times New Roman" w:hAnsi="Times New Roman" w:cs="Times New Roman"/>
          <w:spacing w:val="-5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• воспитание духовно богатой, нравственно ориентирован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ной личности с развитым чувством самосознания и общерос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  <w:t>сийского гражданского сознания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;</w:t>
      </w:r>
    </w:p>
    <w:p w:rsidR="00292F18" w:rsidRPr="00ED1ACE" w:rsidRDefault="00292F18" w:rsidP="00292F18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  <w:tab w:val="left" w:pos="557"/>
          <w:tab w:val="num" w:pos="708"/>
        </w:tabs>
        <w:suppressAutoHyphens/>
        <w:autoSpaceDE w:val="0"/>
        <w:spacing w:after="0" w:line="240" w:lineRule="auto"/>
        <w:ind w:left="0" w:firstLine="298"/>
        <w:jc w:val="both"/>
        <w:textAlignment w:val="baseline"/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5"/>
          <w:kern w:val="1"/>
          <w:sz w:val="24"/>
          <w:szCs w:val="24"/>
          <w:lang w:eastAsia="zh-CN"/>
        </w:rPr>
        <w:t>овладение системой знаний, языковыми и речевыми уме</w:t>
      </w:r>
      <w:r w:rsidRPr="00ED1ACE">
        <w:rPr>
          <w:rFonts w:ascii="Times New Roman" w:eastAsia="Times New Roman" w:hAnsi="Times New Roman" w:cs="Times New Roman"/>
          <w:spacing w:val="-5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ниями и навыками, развитие готовности и способности к ре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чевому взаимодействию и взаимопониманию, потребности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в речевом самосовершенствовании, овладение важнейшими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общеучебными умениями и универсальными учебными дей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  <w:t>ствиями, формирование навыков самостоятельной учебной де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ятельности, самообразования;</w:t>
      </w:r>
    </w:p>
    <w:p w:rsidR="00292F18" w:rsidRPr="00ED1ACE" w:rsidRDefault="00292F18" w:rsidP="00292F18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  <w:tab w:val="left" w:pos="557"/>
          <w:tab w:val="num" w:pos="708"/>
        </w:tabs>
        <w:suppressAutoHyphens/>
        <w:autoSpaceDE w:val="0"/>
        <w:spacing w:after="0" w:line="240" w:lineRule="auto"/>
        <w:ind w:left="0" w:right="10" w:firstLine="298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освоение знаний об устройстве языковой системы и за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кономерностях её функционирования, развитие способности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опознавать, анализировать, сопоставлять, классифицировать и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оценивать языковые факты, обогащение активного и потен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циального словарного запаса, расширение объёма используе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мых в речи грамматических средств, совершенствование ор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фографической и пунктуационной грамотности, развитие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умений стилистически корректного использования лексики и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фразеологии русского языка;</w:t>
      </w:r>
    </w:p>
    <w:p w:rsidR="00292F18" w:rsidRPr="00ED1ACE" w:rsidRDefault="00292F18" w:rsidP="00292F18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  <w:tab w:val="left" w:pos="557"/>
          <w:tab w:val="num" w:pos="708"/>
        </w:tabs>
        <w:suppressAutoHyphens/>
        <w:autoSpaceDE w:val="0"/>
        <w:spacing w:after="0" w:line="240" w:lineRule="auto"/>
        <w:ind w:left="0" w:right="10" w:firstLine="298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развитие интеллектуальных и творческих способностей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обучающихся, развитие речевой культуры учащихся, овладе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  <w:t>ние правилами использования языка в разных ситуациях об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щения, нормами речевого этикета, воспитание стремления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к речевому самосовершенствованию, осознание эстетической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ценности родного языка;</w:t>
      </w:r>
    </w:p>
    <w:p w:rsidR="00292F18" w:rsidRPr="00ED1ACE" w:rsidRDefault="00292F18" w:rsidP="00292F18">
      <w:pPr>
        <w:widowControl w:val="0"/>
        <w:numPr>
          <w:ilvl w:val="0"/>
          <w:numId w:val="1"/>
        </w:numPr>
        <w:shd w:val="clear" w:color="auto" w:fill="FFFFFF"/>
        <w:tabs>
          <w:tab w:val="clear" w:pos="0"/>
          <w:tab w:val="left" w:pos="557"/>
          <w:tab w:val="num" w:pos="708"/>
        </w:tabs>
        <w:suppressAutoHyphens/>
        <w:autoSpaceDE w:val="0"/>
        <w:spacing w:after="0" w:line="240" w:lineRule="auto"/>
        <w:ind w:left="0" w:right="19" w:firstLine="298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совершенствование коммуникативных способностей, 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>формирование готовности к сотрудничеству, созидательной де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ятельности, умений вести диалог, искать и находить содержа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тельные компромиссы.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Содержание курса русского (родного) языка в основной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школе обусловлено общей нацеленностью образовательного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процесса на достижение метапредметных и предметных целей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обучения, что возможно на основе </w:t>
      </w:r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  <w:t>компетентностного под</w:t>
      </w:r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i/>
          <w:iCs/>
          <w:spacing w:val="-2"/>
          <w:kern w:val="1"/>
          <w:sz w:val="24"/>
          <w:szCs w:val="24"/>
          <w:lang w:eastAsia="zh-CN"/>
        </w:rPr>
        <w:t xml:space="preserve">хода,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который обеспечивает формирование и развитие ком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муникативной, языковой, лингвистической (языковедческой) и культуроведческой компетенции.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right="10" w:firstLine="284"/>
        <w:jc w:val="both"/>
        <w:textAlignment w:val="baseline"/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zh-CN"/>
        </w:rPr>
        <w:t xml:space="preserve">Коммуникативная компетенция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предполагает овладение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видами речевой деятельности и основами культуры устной и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письменной речи, базовыми умениями и навыками использо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вания языка в жизненно важных для данного возраста сфе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рах и ситуациях общения. Коммуникативная компетентность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проявляется в умении определять цели коммуникации, оцени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  <w:t>вать речевую ситуацию, учитывать коммуникативные намере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  <w:t xml:space="preserve">ния и способы коммуникации партнёра, выбирать адекватные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стратегии коммуникации, быть готовым к осмысленному из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менению собственного речевого поведения.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right="14" w:firstLine="284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>Изучение каждого раздела, каждой темы направлено на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 развитие логического мышления и речи учащихся. Раз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 xml:space="preserve">витие речи учащихся на уроках русского языка предполагает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совершенствование всех видов речевой деятельности (говоре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ния, аудирования (слушания), чтения и письма) и осущест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вляется в трёх направлениях, составляющих единое целое.</w:t>
      </w:r>
    </w:p>
    <w:p w:rsidR="00292F18" w:rsidRPr="00ED1ACE" w:rsidRDefault="00292F18" w:rsidP="00292F18">
      <w:pPr>
        <w:suppressAutoHyphens/>
        <w:spacing w:after="0" w:line="240" w:lineRule="auto"/>
        <w:ind w:firstLine="284"/>
        <w:textAlignment w:val="baseline"/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Первое направление в развитии речи учащихся — овла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  <w:t>дение нормами русского литературного языка: литературно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  <w:t>го произношения, образования форм слов, построения сло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  <w:t>восочетаний и предложений, употребления слов в соответ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ствии с их лексическим значением и стилевой принадлежно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стью.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right="34" w:firstLine="288"/>
        <w:jc w:val="both"/>
        <w:textAlignment w:val="baseline"/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Второе направление — обогащение словарного запаса и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грамматического строя речи учащихся.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 Одно из важнейших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требований к словарной работе — развитие у школьников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умения видеть незнакомые слова, воспитывать привычку об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ращаться за их разъяснением к учителю и пользоваться сло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варями-справочниками.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left="14" w:right="58" w:firstLine="278"/>
        <w:jc w:val="both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Третье направление в развитии речи учащихся — форми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  <w:t>рование умений и навыков связного изложения мыслей в уст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ной и письменной форме. Развитие связной речи предпо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лагает работу над содержанием, построением и языковым оформлением высказывания, которое осуществляется при вы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полнении специальных упражнений и при подготовке изложе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ний и сочинений. Она включает формирование и совершен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ствование умений анализировать тему, уточнять её границы,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определять основную мысль, составлять план и в соответ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ствии с ним систематизировать материал, правильно отбирать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языковые средства.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left="48" w:right="48" w:firstLine="283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На уроках русского языка уделяется внимание совершен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  <w:t xml:space="preserve">ствованию связной устной речи учащихся: учебно-научной и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публичной (ораторской) на основе знакомства с основными видами бытового, общественно-политического и академиче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ского красноречия.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left="53" w:right="34" w:firstLine="293"/>
        <w:jc w:val="both"/>
        <w:textAlignment w:val="baseline"/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Как обязательная составная часть в работе по развитию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речи учащихся — предупреждение и устранение различных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языковых ошибок.</w:t>
      </w:r>
    </w:p>
    <w:p w:rsidR="00292F18" w:rsidRPr="00ED1ACE" w:rsidRDefault="00292F18" w:rsidP="00292F18">
      <w:pPr>
        <w:suppressAutoHyphens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lastRenderedPageBreak/>
        <w:t xml:space="preserve">Работа по развитию речи включает в себя формирование 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>навыков выразительного чтения.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left="77" w:firstLine="274"/>
        <w:jc w:val="both"/>
        <w:textAlignment w:val="baseline"/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zh-CN"/>
        </w:rPr>
        <w:t>Языковая и лингвистическая (языковедческая) компетен</w:t>
      </w:r>
      <w:r w:rsidRPr="00ED1ACE">
        <w:rPr>
          <w:rFonts w:ascii="Times New Roman" w:eastAsia="Times New Roman" w:hAnsi="Times New Roman" w:cs="Times New Roman"/>
          <w:i/>
          <w:iCs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i/>
          <w:iCs/>
          <w:spacing w:val="-2"/>
          <w:kern w:val="1"/>
          <w:sz w:val="24"/>
          <w:szCs w:val="24"/>
          <w:lang w:eastAsia="zh-CN"/>
        </w:rPr>
        <w:t xml:space="preserve">ции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формируются на основе овладения необходимыми знани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ями о языке как знаковой системе и общественном явлении,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 xml:space="preserve">его устройстве, развитии и функционировании; приобретения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необходимых знаний о лингвистике как науке; формирования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способности к анализу и оценке языковых явлений и фактов;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освоения основных норм русского литературного языка; обо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гащения словарного запаса и грамматического строя речи уча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 xml:space="preserve">щихся; формирования представлений о нормативной речи и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практических умений нормативного употребления слов, фра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>зеологических выражений, грамматических форм, синтаксиче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ских конструкций; совершенствования орфографической и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left="53" w:right="14"/>
        <w:jc w:val="both"/>
        <w:textAlignment w:val="baseline"/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пунктуационной грамотности; умения пользоваться различны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ми видами лингвистических словарей.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left="48" w:right="14" w:firstLine="293"/>
        <w:jc w:val="both"/>
        <w:textAlignment w:val="baseline"/>
        <w:rPr>
          <w:rFonts w:ascii="Times New Roman" w:eastAsia="Times New Roman" w:hAnsi="Times New Roman" w:cs="Times New Roman"/>
          <w:spacing w:val="-5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>Одно из основных направлений преподавания русского язы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ка — организация работы по овладению учащимися прочны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ми и осознанными знаниями.</w:t>
      </w:r>
    </w:p>
    <w:p w:rsidR="00292F18" w:rsidRPr="00ED1ACE" w:rsidRDefault="00292F18" w:rsidP="00292F18">
      <w:pPr>
        <w:suppressAutoHyphens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5"/>
          <w:kern w:val="1"/>
          <w:sz w:val="24"/>
          <w:szCs w:val="24"/>
          <w:lang w:eastAsia="zh-CN"/>
        </w:rPr>
        <w:t xml:space="preserve">Усиление практической направленности обучения русскому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языку в школе требует особого внимания к тем вопросам те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ории, которые служат базой для формирования орфографиче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ских, пунктуационных и речевых умений и навыков.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left="34" w:right="19" w:firstLine="288"/>
        <w:jc w:val="both"/>
        <w:textAlignment w:val="baseline"/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Усвоение теоретических сведений осуществляется в прак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тической деятельности учащихся при анализе, сопоставлении и группировке фактов языка, при проведении фонетическо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го, морфологического, синтаксического, орфографического,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пунктуационного и других видов разбора, которые следует ис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пользовать прежде всего для объяснения условий выбора ор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фограммы и знаков препинания, а также для выработки на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  <w:t>выков самоконтроля.</w:t>
      </w:r>
    </w:p>
    <w:p w:rsidR="00292F18" w:rsidRPr="00ED1ACE" w:rsidRDefault="00292F18" w:rsidP="00292F18">
      <w:pPr>
        <w:suppressAutoHyphens/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>Важнейшим направлением в работе   является формирование навыков грамотного письма.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right="48" w:firstLine="293"/>
        <w:jc w:val="both"/>
        <w:textAlignment w:val="baseline"/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Для работы по формированию умений и навыков 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t>отводится большая часть времени, предназначенного для изу</w:t>
      </w:r>
      <w:r w:rsidRPr="00ED1ACE">
        <w:rPr>
          <w:rFonts w:ascii="Times New Roman" w:eastAsia="Times New Roman" w:hAnsi="Times New Roman" w:cs="Times New Roman"/>
          <w:spacing w:val="-2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чения предмета.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left="14" w:right="43" w:firstLine="293"/>
        <w:jc w:val="both"/>
        <w:textAlignment w:val="baseline"/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  <w:t>Куль</w:t>
      </w:r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val="en-US" w:eastAsia="zh-CN"/>
        </w:rPr>
        <w:t>m</w:t>
      </w:r>
      <w:r w:rsidRPr="00ED1ACE">
        <w:rPr>
          <w:rFonts w:ascii="Times New Roman" w:eastAsia="Times New Roman" w:hAnsi="Times New Roman" w:cs="Times New Roman"/>
          <w:i/>
          <w:iCs/>
          <w:spacing w:val="-1"/>
          <w:kern w:val="1"/>
          <w:sz w:val="24"/>
          <w:szCs w:val="24"/>
          <w:lang w:eastAsia="zh-CN"/>
        </w:rPr>
        <w:t xml:space="preserve">уроведческая компетенция </w:t>
      </w:r>
      <w:r w:rsidRPr="00ED1ACE">
        <w:rPr>
          <w:rFonts w:ascii="Times New Roman" w:eastAsia="Times New Roman" w:hAnsi="Times New Roman" w:cs="Times New Roman"/>
          <w:spacing w:val="-1"/>
          <w:kern w:val="1"/>
          <w:sz w:val="24"/>
          <w:szCs w:val="24"/>
          <w:lang w:eastAsia="zh-CN"/>
        </w:rPr>
        <w:t xml:space="preserve">предполагает осознание </w:t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 xml:space="preserve">родного языка как формы выражения национальной культуры, 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понимание взаимосвязи языка и истории народа, националь</w:t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но-культурной специфики русского языка, освоение норм рус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spacing w:val="-4"/>
          <w:kern w:val="1"/>
          <w:sz w:val="24"/>
          <w:szCs w:val="24"/>
          <w:lang w:eastAsia="zh-CN"/>
        </w:rPr>
        <w:t xml:space="preserve">ского речевого этикета, культуры межнационального общения; 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t>способность объяснять значения слов с национально-культур</w:t>
      </w:r>
      <w:r w:rsidRPr="00ED1ACE">
        <w:rPr>
          <w:rFonts w:ascii="Times New Roman" w:eastAsia="Times New Roman" w:hAnsi="Times New Roman" w:cs="Times New Roman"/>
          <w:spacing w:val="-3"/>
          <w:kern w:val="1"/>
          <w:sz w:val="24"/>
          <w:szCs w:val="24"/>
          <w:lang w:eastAsia="zh-CN"/>
        </w:rPr>
        <w:softHyphen/>
      </w:r>
      <w:r w:rsidRPr="00ED1ACE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ным компонентом.</w:t>
      </w:r>
    </w:p>
    <w:p w:rsidR="00292F18" w:rsidRPr="00ED1ACE" w:rsidRDefault="00292F18" w:rsidP="00292F18">
      <w:pPr>
        <w:shd w:val="clear" w:color="auto" w:fill="FFFFFF"/>
        <w:suppressAutoHyphens/>
        <w:spacing w:after="0" w:line="240" w:lineRule="auto"/>
        <w:ind w:left="14" w:right="43" w:firstLine="293"/>
        <w:jc w:val="both"/>
        <w:textAlignment w:val="baseline"/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  <w:t xml:space="preserve">Данные цели обуславливают решение следующих </w:t>
      </w:r>
      <w:r w:rsidRPr="00ED1ACE">
        <w:rPr>
          <w:rFonts w:ascii="Times New Roman" w:eastAsia="Times New Roman" w:hAnsi="Times New Roman" w:cs="Times New Roman"/>
          <w:b/>
          <w:iCs/>
          <w:spacing w:val="-1"/>
          <w:kern w:val="1"/>
          <w:sz w:val="24"/>
          <w:szCs w:val="24"/>
          <w:lang w:eastAsia="zh-CN"/>
        </w:rPr>
        <w:t>задач:</w:t>
      </w:r>
    </w:p>
    <w:p w:rsidR="00292F18" w:rsidRPr="00ED1ACE" w:rsidRDefault="00292F18" w:rsidP="00292F18">
      <w:pPr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43"/>
        <w:jc w:val="both"/>
        <w:textAlignment w:val="baseline"/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  <w:t>Развитие всех видов речевой деятельности: чтение, аудирование, говорение, письмо.</w:t>
      </w:r>
    </w:p>
    <w:p w:rsidR="00292F18" w:rsidRPr="00ED1ACE" w:rsidRDefault="00292F18" w:rsidP="00292F18">
      <w:pPr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43"/>
        <w:jc w:val="both"/>
        <w:textAlignment w:val="baseline"/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  <w:t>Формирование универсальных учебных действий: познавательных, регулятивных, коммуникативных.</w:t>
      </w:r>
    </w:p>
    <w:p w:rsidR="00292F18" w:rsidRPr="005E6D59" w:rsidRDefault="00292F18" w:rsidP="00292F18">
      <w:pPr>
        <w:widowControl w:val="0"/>
        <w:numPr>
          <w:ilvl w:val="0"/>
          <w:numId w:val="2"/>
        </w:numPr>
        <w:shd w:val="clear" w:color="auto" w:fill="FFFFFF"/>
        <w:suppressAutoHyphens/>
        <w:spacing w:after="0" w:line="240" w:lineRule="auto"/>
        <w:ind w:right="43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ED1ACE"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  <w:t>Формирование прочных орфографических и пунктуационных умений и навыков, овладение нормами русского литературного языка и обогащение словарного запаса и грамматического строя речи учащихся.</w:t>
      </w:r>
    </w:p>
    <w:p w:rsidR="00292F18" w:rsidRPr="00B93953" w:rsidRDefault="00292F18" w:rsidP="00292F18">
      <w:pPr>
        <w:widowControl w:val="0"/>
        <w:shd w:val="clear" w:color="auto" w:fill="FFFFFF"/>
        <w:suppressAutoHyphens/>
        <w:spacing w:after="0" w:line="240" w:lineRule="auto"/>
        <w:ind w:right="43"/>
        <w:jc w:val="both"/>
        <w:textAlignment w:val="baseline"/>
        <w:rPr>
          <w:rFonts w:ascii="Times New Roman" w:eastAsia="Times New Roman" w:hAnsi="Times New Roman" w:cs="Times New Roman"/>
          <w:iCs/>
          <w:spacing w:val="-1"/>
          <w:kern w:val="1"/>
          <w:sz w:val="24"/>
          <w:szCs w:val="24"/>
          <w:lang w:eastAsia="zh-CN"/>
        </w:rPr>
      </w:pPr>
    </w:p>
    <w:p w:rsidR="00292F18" w:rsidRPr="00ED1ACE" w:rsidRDefault="00292F18" w:rsidP="00292F18">
      <w:pPr>
        <w:widowControl w:val="0"/>
        <w:shd w:val="clear" w:color="auto" w:fill="FFFFFF"/>
        <w:suppressAutoHyphens/>
        <w:spacing w:after="0" w:line="240" w:lineRule="auto"/>
        <w:ind w:right="43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:rsidR="00292F18" w:rsidRDefault="00625C09" w:rsidP="002F031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625C09" w:rsidRDefault="00625C09" w:rsidP="00625C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</w:t>
      </w:r>
      <w:r w:rsidR="002F031E">
        <w:rPr>
          <w:rFonts w:ascii="Times New Roman" w:hAnsi="Times New Roman" w:cs="Times New Roman"/>
          <w:b/>
          <w:sz w:val="24"/>
          <w:szCs w:val="24"/>
        </w:rPr>
        <w:t>ультаты изучения курса «Русский язык</w:t>
      </w:r>
      <w:r>
        <w:rPr>
          <w:rFonts w:ascii="Times New Roman" w:hAnsi="Times New Roman" w:cs="Times New Roman"/>
          <w:b/>
          <w:sz w:val="24"/>
          <w:szCs w:val="24"/>
        </w:rPr>
        <w:t>».</w:t>
      </w:r>
    </w:p>
    <w:p w:rsidR="00625C09" w:rsidRDefault="00625C09" w:rsidP="00625C09">
      <w:pPr>
        <w:tabs>
          <w:tab w:val="left" w:pos="39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5 класс.</w:t>
      </w:r>
    </w:p>
    <w:p w:rsidR="00625C09" w:rsidRPr="004A4F57" w:rsidRDefault="00625C09" w:rsidP="00625C09">
      <w:pPr>
        <w:pStyle w:val="2"/>
        <w:spacing w:before="100" w:beforeAutospacing="1"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" w:name="_Toc287934277"/>
      <w:bookmarkStart w:id="2" w:name="_Toc414553134"/>
      <w:bookmarkStart w:id="3" w:name="_Toc287551922"/>
      <w:r w:rsidRPr="004A4F57">
        <w:rPr>
          <w:rFonts w:ascii="Times New Roman" w:hAnsi="Times New Roman" w:cs="Times New Roman"/>
          <w:color w:val="auto"/>
          <w:sz w:val="24"/>
          <w:szCs w:val="24"/>
        </w:rPr>
        <w:t>Выпускник научится:</w:t>
      </w:r>
      <w:bookmarkEnd w:id="1"/>
      <w:bookmarkEnd w:id="2"/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lastRenderedPageBreak/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использовать знание алфавита при поиске информации;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различать значимые и незначимые единицы языка;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проводить фонетический и орфоэпический анализ слова;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before="100" w:beforeAutospacing="1"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членить слова на слоги и правильно их переносить;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проводить морфемный и словообразовательный анализ слов;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проводить лексический анализ слова;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опознавать самостоятельные части речи и их формы, а также служебные части речи и междометия;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проводить морфологический анализ слова;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применять знания и умения по морфемике и словообразованию при проведении морфологического анализа слов;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находить грамматическую основу предложения;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распознавать главные и второстепенные члены предложения;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проводить синтаксический анализ словосочетания и предложения;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опираться на фонетический, морфемный, словообразовательный и морфологический анализ в практике правописания 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опираться на грамматико-интонационный анализ при объяснении расстановки знаков препинания в предложении;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использовать орфографические словари.</w:t>
      </w:r>
    </w:p>
    <w:p w:rsidR="00625C09" w:rsidRPr="004A4F57" w:rsidRDefault="00625C09" w:rsidP="00625C09">
      <w:pPr>
        <w:pStyle w:val="2"/>
        <w:spacing w:line="24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4" w:name="_Toc414553135"/>
      <w:r w:rsidRPr="004A4F57">
        <w:rPr>
          <w:rFonts w:ascii="Times New Roman" w:hAnsi="Times New Roman" w:cs="Times New Roman"/>
          <w:color w:val="auto"/>
          <w:sz w:val="24"/>
          <w:szCs w:val="24"/>
        </w:rPr>
        <w:t>Выпускник получит возможность научиться:</w:t>
      </w:r>
      <w:bookmarkEnd w:id="4"/>
    </w:p>
    <w:p w:rsidR="00625C09" w:rsidRPr="00CC16BD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625C09" w:rsidRPr="00CC16BD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625C09" w:rsidRPr="00CC16BD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lastRenderedPageBreak/>
        <w:t xml:space="preserve">опознавать различные выразительные средства языка; </w:t>
      </w:r>
    </w:p>
    <w:p w:rsidR="00625C09" w:rsidRPr="00CC16BD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</w:p>
    <w:p w:rsidR="00625C09" w:rsidRPr="00CC16BD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625C09" w:rsidRPr="00CC16BD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625C09" w:rsidRPr="00CC16BD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характеризовать словообразовательные цепочки и словообразовательные гнезда;</w:t>
      </w:r>
    </w:p>
    <w:p w:rsidR="00625C09" w:rsidRPr="00CC16BD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использовать этимологические данные для объяснения правописания и лексического значения слова;</w:t>
      </w:r>
    </w:p>
    <w:p w:rsidR="00625C09" w:rsidRPr="00CC16BD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625C09" w:rsidRPr="00CC16BD" w:rsidRDefault="00625C09" w:rsidP="00625C09">
      <w:pPr>
        <w:pStyle w:val="a3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C16BD">
        <w:rPr>
          <w:rFonts w:ascii="Times New Roman" w:hAnsi="Times New Roman" w:cs="Times New Roman"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bookmarkEnd w:id="3"/>
    <w:p w:rsidR="00625C09" w:rsidRPr="004A4F57" w:rsidRDefault="00625C09" w:rsidP="00625C09">
      <w:pPr>
        <w:tabs>
          <w:tab w:val="left" w:pos="1134"/>
        </w:tabs>
        <w:suppressAutoHyphens/>
        <w:spacing w:after="0" w:line="240" w:lineRule="auto"/>
        <w:ind w:left="709"/>
        <w:rPr>
          <w:rFonts w:ascii="Times New Roman" w:hAnsi="Times New Roman" w:cs="Times New Roman"/>
          <w:b/>
          <w:sz w:val="24"/>
          <w:szCs w:val="24"/>
        </w:rPr>
      </w:pPr>
    </w:p>
    <w:p w:rsidR="00625C09" w:rsidRPr="004A4F57" w:rsidRDefault="00625C09" w:rsidP="00625C09">
      <w:pPr>
        <w:pStyle w:val="11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A4F57">
        <w:rPr>
          <w:rFonts w:ascii="Times New Roman" w:hAnsi="Times New Roman"/>
          <w:sz w:val="24"/>
          <w:szCs w:val="24"/>
        </w:rPr>
        <w:t>Направленность процесса обучения на достижение личностных, метапредметных и предметных результатов требует усиления коммуникативно-деятельностной составляющей курса. В связи с этим развиваются следующие УУД, обеспечивающие овладение предметом в процессе обучения: 1) языком науки и в связи с этим – формирование навыков чтения текстов лингвистического содержания, а также способность строить рассуждения на лингвистическую тему; 2) метапредметными умениями и навыками  и УУД, предполагающими формирование и развитие умений обобщать, устанавливать аналогии,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выводы; 3) функциональной грамотностью, способностью применять разные виды деятельности, чтобы самостоятельно получать новые знания и применять их в учебной, учебно-проектной деятельности; 4) умениями использовать информационно-коммуникационные технологии в процессе изучения русского языка в школе; 5) усиление направленности курса на достижение личностных результатов предполагает формирование таких важных качеств ребенка, как ответственность, способность к самообразованию, к проявлению самостоятельности в процессе обучения, способность к самооценке, развитие познавательных интересов учащихся; 6) материалы учебника характеризуются направленностью на всестороннее развитие личности средствами предмета: развитие мышления и речи учащихся, их эмоционально-волевой сферы, воспитывается любовь к родному языку, осознанию его богатств и роли в жизни людей.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left="1985" w:hanging="1418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результате  изучения курса русского языка 5 класса учащиеся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left="200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НАУЧАТСЯ: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сфере личностных результатов:</w:t>
      </w:r>
    </w:p>
    <w:p w:rsidR="00625C09" w:rsidRPr="004A4F57" w:rsidRDefault="00625C09" w:rsidP="00625C0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чувствовать красоту и выразительность речи, стремиться к совершенствованию собственной речи;</w:t>
      </w:r>
    </w:p>
    <w:p w:rsidR="00625C09" w:rsidRPr="004A4F57" w:rsidRDefault="00625C09" w:rsidP="00625C0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чувствовать любовь и уважение к Отечеству, его языку, культуре;</w:t>
      </w:r>
    </w:p>
    <w:p w:rsidR="00625C09" w:rsidRPr="004A4F57" w:rsidRDefault="00625C09" w:rsidP="00625C0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развивать устойчивый познавательный интерес к чтению, к ведению диалога с автором текста; потребность в чтении;</w:t>
      </w:r>
    </w:p>
    <w:p w:rsidR="00625C09" w:rsidRPr="004A4F57" w:rsidRDefault="00625C09" w:rsidP="00625C0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развивать интерес к письму, к созданию собственных текстов, к письменной форме общения;</w:t>
      </w:r>
    </w:p>
    <w:p w:rsidR="00625C09" w:rsidRPr="004A4F57" w:rsidRDefault="00625C09" w:rsidP="00625C0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проявлять интерес к изучению языка;</w:t>
      </w:r>
    </w:p>
    <w:p w:rsidR="00625C09" w:rsidRPr="004A4F57" w:rsidRDefault="00625C09" w:rsidP="00625C0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осознавать ответственности за произнесённое и написанное слово.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сфере метапредметных результатов: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Регулятивные УУД: </w:t>
      </w:r>
    </w:p>
    <w:p w:rsidR="00625C09" w:rsidRPr="004A4F57" w:rsidRDefault="00625C09" w:rsidP="00625C0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самостоятельно формулировать проблему (тему) и цели урока; способность к целеполаганию, включая постановку новых целей;</w:t>
      </w:r>
    </w:p>
    <w:p w:rsidR="00625C09" w:rsidRPr="004A4F57" w:rsidRDefault="00625C09" w:rsidP="00625C0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самостоятельно анализировать условия и пути достижения цели;</w:t>
      </w:r>
    </w:p>
    <w:p w:rsidR="00625C09" w:rsidRPr="004A4F57" w:rsidRDefault="00625C09" w:rsidP="00625C0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самостоятельно составлять план решения учебной проблемы;</w:t>
      </w:r>
    </w:p>
    <w:p w:rsidR="00625C09" w:rsidRPr="004A4F57" w:rsidRDefault="00625C09" w:rsidP="00625C0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работать по плану, сверяя свои действия с целью, прогнозировать, корректировать свою деятельность;</w:t>
      </w:r>
    </w:p>
    <w:p w:rsidR="00625C09" w:rsidRPr="004A4F57" w:rsidRDefault="00625C09" w:rsidP="00625C09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Познавательные УУД:</w:t>
      </w:r>
    </w:p>
    <w:p w:rsidR="00625C09" w:rsidRPr="004A4F57" w:rsidRDefault="00625C09" w:rsidP="00625C0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самостоятельно вычитывать все виды текстовой информации: фактуальную, подтекстовую, концептуальную; адекватно понимать основную и дополнительную информацию текста, воспринятого на слух;</w:t>
      </w:r>
    </w:p>
    <w:p w:rsidR="00625C09" w:rsidRPr="004A4F57" w:rsidRDefault="00625C09" w:rsidP="00625C0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пользоваться разными видами чтения: изучающим, просмотровым,     ознакомительным;</w:t>
      </w:r>
    </w:p>
    <w:p w:rsidR="00625C09" w:rsidRPr="004A4F57" w:rsidRDefault="00625C09" w:rsidP="00625C0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извлекать информацию, представленную в разных формах (сплошной текст; несплошной текст – иллюстрация, таблица, схема);</w:t>
      </w:r>
    </w:p>
    <w:p w:rsidR="00625C09" w:rsidRPr="004A4F57" w:rsidRDefault="00625C09" w:rsidP="00625C0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владеть различными видами аудирования (выборочным, ознакомительным, детальным);</w:t>
      </w:r>
    </w:p>
    <w:p w:rsidR="00625C09" w:rsidRPr="004A4F57" w:rsidRDefault="00625C09" w:rsidP="00625C0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перерабатывать и преобразовывать информацию из одной формы в другую (составлять план, таблицу, схему);</w:t>
      </w:r>
    </w:p>
    <w:p w:rsidR="00625C09" w:rsidRPr="004A4F57" w:rsidRDefault="00625C09" w:rsidP="00625C0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излагать содержание прочитанного (прослушанного) текста подробно, сжато, выборочно;</w:t>
      </w:r>
    </w:p>
    <w:p w:rsidR="00625C09" w:rsidRPr="004A4F57" w:rsidRDefault="00625C09" w:rsidP="00625C0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пользоваться словарями, справочниками;</w:t>
      </w:r>
    </w:p>
    <w:p w:rsidR="00625C09" w:rsidRPr="004A4F57" w:rsidRDefault="00625C09" w:rsidP="00625C0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осуществлять анализ и синтез;</w:t>
      </w:r>
    </w:p>
    <w:p w:rsidR="00625C09" w:rsidRPr="004A4F57" w:rsidRDefault="00625C09" w:rsidP="00625C0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устанавливать причинно-следственные связи;</w:t>
      </w:r>
    </w:p>
    <w:p w:rsidR="00625C09" w:rsidRPr="004A4F57" w:rsidRDefault="00625C09" w:rsidP="00625C09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строить рассуждения.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Коммуникативные УУД: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учитывать разные мнения и стремиться к координации различных позиций в сотрудничестве;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уметь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уметь устанавливать и сравнивать разные точки зрения прежде, чем принимать решения и делать выборы;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уметь договариваться и приходить к общему решению в совместной деятельности, в том числе в ситуации столкновения интересов;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уметь задавать вопросы необходимые для организации собственной деятельности и сотрудничества с партнёром;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уметь осуществлять взаимный контроль и оказывать в сотрудничестве необходимую взаимопомощь;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осознавать важность коммуникативных умений в жизни человека;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оформлять свои мысли в устной и письменной форме с учётом речевой ситуации; создавать тексты различного типа, стиля, жанра;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оценивать и редактировать устное и письменное речевое высказывание;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адекватно использовать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высказывать и обосновывать свою точку зрения;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слушать и слышать других, пытаться принимать иную точку зрения, быть готовым корректировать свою точку зрения;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выступать перед аудиторией сверстников с сообщениями;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договариваться и приходить к общему решению в совместной деятельности;</w:t>
      </w:r>
    </w:p>
    <w:p w:rsidR="00625C09" w:rsidRPr="004A4F57" w:rsidRDefault="00625C09" w:rsidP="00625C09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задавать вопросы.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сфере предметных результатов: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по фонетике и графике: </w:t>
      </w:r>
    </w:p>
    <w:p w:rsidR="00625C09" w:rsidRPr="004A4F57" w:rsidRDefault="00625C09" w:rsidP="00625C0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производить фонетический разбор слова; </w:t>
      </w:r>
    </w:p>
    <w:p w:rsidR="00625C09" w:rsidRPr="004A4F57" w:rsidRDefault="00625C09" w:rsidP="00625C0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соотносить звуковой облик слова с его графическим изображением; </w:t>
      </w:r>
    </w:p>
    <w:p w:rsidR="00625C09" w:rsidRPr="004A4F57" w:rsidRDefault="00625C09" w:rsidP="00625C0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свободно пользоваться алфавитом при работе со словарем; </w:t>
      </w:r>
    </w:p>
    <w:p w:rsidR="00625C09" w:rsidRPr="004A4F57" w:rsidRDefault="00625C09" w:rsidP="00625C09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не смешивать буквы и звуки;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орфоэпии:</w:t>
      </w:r>
    </w:p>
    <w:p w:rsidR="00625C09" w:rsidRPr="004A4F57" w:rsidRDefault="00625C09" w:rsidP="00625C0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правильно произносить употребительные слова изученных частей речи; </w:t>
      </w:r>
    </w:p>
    <w:p w:rsidR="00625C09" w:rsidRPr="004A4F57" w:rsidRDefault="00625C09" w:rsidP="00625C09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пользоваться орфоэпическим словарем;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лексике:</w:t>
      </w:r>
    </w:p>
    <w:p w:rsidR="00625C09" w:rsidRPr="004A4F57" w:rsidRDefault="00625C09" w:rsidP="00625C0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пользоваться толковым словарем, словарем синонимов, антонимов; </w:t>
      </w:r>
    </w:p>
    <w:p w:rsidR="00625C09" w:rsidRPr="004A4F57" w:rsidRDefault="00625C09" w:rsidP="00625C0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толковать лексическое значение слова с помощью толкового словаря, через антонимы и синонимы; </w:t>
      </w:r>
    </w:p>
    <w:p w:rsidR="00625C09" w:rsidRPr="004A4F57" w:rsidRDefault="00625C09" w:rsidP="00625C09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давать элементарный анализ лексического значения слова;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морфемике и словообразованию:</w:t>
      </w:r>
    </w:p>
    <w:p w:rsidR="00625C09" w:rsidRPr="004A4F57" w:rsidRDefault="00625C09" w:rsidP="00625C0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выделять морфемы на основе словообразовательного анализа слова; </w:t>
      </w:r>
    </w:p>
    <w:p w:rsidR="00625C09" w:rsidRPr="004A4F57" w:rsidRDefault="00625C09" w:rsidP="00625C0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выделять основу слова; </w:t>
      </w:r>
    </w:p>
    <w:p w:rsidR="00625C09" w:rsidRPr="004A4F57" w:rsidRDefault="00625C09" w:rsidP="00625C0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образовывать новые слова с помощью типичных для изученных частей речи суффиксов,  с помощью приставок, приставок и суффиксов; сложения основ; </w:t>
      </w:r>
    </w:p>
    <w:p w:rsidR="00625C09" w:rsidRPr="004A4F57" w:rsidRDefault="00625C09" w:rsidP="00625C0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производить морфемный разбор; </w:t>
      </w:r>
    </w:p>
    <w:p w:rsidR="00625C09" w:rsidRPr="004A4F57" w:rsidRDefault="00625C09" w:rsidP="00625C09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производить словообразовательный разбор;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морфологии:</w:t>
      </w:r>
    </w:p>
    <w:p w:rsidR="00625C09" w:rsidRPr="004A4F57" w:rsidRDefault="00625C09" w:rsidP="00625C0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различать части речи по наличию у слова определённых морфологических признаков; указывать морфологические признаки и функцию в предложении изученных частей речи; уметь образовывать формы изученных частей речи; </w:t>
      </w:r>
    </w:p>
    <w:p w:rsidR="00625C09" w:rsidRPr="004A4F57" w:rsidRDefault="00625C09" w:rsidP="00625C09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производить морфологический разбор изученных частей речи;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синтаксису:</w:t>
      </w:r>
    </w:p>
    <w:p w:rsidR="00625C09" w:rsidRPr="004A4F57" w:rsidRDefault="00625C09" w:rsidP="00625C0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выделять словосочетание в предложении; </w:t>
      </w:r>
    </w:p>
    <w:p w:rsidR="00625C09" w:rsidRPr="004A4F57" w:rsidRDefault="00625C09" w:rsidP="00625C0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главное и зависимое слово; </w:t>
      </w:r>
    </w:p>
    <w:p w:rsidR="00625C09" w:rsidRPr="004A4F57" w:rsidRDefault="00625C09" w:rsidP="00625C0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образовывать словосочетания с именем существительным, глаголом в качестве главного и зависимого слова; </w:t>
      </w:r>
    </w:p>
    <w:p w:rsidR="00625C09" w:rsidRPr="004A4F57" w:rsidRDefault="00625C09" w:rsidP="00625C0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вид предложения по цели высказывания, интонации; </w:t>
      </w:r>
    </w:p>
    <w:p w:rsidR="00625C09" w:rsidRPr="004A4F57" w:rsidRDefault="00625C09" w:rsidP="00625C0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грамматическую основу предложения; </w:t>
      </w:r>
    </w:p>
    <w:p w:rsidR="00625C09" w:rsidRPr="004A4F57" w:rsidRDefault="00625C09" w:rsidP="00625C0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вид предложения по количеству грамматических основ; </w:t>
      </w:r>
    </w:p>
    <w:p w:rsidR="00625C09" w:rsidRPr="004A4F57" w:rsidRDefault="00625C09" w:rsidP="00625C0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вид предложения по наличию/отсутствию второстепенных членов предложения; </w:t>
      </w:r>
    </w:p>
    <w:p w:rsidR="00625C09" w:rsidRPr="004A4F57" w:rsidRDefault="00625C09" w:rsidP="00625C09">
      <w:pPr>
        <w:widowControl w:val="0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однородные члены;  </w:t>
      </w:r>
    </w:p>
    <w:p w:rsidR="00625C09" w:rsidRPr="004A4F57" w:rsidRDefault="00625C09" w:rsidP="00625C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вводные слова и обращения (данное умение не является обязательным, т.к. материал вводился ознакомительно); </w:t>
      </w:r>
    </w:p>
    <w:p w:rsidR="00625C09" w:rsidRPr="004A4F57" w:rsidRDefault="00625C09" w:rsidP="00625C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различать простое и сложное предложение; </w:t>
      </w:r>
    </w:p>
    <w:p w:rsidR="00625C09" w:rsidRPr="004A4F57" w:rsidRDefault="00625C09" w:rsidP="00625C0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производить синтаксический разбор предложения; 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орфографии:</w:t>
      </w:r>
    </w:p>
    <w:p w:rsidR="00625C09" w:rsidRPr="004A4F57" w:rsidRDefault="00625C09" w:rsidP="00625C0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находить изученные орфограммы в словах и между словами, правильно писать слова с изученными орфограммами; </w:t>
      </w:r>
    </w:p>
    <w:p w:rsidR="00625C09" w:rsidRPr="004A4F57" w:rsidRDefault="00625C09" w:rsidP="00625C0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обосновывать выбор написания; </w:t>
      </w:r>
    </w:p>
    <w:p w:rsidR="00625C09" w:rsidRPr="004A4F57" w:rsidRDefault="00625C09" w:rsidP="00625C0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находить и исправлять орфографические ошибки; </w:t>
      </w:r>
    </w:p>
    <w:p w:rsidR="00625C09" w:rsidRPr="004A4F57" w:rsidRDefault="00625C09" w:rsidP="00625C0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правильно писать изученные в 5-м классе слова с непроверяемыми написаниями;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пунктуации:</w:t>
      </w:r>
    </w:p>
    <w:p w:rsidR="00625C09" w:rsidRPr="004A4F57" w:rsidRDefault="00625C09" w:rsidP="00625C09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находить изученные типы смысловых отрезков в предложениях и тексте, правильно оформлять предложения изученных типов и текст в соответствии с изученными пунктуационными правилами; </w:t>
      </w:r>
    </w:p>
    <w:p w:rsidR="00625C09" w:rsidRPr="004A4F57" w:rsidRDefault="00625C09" w:rsidP="00625C09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обосновывать место и выбор знака препинания; </w:t>
      </w:r>
    </w:p>
    <w:p w:rsidR="00625C09" w:rsidRPr="004A4F57" w:rsidRDefault="00625C09" w:rsidP="00625C09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находить и исправлять пунктуационные ошибки на изученные правила;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по связной речи, чтению и работе с информацией: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•</w:t>
      </w: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625C09" w:rsidRPr="004A4F57" w:rsidRDefault="00625C09" w:rsidP="00625C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читать учебно-научный текст изучающим чтением; </w:t>
      </w:r>
    </w:p>
    <w:p w:rsidR="00625C09" w:rsidRPr="004A4F57" w:rsidRDefault="00625C09" w:rsidP="00625C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владеть отдельными приёмами ознакомительного чтения учебно-научного текста; выделять в учебно-научном тексте ключевые слова, составлять план; </w:t>
      </w:r>
    </w:p>
    <w:p w:rsidR="00625C09" w:rsidRPr="004A4F57" w:rsidRDefault="00625C09" w:rsidP="00625C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тему, основную мысль (авторский замысел) в тексте из художественного произведения, пересказывать текст подробно и сжато; </w:t>
      </w:r>
    </w:p>
    <w:p w:rsidR="00625C09" w:rsidRPr="004A4F57" w:rsidRDefault="00625C09" w:rsidP="00625C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понимать основные отличия текстов-описаний, повествований, рассуждений, писать тексты этих типов; </w:t>
      </w:r>
    </w:p>
    <w:p w:rsidR="00625C09" w:rsidRPr="004A4F57" w:rsidRDefault="00625C09" w:rsidP="00625C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определять стиль текста; </w:t>
      </w:r>
    </w:p>
    <w:p w:rsidR="00625C09" w:rsidRPr="004A4F57" w:rsidRDefault="00625C09" w:rsidP="00625C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письменно подробно излагать художественный и учебно-научный текст; </w:t>
      </w:r>
    </w:p>
    <w:p w:rsidR="00625C09" w:rsidRPr="004A4F57" w:rsidRDefault="00625C09" w:rsidP="00625C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пытаться использовать в собственной письменной речи изученные особенности частей речи (синонимию, многозначность, антонимию), синтаксических конструкций; последовательно развивать мысль в сочинении в соответствии с темой и замыслом, делать абзацные отступы; </w:t>
      </w:r>
    </w:p>
    <w:p w:rsidR="00625C09" w:rsidRPr="004A4F57" w:rsidRDefault="00625C09" w:rsidP="00625C09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озаглавливать текст, пользуясь разными типами заголовков.</w:t>
      </w:r>
    </w:p>
    <w:p w:rsidR="00625C09" w:rsidRDefault="00625C09" w:rsidP="00625C0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25C09" w:rsidRDefault="00625C09" w:rsidP="00625C0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25C09" w:rsidRDefault="00625C09" w:rsidP="00625C0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25C09" w:rsidRPr="004A4F57" w:rsidRDefault="00625C09" w:rsidP="00625C09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625C09" w:rsidRPr="004A4F57" w:rsidRDefault="00625C09" w:rsidP="00625C09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ПОЛУЧАТ ВОЗМОЖНОСТЬ НАУЧИТЬСЯ: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сфере предметных результатов:</w:t>
      </w:r>
    </w:p>
    <w:p w:rsidR="00625C09" w:rsidRPr="004A4F57" w:rsidRDefault="00625C09" w:rsidP="00625C0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опознавать основные единицы языка, их признаки;</w:t>
      </w:r>
    </w:p>
    <w:p w:rsidR="00625C09" w:rsidRPr="004A4F57" w:rsidRDefault="00625C09" w:rsidP="00625C09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решать лингвистические задачи;</w:t>
      </w:r>
    </w:p>
    <w:p w:rsidR="00625C09" w:rsidRPr="004A4F57" w:rsidRDefault="00625C09" w:rsidP="00625C0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соблюдать основные нормы русского литературного языка (орфоэпические, лексические, грамматические, орфографические, пунктуационные)для данного периода обучения;</w:t>
      </w:r>
    </w:p>
    <w:p w:rsidR="00625C09" w:rsidRPr="004A4F57" w:rsidRDefault="00625C09" w:rsidP="00625C09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соблюдать нормы речевого этикета;</w:t>
      </w:r>
    </w:p>
    <w:p w:rsidR="00625C09" w:rsidRPr="004A4F57" w:rsidRDefault="00625C09" w:rsidP="00625C09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владеть разными видами чтения (изучающее, ознакомительное, просмотровое);</w:t>
      </w:r>
    </w:p>
    <w:p w:rsidR="00625C09" w:rsidRPr="004A4F57" w:rsidRDefault="00625C09" w:rsidP="00625C0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соблюдать в практике письма основные правила орфографии и пунктуации;</w:t>
      </w:r>
    </w:p>
    <w:p w:rsidR="00625C09" w:rsidRPr="004A4F57" w:rsidRDefault="00625C09" w:rsidP="00625C0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соблюдать нормы русского речевого этикета;</w:t>
      </w:r>
    </w:p>
    <w:p w:rsidR="00625C09" w:rsidRPr="004A4F57" w:rsidRDefault="00625C09" w:rsidP="00625C09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увеличить словарный запас, расширить круг используемых грамматических средств,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учебный проект.</w:t>
      </w:r>
    </w:p>
    <w:p w:rsidR="00625C09" w:rsidRPr="004A4F57" w:rsidRDefault="00625C09" w:rsidP="00625C09">
      <w:pPr>
        <w:widowControl w:val="0"/>
        <w:autoSpaceDE w:val="0"/>
        <w:autoSpaceDN w:val="0"/>
        <w:adjustRightInd w:val="0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25C09" w:rsidRPr="004A4F57" w:rsidRDefault="00625C09" w:rsidP="00625C09">
      <w:pPr>
        <w:widowControl w:val="0"/>
        <w:autoSpaceDE w:val="0"/>
        <w:autoSpaceDN w:val="0"/>
        <w:adjustRightInd w:val="0"/>
        <w:spacing w:after="0" w:line="240" w:lineRule="auto"/>
        <w:ind w:left="927"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сфере метапредметных результатов:</w:t>
      </w:r>
    </w:p>
    <w:p w:rsidR="00625C09" w:rsidRPr="004A4F57" w:rsidRDefault="00625C09" w:rsidP="00625C0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удовлетворять коммуникативные потребности в учебных, бытовых, социально-культурных ситуа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циях общения;</w:t>
      </w:r>
    </w:p>
    <w:p w:rsidR="00625C09" w:rsidRPr="004A4F57" w:rsidRDefault="00625C09" w:rsidP="00625C0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объяснять с помощью словаря значение слов с национально-культурным компонентом;</w:t>
      </w:r>
    </w:p>
    <w:p w:rsidR="00625C09" w:rsidRPr="004A4F57" w:rsidRDefault="00625C09" w:rsidP="00625C0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извлекать    информацию    из    различных    источников,    включая    средства    массовой    информации;    свободно    пользоватьсялингвистическими словарями, справочной литературой;</w:t>
      </w:r>
    </w:p>
    <w:p w:rsidR="00625C09" w:rsidRPr="004A4F57" w:rsidRDefault="00625C09" w:rsidP="00625C0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создавать тексты различных стилей и жанров (применительно к данному этапу обучения);</w:t>
      </w:r>
    </w:p>
    <w:p w:rsidR="00625C09" w:rsidRPr="004A4F57" w:rsidRDefault="00625C09" w:rsidP="00625C0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осуществлять выбор и организацию языковых средств в соответствии с темой, целями общения;</w:t>
      </w:r>
    </w:p>
    <w:p w:rsidR="00625C09" w:rsidRPr="004A4F57" w:rsidRDefault="00625C09" w:rsidP="00625C09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способности к самооценке;</w:t>
      </w:r>
    </w:p>
    <w:p w:rsidR="00625C09" w:rsidRPr="004A4F57" w:rsidRDefault="00625C09" w:rsidP="00625C09">
      <w:pPr>
        <w:pStyle w:val="a3"/>
        <w:numPr>
          <w:ilvl w:val="0"/>
          <w:numId w:val="7"/>
        </w:numPr>
        <w:tabs>
          <w:tab w:val="left" w:pos="1703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выполнять сбор информации и организовывать ее в виде таблиц, схем, ментальных карт;</w:t>
      </w:r>
    </w:p>
    <w:p w:rsidR="00625C09" w:rsidRPr="004A4F57" w:rsidRDefault="00625C09" w:rsidP="00625C0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свободно, правильно излагать свои мысли в устной и письменной форме, соблюдать нормы построения текста (логичность,последовательность, связность, соответствие теме и др.);</w:t>
      </w:r>
    </w:p>
    <w:p w:rsidR="00625C09" w:rsidRPr="004A4F57" w:rsidRDefault="00625C09" w:rsidP="00625C0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русскоголитературного языка;</w:t>
      </w:r>
    </w:p>
    <w:p w:rsidR="00625C09" w:rsidRPr="004A4F57" w:rsidRDefault="00625C09" w:rsidP="00625C09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публично представлять результаты учебных достижений.</w:t>
      </w:r>
    </w:p>
    <w:p w:rsidR="00625C09" w:rsidRPr="004A4F57" w:rsidRDefault="00625C09" w:rsidP="00625C09">
      <w:pPr>
        <w:autoSpaceDE w:val="0"/>
        <w:autoSpaceDN w:val="0"/>
        <w:adjustRightInd w:val="0"/>
        <w:spacing w:after="0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625C09" w:rsidRPr="004A4F57" w:rsidRDefault="00625C09" w:rsidP="00625C09">
      <w:pPr>
        <w:widowControl w:val="0"/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 сфере личностных результатов:</w:t>
      </w:r>
    </w:p>
    <w:p w:rsidR="00625C09" w:rsidRPr="004A4F57" w:rsidRDefault="00625C09" w:rsidP="00625C09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осознать роль родного языка в развитии интел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лектуальных и творческих способностей личности, значения родного языка в жизни человека и обще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ства;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использовать возможности родного языка как средства получения знаний по другим учебным предметам и продолжения образования;</w:t>
      </w:r>
    </w:p>
    <w:p w:rsidR="00625C09" w:rsidRPr="004A4F57" w:rsidRDefault="00625C09" w:rsidP="00625C09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формировать портфолио учебных достижений.</w:t>
      </w:r>
    </w:p>
    <w:p w:rsidR="00625C09" w:rsidRPr="004A4F57" w:rsidRDefault="00625C09" w:rsidP="00625C09">
      <w:pPr>
        <w:pStyle w:val="11"/>
        <w:tabs>
          <w:tab w:val="left" w:pos="851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625C09" w:rsidRPr="004A4F57" w:rsidRDefault="00625C09" w:rsidP="00625C09">
      <w:pPr>
        <w:tabs>
          <w:tab w:val="left" w:pos="851"/>
        </w:tabs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b/>
          <w:i/>
          <w:sz w:val="24"/>
          <w:szCs w:val="24"/>
        </w:rPr>
        <w:t>Основными формами и видами контроля знаний, умений и навыков являются:</w:t>
      </w:r>
      <w:r w:rsidRPr="004A4F57">
        <w:rPr>
          <w:rFonts w:ascii="Times New Roman" w:hAnsi="Times New Roman" w:cs="Times New Roman"/>
          <w:sz w:val="24"/>
          <w:szCs w:val="24"/>
        </w:rPr>
        <w:t>входной контроль в начале и в конце четверти; текущий – в форме устного и фронтального опроса, контрольных, словарных диктантов, объяснительных, выборочных, графических, творческих, свободных, диктантов с грамматическим заданием; тестов, проверочных работ, комплексного анализа текстов; итоговый – итоговый контрольный диктант, словарный диктант, комплексный анализ текста.</w:t>
      </w:r>
    </w:p>
    <w:p w:rsidR="00625C09" w:rsidRPr="004A4F57" w:rsidRDefault="00625C09" w:rsidP="00625C0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>Стартовая диагностика.</w:t>
      </w:r>
    </w:p>
    <w:p w:rsidR="00625C09" w:rsidRPr="004A4F57" w:rsidRDefault="00625C09" w:rsidP="00625C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Стартовая диагностика проводится перед изучением разделов по предмету и направлена на определение уровня остаточных знаний, уровня мотивации к изучению нового материала. Данный вид работы оценивается учителем на качественном уровне. Для проведения стартовой диагностики можно использовать тесты, анкеты.</w:t>
      </w:r>
    </w:p>
    <w:p w:rsidR="00625C09" w:rsidRPr="004A4F57" w:rsidRDefault="00625C09" w:rsidP="00625C0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>Тематические контрольные работы.</w:t>
      </w:r>
    </w:p>
    <w:p w:rsidR="00625C09" w:rsidRPr="004A4F57" w:rsidRDefault="00625C09" w:rsidP="00625C09">
      <w:pPr>
        <w:pStyle w:val="a3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>Текущий контроль.</w:t>
      </w:r>
    </w:p>
    <w:p w:rsidR="00625C09" w:rsidRPr="004A4F57" w:rsidRDefault="00625C09" w:rsidP="00625C0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A4F57">
        <w:rPr>
          <w:rFonts w:ascii="Times New Roman" w:hAnsi="Times New Roman" w:cs="Times New Roman"/>
          <w:sz w:val="24"/>
          <w:szCs w:val="24"/>
        </w:rPr>
        <w:t>В ходе текущего контроля оценивается любое, особенно успешное действие обучающегося, а фиксируется отметкой только выполнение контрольных упражнений, выполнение теста, устного ответа, написание изложения или сочинения.  Данные виды работ оцениваются по пятибалльной системе.</w:t>
      </w:r>
    </w:p>
    <w:p w:rsidR="00625C09" w:rsidRPr="004A4F57" w:rsidRDefault="00625C09" w:rsidP="00625C09">
      <w:pPr>
        <w:pStyle w:val="a3"/>
        <w:spacing w:after="0" w:line="240" w:lineRule="auto"/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 w:rsidRPr="004A4F57">
        <w:rPr>
          <w:rFonts w:ascii="Times New Roman" w:hAnsi="Times New Roman" w:cs="Times New Roman"/>
          <w:b/>
          <w:sz w:val="24"/>
          <w:szCs w:val="24"/>
        </w:rPr>
        <w:t xml:space="preserve"> Итоговая оценка.</w:t>
      </w:r>
    </w:p>
    <w:p w:rsidR="00625C09" w:rsidRPr="00D568A7" w:rsidRDefault="00625C09" w:rsidP="00625C09">
      <w:pPr>
        <w:pStyle w:val="Style4"/>
        <w:widowControl/>
        <w:spacing w:line="240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4A4F57">
        <w:rPr>
          <w:rFonts w:ascii="Times New Roman" w:hAnsi="Times New Roman"/>
        </w:rPr>
        <w:t xml:space="preserve">Итоговая оценка выставляется по результатам текущего контроля, который ведется учителем и фиксируется в классном журнале и дневниках учащихся, тематических контрольных </w:t>
      </w:r>
      <w:r w:rsidRPr="00D568A7">
        <w:rPr>
          <w:rFonts w:ascii="Times New Roman" w:hAnsi="Times New Roman"/>
          <w:sz w:val="28"/>
          <w:szCs w:val="28"/>
        </w:rPr>
        <w:t>работ,  итоговой контрольной работы.</w:t>
      </w:r>
    </w:p>
    <w:p w:rsidR="00625C09" w:rsidRDefault="00625C09" w:rsidP="00625C09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</w:p>
    <w:p w:rsidR="00625C09" w:rsidRDefault="00625C09" w:rsidP="00625C09">
      <w:pPr>
        <w:tabs>
          <w:tab w:val="left" w:pos="403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625C09">
        <w:rPr>
          <w:rFonts w:ascii="Times New Roman" w:hAnsi="Times New Roman" w:cs="Times New Roman"/>
          <w:b/>
          <w:sz w:val="24"/>
          <w:szCs w:val="24"/>
        </w:rPr>
        <w:t>6 класс.</w:t>
      </w:r>
    </w:p>
    <w:p w:rsidR="00625C09" w:rsidRPr="00625C09" w:rsidRDefault="00625C09" w:rsidP="00625C09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Личностные результаты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25C09">
        <w:rPr>
          <w:rFonts w:ascii="Times New Roman" w:eastAsia="Calibri" w:hAnsi="Times New Roman" w:cs="Times New Roman"/>
          <w:i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понимать русский язык как одну из основных национально-культурных ценностей русского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народа;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уважительно относиться к родному языку, испытывать гордость за него;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оценивать свои и чужие поступки;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проявлять внимание, удивление, желание больше узнать.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i/>
          <w:sz w:val="24"/>
          <w:szCs w:val="24"/>
        </w:rPr>
        <w:lastRenderedPageBreak/>
        <w:t>Ученик получит возможность научиться</w:t>
      </w:r>
      <w:r w:rsidRPr="00625C09">
        <w:rPr>
          <w:rFonts w:ascii="Times New Roman" w:eastAsia="Calibri" w:hAnsi="Times New Roman" w:cs="Times New Roman"/>
          <w:sz w:val="24"/>
          <w:szCs w:val="24"/>
        </w:rPr>
        <w:t>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-понимать определяющую роль родного языка в развитии интеллектуальных, творческих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способностей и моральных качеств личности;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-анализировать и характеризовать эмоциональные состояния и чувства окружающих, строить свои взаимоотношения с их учетом.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25C09">
        <w:rPr>
          <w:rFonts w:ascii="Times New Roman" w:eastAsia="Calibri" w:hAnsi="Times New Roman" w:cs="Times New Roman"/>
          <w:i/>
          <w:sz w:val="24"/>
          <w:szCs w:val="24"/>
        </w:rPr>
        <w:t>Метапредметные результаты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25C09">
        <w:rPr>
          <w:rFonts w:ascii="Times New Roman" w:eastAsia="Calibri" w:hAnsi="Times New Roman" w:cs="Times New Roman"/>
          <w:i/>
          <w:sz w:val="24"/>
          <w:szCs w:val="24"/>
        </w:rPr>
        <w:t>Регулятивные универсальные учебные действия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25C09">
        <w:rPr>
          <w:rFonts w:ascii="Times New Roman" w:eastAsia="Calibri" w:hAnsi="Times New Roman" w:cs="Times New Roman"/>
          <w:i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планировать пути достижения цели;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устанавливать целевые приоритеты;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оценивать уровень владения тем или иным учебным действием (отвечать на вопрос «что я не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знаю и не умею?»).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25C09">
        <w:rPr>
          <w:rFonts w:ascii="Times New Roman" w:eastAsia="Calibri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-учитывать условия выполнения учебной задачи;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-выделять альтернативные способы достижения цели;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-осуществлять итоговый контроль деятельности ( «что сделано») и пооперационный контроль («как выполнена каждая операция, входящая в состав учебного действия»).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25C09">
        <w:rPr>
          <w:rFonts w:ascii="Times New Roman" w:eastAsia="Calibri" w:hAnsi="Times New Roman" w:cs="Times New Roman"/>
          <w:i/>
          <w:sz w:val="24"/>
          <w:szCs w:val="24"/>
        </w:rPr>
        <w:t>Познавательные универсальные учебные действия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25C09">
        <w:rPr>
          <w:rFonts w:ascii="Times New Roman" w:eastAsia="Calibri" w:hAnsi="Times New Roman" w:cs="Times New Roman"/>
          <w:i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-пользоваться знаками, символами, таблицами, схемами, приведенными в учебной литературе;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строить сообщение в устной форме;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находить в материалах учебника ответ на заданный вопрос;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ориентироваться на возможное разнообразие способов решения учебной задачи;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анализировать изучаемые объекты с выделением существенных и несущественных признаков;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-анализировать объекты с выделением существенных и несущественных признаков (в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коллективной организации деятельности);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осуществлять синтез как составление целого из частей;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-проводить сравнение и классификацию изученных объектов по самостоятельно выделенным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основаниям (критериям) при указании количества групп;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-устанавливать причинно-следственные связи в изучаемом круге явлений;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проводить аналогии между изучаемым материалом и собственным опытом.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25C09">
        <w:rPr>
          <w:rFonts w:ascii="Times New Roman" w:eastAsia="Calibri" w:hAnsi="Times New Roman" w:cs="Times New Roman"/>
          <w:i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-выделять информацию из сообщений разных видов в соответствии с учебной задачей;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-осуществлять запись (фиксацию) указанной учителем информации об изучаемом языковом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факте;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-проводить сравнение, сериацию и классификацию изученных объектов по самостоятельно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выделенным основаниям (критериям) при указании и без указания количества групп;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-обобщать (выводить общее для целого ряда единичных объектов).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25C09">
        <w:rPr>
          <w:rFonts w:ascii="Times New Roman" w:eastAsia="Calibri" w:hAnsi="Times New Roman" w:cs="Times New Roman"/>
          <w:i/>
          <w:sz w:val="24"/>
          <w:szCs w:val="24"/>
        </w:rPr>
        <w:t>Коммуникативные учебные действия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характеризовать речевую ситуацию, в которой происходит общение;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воспринимать информацию на слух в полном объѐме, выборочно, только главную информацию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характеризовать текст с точки зрения единства темы, структурной и смысловой цельности;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анализировать текст: средства связи предложений в тексте;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писать сочинение-рассуждение;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писать подробное, сжатое, выборочное изложение;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различать жанры официально-делового стиля: расписка, заявление;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анализировать тексты-образцы и создавать свои тексты официально-делового стиля: расписку, заявление;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lastRenderedPageBreak/>
        <w:t>- создавать компьютерную презентацию на основе результатов исследования или проекта.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моделировать речевую ситуацию по заданным параметрам;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самостоятельно анализировать текст, определяя его авторскую задачу, функционально</w:t>
      </w:r>
      <w:r w:rsidRPr="00625C09">
        <w:rPr>
          <w:rFonts w:ascii="Times New Roman" w:eastAsia="Calibri" w:hAnsi="Times New Roman" w:cs="Times New Roman"/>
          <w:iCs/>
          <w:sz w:val="24"/>
          <w:szCs w:val="24"/>
        </w:rPr>
        <w:t>-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стилевую, жанровую принадлежность;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 xml:space="preserve">самостоятельно </w:t>
      </w:r>
      <w:r w:rsidRPr="00625C09">
        <w:rPr>
          <w:rFonts w:ascii="Times New Roman,Italic" w:eastAsia="Calibri" w:hAnsi="Times New Roman,Italic" w:cs="Times New Roman,Italic"/>
          <w:sz w:val="24"/>
          <w:szCs w:val="24"/>
        </w:rPr>
        <w:t>исправлять логические, речевые ошибки, грамматические ошибки в творческих работах.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sz w:val="24"/>
          <w:szCs w:val="24"/>
        </w:rPr>
        <w:t>Предметные результаты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Calibri" w:hAnsi="Times New Roman,Bold" w:cs="Times New Roman,Bold"/>
          <w:b/>
          <w:bCs/>
          <w:sz w:val="24"/>
          <w:szCs w:val="24"/>
        </w:rPr>
      </w:pPr>
      <w:r w:rsidRPr="00625C09">
        <w:rPr>
          <w:rFonts w:ascii="Times New Roman,Bold" w:eastAsia="Calibri" w:hAnsi="Times New Roman,Bold" w:cs="Times New Roman,Bold"/>
          <w:b/>
          <w:bCs/>
          <w:sz w:val="24"/>
          <w:szCs w:val="24"/>
        </w:rPr>
        <w:t>Морфемика, словообразование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характеризовать морфемный состав слова: выделять части слова, основу в изменяемых и неизменяемыхсловах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образовывать новые однокоренные слова любым способом словообразования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производить морфемный разбор (устный и письменный) слова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выделять исходную часть слова и словообразовательную морфему при проведении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словообразовательного анализа слова;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определять способ образования указанных слов (морфологический и неморфологический)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составлять словообразовательные пары и словообразовательные цепочки слов;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различать изученные способы словообразования существительных, прилагательных, глаголов и наречий,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причастий и деепричастий;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восстанавливать пропущенные звенья словообразовательной цепочки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Calibri" w:hAnsi="Times New Roman,Bold" w:cs="Times New Roman,Bold"/>
          <w:b/>
          <w:bCs/>
          <w:sz w:val="24"/>
          <w:szCs w:val="24"/>
        </w:rPr>
      </w:pPr>
      <w:r w:rsidRPr="00625C09">
        <w:rPr>
          <w:rFonts w:ascii="Times New Roman,Bold" w:eastAsia="Calibri" w:hAnsi="Times New Roman,Bold" w:cs="Times New Roman,Bold"/>
          <w:b/>
          <w:bCs/>
          <w:sz w:val="24"/>
          <w:szCs w:val="24"/>
        </w:rPr>
        <w:t>Лексика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употреблять слова в соответствии с их лексическим значением, условиями и задачами общения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употреблять в своей речи слова с переносным значением,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знать основные группы слов с точки зрения активного и пассивного запаса: архаизмы, историзмы, неологизмы;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знать основные группы слов с точки зрения сферы употребления: общеупотребительные слова и диалектизмы, термины, профессионализмы, жаргонизмы.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группировать слова по тематическим группам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характеризовать слова с точки зрения их происхождения, сферы употребления и стилистической окраски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знать основные виды тропов (метафора, олицетворение, эпитет).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определять значение фразеологизмов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извлекать необходимую информацию из лингвистических словарей различных типов.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находить и исправлять ошибки в употреблении слов с переносным значением;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находить контекстные синонимы, антонимы в тексте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знать особенности стилистически нейтральной, высокой и сниженной лексики.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различать фигуры речи (градацию, антитезу, оксюморон)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Bold" w:eastAsia="Calibri" w:hAnsi="Times New Roman,Bold" w:cs="Times New Roman,Bold"/>
          <w:b/>
          <w:bCs/>
          <w:sz w:val="24"/>
          <w:szCs w:val="24"/>
        </w:rPr>
      </w:pPr>
      <w:r w:rsidRPr="00625C09">
        <w:rPr>
          <w:rFonts w:ascii="Times New Roman,Bold" w:eastAsia="Calibri" w:hAnsi="Times New Roman,Bold" w:cs="Times New Roman,Bold"/>
          <w:b/>
          <w:bCs/>
          <w:sz w:val="24"/>
          <w:szCs w:val="24"/>
        </w:rPr>
        <w:t>Морфология. Имя существительное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анализировать и характеризовать общее грамматическое значение, морфологические признаки имени существительного, его синтаксическую роль.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распознавать одушевленные и неодушевленные, собственные и нарицательные; склоняемые,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 xml:space="preserve">несклоняемые и разносклоняемые имена существительные; имена существительные общего рода, имена существительные, имеющие форму только множественного или только единственного числа;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определять род (в том числе несклоняемых), число, падеж, тип склонения имен существительных.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определять тип склонений имен существительных. Склоняемые, несклоняемые и разносклоняемые имена существительные.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lastRenderedPageBreak/>
        <w:t>- определять род существительного, знать существительные, относящиеся к общему роду.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группировать имена существительные по заданным морфологическим признакам.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использовать логический и грамматический подходы к определению категории одушевлённости.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правильно употреблять несклоняемые имена существительные; согласовывать имена прилагательные и глаголы в прошедшем времени с существительными общего рода, с несклоняемыми существительными, со сложносокращёнными словами.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использовать в речи имена существительные с суффиксами оценочного значения; синонимичные имена существительные для связи предложений в тексте и частей текста.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</w:rPr>
        <w:t>Имя прилагательное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научится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анализировать и характеризовать общее грамматическое значение, морфологические признаки имени прилагательного, его синтаксическую роль.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распознавать качественные, относительные и притяжательные, полные и краткие имена прилагательные;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знать формы степеней сравнения качественных прилагательных, их образование и грамматические признаки.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знать полные и краткие формы качественных прилагательных, их грамматические признаки.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определять род, число, падеж имен прилагательных; правильно образовывать степени сравнения, краткую форму качественных имѐн прилагательных; анализировать составные формы сравнительной и превосходной степени; правильно произносить прилагательные в краткой форме (ставить ударение);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определять синтаксическую роль полной и краткой формы, сравнительной степени.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группировать имена прилагательные по заданным морфологическим признакам.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 xml:space="preserve">правильно употреблять имена прилагательные с существительными общего рода;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 xml:space="preserve">с несклоняемыми существительными, со сложносокращенными словами; относительные прилагательные в значении качественных;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использовать в речи синонимичные имена прилагательные, имена прилагательные в роли эпитетов.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</w:rPr>
        <w:t>Имя числительное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анализировать и характеризовать общее грамматическое значение, морфологические признаки имени числительного, определять синтаксическую роль имен числительных разных разрядов.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отличать имена числительные от слов других частей речи со значением количества.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распознавать количественные (целые, дробные, собирательные) и порядковые имена числительные;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изменять по падежам сложные и составные имена числительные и употреблять их в речи;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группировать имена числительные по заданным морфологическим признакам.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правильно употреблять числительные двое, трое и т.п., оба, обе в сочетании с именами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существительными; правильно использовать имена числительные для обозначения дат, перечней и т.д. в деловой речи.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находить и исправлять грамматические ошибки, связанные с неправильным употреблением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числительных.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</w:rPr>
        <w:t>Местоимение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анализировать и характеризовать общее грамматическое значение, морфологические признаки местоимений разных разрядов, определять их синтаксическую роль.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сопоставлять и соотносить местоимения с другими частями речи.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распознавать личные, возвратное, притяжательные, указательные, вопросительно-относительные, определительные, отрицательные, неопределенные местоимения;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lastRenderedPageBreak/>
        <w:t>- правильно изменять по падежам местоимения разных разрядов.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группировать местоимения по заданным морфологическим признакам.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употреблять местоимения для связи предложений и частей текста, использовать местоимения в речи в соответствии с закрепленными в языке этическими нормами.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находить и исправлять грамматические ошибки, связанные с неправильным употреблением</w:t>
      </w:r>
    </w:p>
    <w:p w:rsid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местоимений</w:t>
      </w:r>
      <w:r w:rsidRPr="00625C09">
        <w:rPr>
          <w:rFonts w:ascii="Times New Roman" w:eastAsia="Calibri" w:hAnsi="Times New Roman" w:cs="Times New Roman"/>
          <w:sz w:val="24"/>
          <w:szCs w:val="24"/>
        </w:rPr>
        <w:t>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</w:rPr>
        <w:t>Глагол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анализировать и характеризовать общее грамматическое значение, морфологические признаки глагола, определять его синтаксическую функцию.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распознавать инфинитив и личные формы глагола, разноспрягаемые глаголы, глаголы совершенного и несовершенного вида, переходные и непереходные глаголы, безличные глаголы; возвратные глаголы;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определять тип спряжения глаголов, соотносить личные формы глаголы с инфинитивом;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группировать глаголы по заданным морфологическим признакам;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 xml:space="preserve">- правильно употреблять при глаголах имена существительные в косвенных падежах, согласовывать глагол-сказуемое с подлежащим, выраженным именем существительным среднего рода и собирательным существительным;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использовать в речи форму настоящего и будущего времени в значении прошедшего времени, соблюдать видовременную соотнесѐнность глаголов</w:t>
      </w:r>
      <w:r w:rsidRPr="00625C09">
        <w:rPr>
          <w:rFonts w:ascii="Times New Roman" w:eastAsia="Calibri" w:hAnsi="Times New Roman" w:cs="Times New Roman"/>
          <w:iCs/>
          <w:sz w:val="24"/>
          <w:szCs w:val="24"/>
        </w:rPr>
        <w:t>-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сказуемых в связном тексте;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использовать в речи глаголы</w:t>
      </w:r>
      <w:r w:rsidRPr="00625C09">
        <w:rPr>
          <w:rFonts w:ascii="Times New Roman" w:eastAsia="Calibri" w:hAnsi="Times New Roman" w:cs="Times New Roman"/>
          <w:iCs/>
          <w:sz w:val="24"/>
          <w:szCs w:val="24"/>
        </w:rPr>
        <w:t>-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синонимы для более точного выражения мысли, для устранения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неоправданного повтора слов.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</w:rPr>
        <w:t>Синтаксис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определять границы предложений и способы их передачи в устной и письменной речи;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давать характеристику предложения по цели высказывания, эмоциональной окраске;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определять прямой и обратный порядок слов в предложении;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характеризовать осложненное предложение;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составлять схему простого осложненного предложения;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характеризовать сложное предложение;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составлять схему сложного предложения;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составлять предложение по предложенным схемам;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группировать предложения по заданным параметрам;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объяснять роль обратного порядка слов в предложении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</w:rPr>
        <w:t>Орфография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писать слова с условием выбора букв О/А в корнях с чередованием: КОС/КАС,  ГОР/ГАР; ЗОР/ЗАР;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писать слова с условием выбора буквы Е-И в приставках ПРЕ- ПРИ-;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писать слова с условием выбора гласных О/Е в суффиксах существительных после шипящих;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писать слова с условием выбора букв О и Е после шипящих и Ц в суффиксах прилагательных;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писать слова с Н и НН в суффиксах имѐн прилагательных;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писать слова с суффиксами К и СК.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писать имена числительные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писать неопределенные и отрицательные местоимения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писать гласные в суффиксах глаголов.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lastRenderedPageBreak/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знать и правильно писать слова</w:t>
      </w:r>
      <w:r w:rsidRPr="00625C09">
        <w:rPr>
          <w:rFonts w:ascii="Times New Roman" w:eastAsia="Calibri" w:hAnsi="Times New Roman" w:cs="Times New Roman"/>
          <w:iCs/>
          <w:sz w:val="24"/>
          <w:szCs w:val="24"/>
        </w:rPr>
        <w:t>-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исключения из правил правописания корней с чередующимися гласными;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правильно писать слова на ПРЕ</w:t>
      </w:r>
      <w:r w:rsidRPr="00625C09">
        <w:rPr>
          <w:rFonts w:ascii="Times New Roman" w:eastAsia="Calibri" w:hAnsi="Times New Roman" w:cs="Times New Roman"/>
          <w:iCs/>
          <w:sz w:val="24"/>
          <w:szCs w:val="24"/>
        </w:rPr>
        <w:t xml:space="preserve">- </w:t>
      </w: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ПРИ: трудные случаи написания иноязычных слов, омонимичные слова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</w:rPr>
        <w:t>Пунктуация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научится: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" w:eastAsia="Calibri" w:hAnsi="Times New Roman" w:cs="Times New Roman"/>
          <w:sz w:val="24"/>
          <w:szCs w:val="24"/>
        </w:rPr>
        <w:t>- правильно ставить знаки препинания при однородных членах с обобщающим словом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Italic" w:eastAsia="Calibri" w:hAnsi="Times New Roman,Italic" w:cs="Times New Roman,Italic"/>
          <w:i/>
          <w:iCs/>
          <w:sz w:val="24"/>
          <w:szCs w:val="24"/>
        </w:rPr>
      </w:pPr>
      <w:r w:rsidRPr="00625C09">
        <w:rPr>
          <w:rFonts w:ascii="Times New Roman,Italic" w:eastAsia="Calibri" w:hAnsi="Times New Roman,Italic" w:cs="Times New Roman,Italic"/>
          <w:i/>
          <w:iCs/>
          <w:sz w:val="24"/>
          <w:szCs w:val="24"/>
        </w:rPr>
        <w:t>Ученик получит возможность научиться: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25C09">
        <w:rPr>
          <w:rFonts w:ascii="Times New Roman,Italic" w:eastAsia="Calibri" w:hAnsi="Times New Roman,Italic" w:cs="Times New Roman,Italic"/>
          <w:iCs/>
          <w:sz w:val="24"/>
          <w:szCs w:val="24"/>
        </w:rPr>
        <w:t>Ставить знаки препинания в сложном предложении с тремя и более грамматическими основами.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концу 6 класса обучающиеся должны знать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I. Учащиеся должны знать определения основных изучаемых в VI классе языковых единиц, речеведческих понятий, орфографических и пунктуационных правил, обосновывать свои ответы, приводя нужные примеры.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П. К концу VI класса учащиеся должны овладеть следующими умениями   и   навыками: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производить словообразовательный разбор слов с ясной структурой, морфологический разбор изученных в VI классе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помощью толкового словаря выяснять нормы употребления слова;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соблюдать нормы литературного языка в пределах изученного материала.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орфографии. Находить в словах изученные орфограммы, уметь обосновывать их выбор, правильно писать слова с изученными орфограммами; находить и исправлять орфографические ошибки. Правильно писать слова с непроверяемыми орфограммами, изученными в VI классе.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пунктуации. 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связной речи. Составлять сложный план. Подробно, сжато и выборочно излагать повествовательные тексты с элементами описания помещения, пейзажа и действий. Собирать и систематизировать материал к сочинению с учетом темы и основной мысли. Описывать помещение, пейзаж, действия, составлять рассказ на основе услышанного и по воображению. Совершенствовать содержание и языковое оформление своего текста (в соответствии с изученным языковым материалом).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грамотно и четко отвечать на вопросы по пройденному материалу; выступать по заданной теме.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 выразительно читать письменный (прозаический и поэтический) текст.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изучения русского языка ученик должен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знать/понимать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смысл понятий: речь устная и письменная; монолог, диалог; ситуация речевого общения;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признаки стилей языка;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признаки текста и его функционально-смысловых типов (повествования, описания, рассуждения);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основные единицы языка, их признаки;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нормы русского литературного языка (орфоэпические, лексические, грамматические, орфографические, пунктуационные) для данного периода обучения; нормы речевого этикета;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уметь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различать разговорную речь и другие стили;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определять тему, основную мысль текста, функционально-смысловой тип и стиль речи;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опознавать языковые единицы, проводить различные виды их анализа;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объяснять с помощью словаря значение слов с национально-культурным компонентом;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аудирование и чтение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адекватно понимать информацию устного и письменного сообщения (цель, тему текста);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читать тексты разных стилей и жанров; владеть разными видами чтения (изучающее, ознакомительное, просмотровое);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извлекать информацию из различных источников, включая средства массовой информации; свободно пользоваться лингвистическими словарями, справочной литературой;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говорение и письмо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воспроизводить текст с заданной степенью свернутости (план, пересказ, изложение);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создавать тексты различных стилей и жанров (применительно к данному этапу обучения);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осуществлять выбор и организацию языковых средств в соответствии с темой, целями общения;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владеть различными видами монолога (повествование, описание, рассуждение) и диалога (побуждение к действию, обмен мнениями);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в практике письма основные правила орфографии и пунктуации;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соблюдать нормы русского речевого этикета;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осуществлять речевой самоконтроль; оценивать свою речь с точки зрения её правильности, находить грамматические и речевые ошибки, недочеты, исправлять их; совершенствовать и редактировать собственные тексты;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для: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•осознания значения родного языка в жизни человека и общества;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•р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азвития речевой культуры, бережного и сознательного отношения к родному языку, сохранения чистоты русского языка как явления культуры;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удовлетворения коммуникативных потребностей в учебных, бытовых, социально-культурных ситуациях общения;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увеличения словарного запаса; расширения круга используемых грамматических средств; развития способности к самооценке на основе наблюдения за собственной речью; </w:t>
      </w:r>
    </w:p>
    <w:p w:rsidR="00625C09" w:rsidRPr="00625C09" w:rsidRDefault="00625C09" w:rsidP="00625C0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625C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использования родного языка как средства получения знаний по другим учебным предметам и продолжения образования.</w:t>
      </w:r>
    </w:p>
    <w:p w:rsidR="00625C09" w:rsidRPr="00625C09" w:rsidRDefault="00625C09" w:rsidP="00625C0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246FD" w:rsidRDefault="00625C09" w:rsidP="000246FD">
      <w:pPr>
        <w:tabs>
          <w:tab w:val="left" w:pos="40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 класс.</w:t>
      </w:r>
    </w:p>
    <w:p w:rsidR="00625C09" w:rsidRPr="00625C09" w:rsidRDefault="00625C09" w:rsidP="000246FD">
      <w:pPr>
        <w:tabs>
          <w:tab w:val="left" w:pos="4035"/>
        </w:tabs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Личностными результатами </w:t>
      </w:r>
      <w:r w:rsidRPr="00625C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освоения выпускниками основной школы программы по русскому (родному) языку являются: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1.Понимание русского языка как одной из основных национально-культурных ценностей русского народа, определяющей роли родного языка в развитии 10 </w:t>
      </w: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Метапредметными результатами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Регулятивные УУД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анализировать существующие и планировать будущие образовательные результаты;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формулировать учебные задачи как шаги достижения поставленной цели деятельности;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необходимые действие(я) в соответствии с учебной и познавательной задачей и составлять алгоритм их выполнения;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обосновывать и осуществлять выбор наиболее эффективных способов решения учебных и познавательных задач;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</w:r>
      <w:r w:rsidRPr="00625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.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сверять свои действия с целью и, при необходимости, исправлять ошибки самостоятельно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4.Умение оценивать правильность выполнения учебной задачи, собственные возможности ее решения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критерии правильности (корректности) выполнения учебной задачи; 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</w:t>
      </w: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.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самостоятельно определять причины своего успеха или неуспеха и находить способы выхода из ситуации неуспеха.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Познавательные УУД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подбирать слова, соподчиненные ключевому слову, определяющие его признаки и свойства;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выстраивать логическую цепочку, состоящую из ключевого слова и соподчиненных ему слов;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общий признак двух или нескольких предметов или явлений и объяснять их сходство;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явление из общего ряда других явлений;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</w:t>
      </w: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обозначать символом и знаком предмет и/или явление;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абстрактный или реальный образ предмета и/или явления;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lastRenderedPageBreak/>
        <w:t xml:space="preserve">3.Смысловое чтение. </w:t>
      </w: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в тексте требуемую информацию (в соответствии с целями своей деятельности);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ориентироваться в содержании текста, понимать целостный смысл текста, структурировать текст;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взаимосвязь описанных в тексте событий, явлений, процессов;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резюмировать главную идею текста;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5.Развитие мотивации к овладению культурой активного использования словарей и других поисковых систем. </w:t>
      </w: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необходимые ключевые поисковые слова и запросы;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осуществлять взаимодействие с электронными поисковыми системами, словарями;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соотносить полученные результаты поиска со своей деятельностью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Коммуникативные УУД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возможные роли в совместной деятельности;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играть определенную роль в совместной деятельности;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позитивные отношения в процессе учебной и познавательной деятельности;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отбирать и использовать речевые средства в процессе коммуникации с другими людьми (диалог в паре, в малой группе и т. д.);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представлять в устной или письменной форме развернутый план собственной деятельности;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невербальные средства или наглядные материалы, подготовленные/отобранные под руководством учителя;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2.Формирование и развитие компетентности в области использования информационно-коммуникационных технологий (далее – ИКТ) </w:t>
      </w: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результаты: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Выпускник научится: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навыками работы с учебной книгой, словарями и другими информационными источниками, включая СМИ и ресурсы Интернета;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навыками различных видов чтения (изучающим, ознакомительным, просмотровым) и информационной переработки прочитанного материала;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участвовать в диалогическом и полилогическом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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морфемный и словообразовательный анализ слов;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лексический анализ слова;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лексические средства выразительности и основные виды тропов (метафора, эпитет, сравнение, гипербола, олицетворение);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самостоятельные части речи и их формы, а также служебные части речи и междометия;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морфологический анализ слова;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применять знания и умения по морфемике и словообразованию при проведении морфологического анализа слов;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основные единицы синтаксиса (словосочетание, предложение, текст);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анализировать различные виды словосочетаний и предложений с точки зрения их структурно-смысловой организации и функциональных особенностей;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находить грамматическую основу предложения;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распознавать главные и второстепенные члены предложения;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предложения простые и сложные, предложения осложненной структуры;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синтаксический анализ словосочетания и предложения;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соблюдать основные языковые нормы в устной и письменной речи;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опираться на фонетический, морфемный, словообразовательный и морфологический анализ в практике правописания </w:t>
      </w:r>
    </w:p>
    <w:p w:rsidR="00625C09" w:rsidRPr="00625C09" w:rsidRDefault="00625C09" w:rsidP="00625C09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опираться на грамматико-интонационный анализ при объяснении расстановки знаков препинания в предложении;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использовать орфографические словари.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625C09" w:rsidRPr="00625C09" w:rsidRDefault="00625C09" w:rsidP="00625C09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</w:r>
    </w:p>
    <w:p w:rsidR="00625C09" w:rsidRPr="00625C09" w:rsidRDefault="00625C09" w:rsidP="00625C09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оценивать собственную и чужую речь с точки зрения точного, уместного и выразительного словоупотребления; </w:t>
      </w:r>
    </w:p>
    <w:p w:rsidR="00625C09" w:rsidRPr="00625C09" w:rsidRDefault="00625C09" w:rsidP="00625C09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писать конспект, отзыв, тезисы, рефераты, статьи, рецензии, доклады, интервью, очерки, доверенности, резюме и другие жанры; </w:t>
      </w:r>
    </w:p>
    <w:p w:rsidR="00625C09" w:rsidRPr="00625C09" w:rsidRDefault="00625C09" w:rsidP="00625C09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характеризовать словообразовательные цепочки и словообразовательные гнезда;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использовать этимологические данные для объяснения правописания и лексического значения слова; </w:t>
      </w:r>
    </w:p>
    <w:p w:rsidR="00625C09" w:rsidRPr="00625C09" w:rsidRDefault="00625C09" w:rsidP="00625C09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25C0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625C09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625C09" w:rsidRPr="00625C09" w:rsidRDefault="00625C09" w:rsidP="00625C0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3"/>
          <w:szCs w:val="23"/>
          <w:lang w:eastAsia="ru-RU"/>
        </w:rPr>
      </w:pPr>
    </w:p>
    <w:p w:rsidR="00625C09" w:rsidRDefault="00625C09" w:rsidP="00625C09">
      <w:pPr>
        <w:tabs>
          <w:tab w:val="left" w:pos="0"/>
          <w:tab w:val="left" w:pos="540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25C0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8 класс.</w:t>
      </w:r>
    </w:p>
    <w:p w:rsidR="00625C09" w:rsidRPr="00625C09" w:rsidRDefault="00625C09" w:rsidP="00625C09">
      <w:pPr>
        <w:tabs>
          <w:tab w:val="left" w:pos="0"/>
          <w:tab w:val="left" w:pos="540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25C09" w:rsidRPr="00625C09" w:rsidRDefault="00625C09" w:rsidP="00625C09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 xml:space="preserve">Личностные </w:t>
      </w:r>
      <w:r w:rsidR="000246FD" w:rsidRPr="000246FD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универсальные учебные действия</w:t>
      </w:r>
    </w:p>
    <w:p w:rsidR="00625C09" w:rsidRPr="00625C09" w:rsidRDefault="00625C09" w:rsidP="00625C09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 xml:space="preserve"> научится: </w:t>
      </w:r>
    </w:p>
    <w:p w:rsidR="00625C09" w:rsidRPr="00625C09" w:rsidRDefault="00625C09" w:rsidP="00625C0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 рамках </w:t>
      </w:r>
      <w:r w:rsidRPr="00625C09">
        <w:rPr>
          <w:rFonts w:ascii="Times New Roman" w:eastAsia="Times New Roman" w:hAnsi="Times New Roman" w:cs="Times New Roman"/>
          <w:bCs/>
          <w:sz w:val="24"/>
          <w:szCs w:val="24"/>
          <w:u w:val="single"/>
          <w:lang w:bidi="en-US"/>
        </w:rPr>
        <w:t>когнитивного компонента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определять историко-географический образ, включая представление о территории и границах России, её географических особенностях, знание основных исторических событий развития государственности и общества; знание истории и географии края, его достижений и культурных традиций;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знать государственную символику (герб, флаг, гимн), знать государственные праздники;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знать положения Конституции РФ, основные права и обязанности  гражданина, ориентироваться  в правовом пространстве государственно-общественных отношений;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знать  о своей этнической принадлежности, осваивать  национальные ценности, традиции, культуру, знание о народах и этнических группах России;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осваивать общекультурное наследие России и общемировое  культурное наследие;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ориентироваться  в системе моральных норм и ценностей и их иерархизации, понимать  конвенциональный характер морали;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понимать основы социально-критического мышления, ориентироваться в особенностях социальных отношений и взаимодействий, устанавливать  взаимосвязи между общественными и политическими событиями;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знать основные принципы и правила отношения к природе; знать основы здорового образа жизни и здоровьесберегающих технологий; правила поведения в чрезвычайных ситуациях. </w:t>
      </w:r>
    </w:p>
    <w:p w:rsidR="00625C09" w:rsidRPr="00625C09" w:rsidRDefault="00625C09" w:rsidP="00625C0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 рамках </w:t>
      </w:r>
      <w:r w:rsidRPr="00625C09">
        <w:rPr>
          <w:rFonts w:ascii="Times New Roman" w:eastAsia="Times New Roman" w:hAnsi="Times New Roman" w:cs="Times New Roman"/>
          <w:bCs/>
          <w:sz w:val="24"/>
          <w:szCs w:val="24"/>
          <w:u w:val="single"/>
          <w:lang w:bidi="en-US"/>
        </w:rPr>
        <w:t>ценностного и эмоционального компонентов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любить Родину, гордиться своей страной;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уважать историю, культурные и исторические памятники;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эмоционально положительно принимать свою этническую идентичность;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уважать другие народы  России и мира и принятие их, проявлять  межэтническая толерантность, готовность к равноправному сотрудничеству;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уважать личность и её достоинство, доброжелательно относиться к окружающим, проявлять нетерпимость к любым видам насилия и быть готовым противостоять им;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уважать ценности семьи, проявлять любовь к природе, признавать  ценности здоровья, своего и других людей, оптимизм в восприятии мира;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проявлять потребность в самовыражении и самореализации, социальном признании;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следовать  моральным нормам, испытывать переживание стыда и вины при их нарушении. </w:t>
      </w:r>
    </w:p>
    <w:p w:rsidR="00625C09" w:rsidRPr="00625C09" w:rsidRDefault="00625C09" w:rsidP="00625C09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В рамках </w:t>
      </w:r>
      <w:r w:rsidRPr="00625C09">
        <w:rPr>
          <w:rFonts w:ascii="Times New Roman" w:eastAsia="Times New Roman" w:hAnsi="Times New Roman" w:cs="Times New Roman"/>
          <w:bCs/>
          <w:sz w:val="24"/>
          <w:szCs w:val="24"/>
          <w:u w:val="single"/>
          <w:lang w:bidi="en-US"/>
        </w:rPr>
        <w:t>деятельностного (поведенческого) компонента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испытывать  готовность и способность к участию в школьном самоуправлении в пределах возрастных компетенций (дежурство в школе и классе, участие в детских и молодёжных общественных организациях, школьных и внешкольных мероприятиях);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испытывать готовность и способность к выполнению норм и требований школьной жизни, прав и обязанностей ученика;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уметь вести диалог на основе равноправных отношений и взаимного уважения и принятия; умение конструктивно разрешать конфликты;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испытывать готовность и способность к выполнению моральных норм в отношении взрослых и сверстников в школе, дома, во внеучебных видах деятельности;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испытывать потребность в участии в общественной жизни ближайшего социального окружения, общественно полезной деятельности;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уметь  строить жизненные планы с учётом конкретных социально-исторических, политических и экономических условий;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проявлять устойчивый познавательный интерес и становление смыслообразующей функции познавательного мотива; </w:t>
      </w:r>
    </w:p>
    <w:p w:rsidR="00625C09" w:rsidRPr="00625C09" w:rsidRDefault="00625C09" w:rsidP="00625C0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быть готовым к выбору профильного образования. 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получит возможность для формирования: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выраженной устойчивой учебно-познавательной мотивации и интереса к учению;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готовности к самообразованию и самовоспитанию;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адекватной позитивной самооценки и Я-концепции;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• компетентности в реализации основ гражданской идентичности в поступках и деятельности;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морального сознания на конвенциональном уровне, способности к решению моральных дилемм на основе учёта позиций участников дилеммы, ориентации на их мотивы и чувства; устойчивое следование в поведении моральным нормам и этическим требованиям;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эмпатии как осознанного понимания и сопереживания чувствам других, выражающейся в поступках, направленных на помощь и обеспечение благополучия. </w:t>
      </w:r>
    </w:p>
    <w:p w:rsidR="00625C09" w:rsidRPr="000246FD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0246FD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Регулятивные универсальные учебные действия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научится</w:t>
      </w:r>
      <w:r w:rsidRPr="00625C0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целеполаганию, включая постановку новых целей, преобразование практической задачи в познавательную;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самостоятельно анализировать условия достижения цели на основе учёта выделенных учителем ориентиров действия в новом учебном материале;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планировать пути достижения целей;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устанавливать целевые приоритеты;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уметь самостоятельно контролировать своё время и управлять им;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принимать решения в проблемной ситуации на основе переговоров;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осуществлять констатирующий и предвосхищающий контроль по результату и по способу действия; актуальный контроль на уровне произвольного внимания;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адекватно самостоятельно оценивать правильность выполнения действия и вносить необходимые коррективы в исполнение как в конце действия, так и по ходу его реализации;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основам прогнозирования как предвидения будущих событий и развития процесса. 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получит возможность научиться</w:t>
      </w:r>
      <w:r w:rsidRPr="00625C0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самостоятельно ставить новые учебные цели и задачи;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построению жизненных планов во временной перспективе;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при планировании достижения целей самостоятельно и адекватно учитывать условия и средства их достижения</w:t>
      </w:r>
      <w:r w:rsidRPr="00625C09">
        <w:rPr>
          <w:rFonts w:ascii="Times New Roman" w:eastAsia="Times New Roman" w:hAnsi="Times New Roman" w:cs="Times New Roman"/>
          <w:i/>
          <w:iCs/>
          <w:sz w:val="24"/>
          <w:szCs w:val="24"/>
          <w:lang w:bidi="en-US"/>
        </w:rPr>
        <w:t xml:space="preserve">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выделять альтернативные способы достижения цели и выбирать наиболее эффективный способ;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основам саморегуляции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осуществлять познавательную рефлексию в отношении действий по решению учебных и познавательных задач;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адекватно оценивать объективную трудность как меру фактического или предполагаемого расхода ресурсов на решение задачи;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адекватно оценивать свои возможности достижения цели определённой сложности в различных сферах самостоятельной деятельности;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основам саморегуляции эмоциональных состояний;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прилагать волевые усилия и преодолевать трудности на пути достижения целей. </w:t>
      </w:r>
    </w:p>
    <w:p w:rsidR="00625C09" w:rsidRPr="000246FD" w:rsidRDefault="00625C09" w:rsidP="00625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0246FD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Коммуникативные универсальные учебные действия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научится</w:t>
      </w:r>
      <w:r w:rsidRPr="00625C0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учитывать разные мнения и стремиться к координации различных позиций в сотрудничестве;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формулировать собственное мнение и позицию, аргумент-ть и координировать её с позициями партнёров в сотрудничестве при выработке общего решения в совместной деятельности;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устанавливать и сравнивать разные точки зрения, прежде чем принимать решения и делать выбор;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аргументировать свою точку зрения, спорить и отстаивать свою позицию не враждебным для оппонентов образом;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задавать вопросы, необходимые для организации собственной деятельности и сотрудничества с партнёром;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осуществлять взаимный контроль и оказывать в сотрудничестве необходимую взаимопомощь;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• адекватно использовать речь для планирования и регуляции своей деятельности;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адекватно использовать речевые средства для решения различных коммуникативных задач; владеть устной и письменной речью; строить монологическое контекстное высказывание;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организовывать и планировать учебное сотрудничество с учителем и сверстниками, определять цели и функции участников, способы взаимодействия; планировать общие способы работы;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осуществлять контроль, коррекцию, оценку действий партнёра, уметь убеждать;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работать в группе — устанавливать рабочие отношения, эффективно сотрудничать и способствовать продуктивной кооперации; интегрироваться в группу сверстников и строить продуктивное взаимодействие со сверстниками и взрослыми;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основам коммуникативной рефлексии;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использовать адекватные языковые средства для отображения своих чувств, мыслей, мотивов и потребностей;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отображать в речи (описание, объяснение) содержание совершаемых действий как в форме громкой социализированной речи, так и в форме внутренней речи. 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получит возможность научиться</w:t>
      </w:r>
      <w:r w:rsidRPr="00625C0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учитывать и координировать отличные от собственной позиции других людей,  в сотрудничестве;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учитывать разные мнения и интересы и обосновывать собственную позицию;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понимать относительность мнений и подходов к решению проблемы;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деятельности, в том числе в ситуации столкновения интересов;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брать на себя инициативу в организации совместного действия (деловое лидерство);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оказывать поддержку и содействие тем, от кого зависит достижение цели в совместной деятельности;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осуществлять коммуникативную рефлексию как осознание оснований собственных действий и действий партнёра;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 в соответствии с грамматическими и синтаксическими нормами родного языка;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в совместной деятельности чётко формулировать цели группы и позволять её участникам проявлять собственную энергию для достижения этих целей. </w:t>
      </w: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:rsidR="00625C09" w:rsidRPr="002F031E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F031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Познавательные универсальные учебные действия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научится: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основам реализации проектно-исследовательской деятельности;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проводить наблюдение и эксперимент под руководством учителя;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осуществлять расширенный поиск информации с использованием ресурсов библиотек и Интернета;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создавать и преобразовывать модели и схемы для решения задач;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осуществлять выбор наиболее эффективных способов решения задач в зависимости от конкретных условий;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давать определение понятиям;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устанавливать причинно-следственные связи;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• осуществлять логическую операцию установления родовидовых отношений, ограничение понятия;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обобщать понятия — осуществлять логическую операцию перехода от видовых признаков к родовому понятию, от понятия с меньшим объёмом к понятию с большим объёмом;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осуществлять сравнение, классификацию, самостоятельно выбирая основания и критерии для указанных логических операций;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строить классификацию на основе дихотомического деления (на основе отрицания);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строить логическое рассуждение, включающее установление причинно-следственных связей;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объяснять явления, процессы, связи и отношения, выявляемые в ходе исследования;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основам ознакомительного, изучающего, усваивающего и поискового чтения;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структурировать тексты, включая умение выделять главное и второстепенное, главную идею текста, выстраивать последовательность описываемых событий;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работать с метафорами — понимать переносный смысл выражений, понимать и употреблять обороты речи, построенные на скрытом уподоблении, образном сближении слов. 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получит возможность научиться</w:t>
      </w:r>
      <w:r w:rsidRPr="00625C0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основам рефлексивного чтения;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ставить проблему, аргументировать её актуальность;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самостоятельно проводить исследование на основе применения методов наблюдения и эксперимента;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выдвигать гипотезы о связях и закономерностях событий, процессов, объектов;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организовывать исследование с целью проверки гипотез;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делать умозаключения (индуктивное и по аналогии) и выводы на основе аргументации. 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</w:p>
    <w:p w:rsidR="00625C09" w:rsidRPr="002F031E" w:rsidRDefault="00625C09" w:rsidP="00625C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F031E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Предметные результаты.</w:t>
      </w:r>
    </w:p>
    <w:p w:rsidR="00625C09" w:rsidRPr="00625C09" w:rsidRDefault="00625C09" w:rsidP="00625C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 w:rsidRPr="00625C09">
        <w:rPr>
          <w:rFonts w:ascii="Times New Roman" w:eastAsia="Times New Roman" w:hAnsi="Times New Roman" w:cs="Times New Roman"/>
          <w:bCs/>
          <w:sz w:val="24"/>
          <w:szCs w:val="24"/>
          <w:u w:val="single"/>
          <w:lang w:bidi="en-US"/>
        </w:rPr>
        <w:t>Речь и речевое общение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научится</w:t>
      </w:r>
      <w:r w:rsidRPr="00625C0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использовать различные виды монолога (повествование, описание, рассуждение; сочетание разных видов монолога) в различных ситуациях общения;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использовать различные виды диалога в ситуациях формального и неформального, межличностного и межкультурного общения;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соблюдать нормы речевого поведения в типичных ситуациях общения;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предупреждать коммуникативные неудачи в процессе речевого общения. 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получит возможность научиться</w:t>
      </w:r>
      <w:r w:rsidRPr="00625C09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выступать перед аудиторией с небольшим докладом; публично представлять проект, реферат; публично защищать свою позицию;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участвовать в коллективном обсуждении проблем, аргументировать собственную позицию, доказывать её, убеждать;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понимать основные причины коммуникативных неудач и объяснять их. </w:t>
      </w:r>
    </w:p>
    <w:p w:rsidR="00625C09" w:rsidRPr="002F031E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 w:rsidRPr="002F031E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Речевая деятельность.</w:t>
      </w:r>
    </w:p>
    <w:p w:rsidR="00625C09" w:rsidRPr="002F031E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</w:pPr>
      <w:r w:rsidRPr="002F031E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bidi="en-US"/>
        </w:rPr>
        <w:t>Аудирование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</w:t>
      </w:r>
      <w:r w:rsidRPr="00625C09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 xml:space="preserve"> научится: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различным видам аудирования (с полным пониманием аудиотекста, с пониманием основного содержания, с выборочным извлечением информации); передавать содержание аудиотекста в соответствии с заданной коммуникативной задачей в устной форме;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понимать и формулировать в устной форме тему, коммуникативную задачу, основную мысль учебно-научного, публицистического, официально-делового, распознавать в них основную и дополнительную информацию, комментировать её в устной форме;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передавать содержание учебно-научного, публицистического, официально-делового в форме плана, тезисов, ученического изложения.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Ученик 8 классаполучит возможность научиться: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• понимать явную и скрытую (подтекстовую) информацию публицистического текста (в том числе в СМИ), анализировать и комментировать е. в устной форме.</w:t>
      </w:r>
    </w:p>
    <w:p w:rsidR="00625C09" w:rsidRPr="002F031E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</w:pPr>
      <w:r w:rsidRPr="002F031E"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  <w:t>Чтение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понимать содержание прочитанных учебно-научных,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 устной и письменной форме);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использовать практические умения ознакомительного, изучающего, просмотрового способов (видов) чтения в соответствии с поставленной коммуникативной задачей;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передавать схематически представленную информацию в виде связного текста;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использовать приёмы работы с учебной книгой, справочниками и другими информационными источниками, включая СМИ и ресурсы Интернета;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отбирать и систематизировать материал на определённую тему, анализировать отобранную информацию и интерпретировать е. в соответствии с поставленной коммуникативной задачей.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Ученик 8 класса получит возможность научиться: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понимать, анализировать, оценивать явную и скрытую (подтекстовую) информацию в прочитанных текстах разной функционально-стилевой и жанровой принадлежности;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извлекать информацию по заданной проблеме из различных источников, высказывать собственную точку зрения на решение проблемы.</w:t>
      </w:r>
    </w:p>
    <w:p w:rsidR="00625C09" w:rsidRPr="002F031E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</w:pPr>
      <w:r w:rsidRPr="002F031E"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  <w:t>Говорение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создавать устные монологические и диалогические высказывания на актуальные социально-культурные, нравственно-этические, бытовые, учебные темы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история, участие в беседе, споре);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обсуждать и чётко формулировать цели, план совместной групповой учебной деятельности, распределение частей работы;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извлекать из различных источников, систематизировать и анализировать материал на определённую тему и передавать его в устной форме с учётом заданных условий общения;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Ученик 8 класса получит возможность научиться: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выступать перед аудиторией с докладом; публично защищать проект, реферат;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участвовать в дискуссии на учебно-научные темы, соблюдая нормы учебно-научного общения;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• анализировать и оценивать речевые высказывания с точки зрения их успешности в достижении прогнозируемого результата.</w:t>
      </w:r>
    </w:p>
    <w:p w:rsidR="00625C09" w:rsidRPr="002F031E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</w:pPr>
      <w:r w:rsidRPr="002F031E"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  <w:t>Письмо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 культурные, нравственно-этические, бытовые и учебные темы, рассказ о событии, тезисы, неофициальное письмо, отзыв, расписка, доверенность, заявление);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излагать содержание прослушанного или прочитанного текста (подробно, сжато, выборочно) в форме ученического изложения, а также тезисов, плана;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соблюдать в практике письма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получит возможность научиться: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писать рецензии, рефераты;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• составлять аннотации, тезисы выступления, конспекты; • писать резюме, деловые письма, объявления с учётом внеязыковых требований, предъявляемых к ним, и в соответствии со спецификой употребления языковых средств.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625C09" w:rsidRPr="002F031E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</w:pPr>
      <w:r w:rsidRPr="002F031E"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  <w:t>Текст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осуществлять информационную переработку текста, передавая его содержание в виде плана (простого, сложного), тезисов, схемы, таблицы и т. п.;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создавать и редактировать собственные тексты различных типов речи, стилей, жанров с учётом требований к построению связного текста.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классаполучит возможность научиться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создавать в устной и письменной форме учебно-научные тексты (рецензия, реферат, тезисы, конспект, участие в беседе, дискуссии), официально-деловые тексты (деловое письмо, объявление) </w:t>
      </w: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</w:p>
    <w:p w:rsidR="00625C09" w:rsidRPr="002F031E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</w:pPr>
      <w:r w:rsidRPr="002F031E">
        <w:rPr>
          <w:rFonts w:ascii="Times New Roman" w:eastAsia="Times New Roman" w:hAnsi="Times New Roman" w:cs="Times New Roman"/>
          <w:b/>
          <w:sz w:val="24"/>
          <w:szCs w:val="24"/>
          <w:u w:val="single"/>
          <w:lang w:bidi="en-US"/>
        </w:rPr>
        <w:t>Функциональные разновидности языка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владеть практическими умениями различать тексты разговорного характера, научные, публицистические, официально-деловые, тексты художественной литературы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различать и анализировать тексты разных жанров научного, публицистического, официально-делового стилей, разговорной речи (отзыв, сообщение, доклад как жанры научного стиля; выступление, статья, интервью, очерк как жанры публицистического стиля; расписка, доверенность, заявление как жанры официально-делового стиля; рассказ, беседа, спор как жанры разговорной речи);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создавать устные и письменные высказывания разных стилей, жанров и типов речи;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исправлять речевые недостатки, редактировать текст;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выступать перед аудиторией сверстников с небольшими информационными сообщениями, сообщением и небольшим докладом на учебно-научную тему.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классаполучит возможность научиться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различать и анализировать тексты разговорного характера, научные, публицистические, официально-деловые, тексты художественной литературы с точки зрения специфики использования в них лексических, морфологических, синтаксических средств;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создавать тексты различных функциональных стилей и жанров (аннотация, рецензия, реферат, тезисы, конспект как жанры учебно-научного стиля), участвовать в дискуссиях на учебно-научные темы; составлять резюме, деловое письмо, объявление в официально-деловом стиле; готовить выступление, информационную заметку, сочинение-рассуждение в публицистическом стиле; принимать участие в беседах, разговорах, спорах в бытовой сфере общения, соблюдая нормы речевого поведения; создавать бытовые рассказы, истории, писать дружеские письма с учётом внеязыковых требований, предъявляемых к ним, и в соответствии со спецификой употребления языковых средств;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анализировать образцы публичной речи с точки зрения е. композиции, аргументации, языкового оформления, достижения поставленных коммуникативных задач;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выступать перед сверстниками с небольшой протокольно-этикетной, развлекательной и др речью.</w:t>
      </w: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>Общие сведения о языке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классанаучится: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характеризовать основные социальные функции русского языка в России и мире, место русского языка среди славянских языков, роль старославянского языка в развитии русского языка;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• оценивать использование основных изобразительных средств языка.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получит возможность научиться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характеризовать вклад выдающихся лингвистов в развитие русистики.</w:t>
      </w: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>Фонетика и орфоэпия. Графика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проводить фонетический анализ слова;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соблюдать основные орфоэпические правила современного русского литературного языка;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извлекать необходимую информацию из орфоэпических словарей и справочников; использовать е. в различных видах деятельности.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получит возможность научиться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опознавать основные выразительные средства фонетики (звукопись);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выразительно читать прозаические и поэтические тексты;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извлекать необходимую информацию из мультимедийных орфоэпических словарей и справочников; использовать е. в различных видах деятельности.</w:t>
      </w: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>Морфемика и словообразование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делить слова на морфемы на основе смыслового, грамматич. и словообразовательного анализа слова;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различать изученные способы словообразования;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анализировать и самостоятельно составлять словообразоват. пары и словообразоват. цепочки слов;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применять знания и умения по морфемике и словообразованию в практике правописания, а также при проведении грамматического и лексического анализа слов.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 xml:space="preserve">Ученик 8 класса получит возможность научиться: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характеризовать словообразовательные цепочки и словообразовательные гнёзда, устанавливая смысловую и структурную связь однокоренных слов;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опознавать основные выразительные средства словообразования в художеств. речи и оценивать их;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извлекать необходимую информацию из морфемных, словообразовательных и этимологических словарей и справочников, в том числе мультимедийных;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использовать этимологич. справку для объяснения правописания и лексического значения слова.</w:t>
      </w: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>Лексикология и фразеология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классанаучится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группировать слова по тематическим группам;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подбирать к словам синонимы, антонимы;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опознавать фразеологические обороты;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соблюдать лексические нормы в устных и письменных высказываниях;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использовать лексическую синонимию как средство исправления неоправданного повтора в речи и как средство связи предложений в тексте;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опознавать осн. виды тропов, построенных на переносном значении слова (метафора, эпитет и др.);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получит возможность научиться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объяснять общие принципы классификации словарного состава русского языка;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аргументировать различие лексического и грамматического значений слова;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• опознавать омонимы разных видов;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• оценивать собственную и чужую речь с точки зрения точного, уместного и выразительного словоупотребления;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опознавать основные выразительные средства лексики и фразеологии в публицистической и художественной речи и оценивать их; объяснять особенности употребления лексических средств в текстах научного и официально-делового стилей речи;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извлекать необходимую информацию из лексических словарей разного типа (толкового словаря, словарей синонимов, антонимов,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</w: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>Морфология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опознавать самостоятельные (знаменательные) части речи и их формы; служебные части речи;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анализировать слово с точки зрения его принадлежности к той или иной части речи;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употреблять формы слов различных частей речи в соответствии с нормами современного русского литературного языка;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применять морфологические знания и умения в практике правописания, в различных видах анализа;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распознавать явления грамматической омонимии, существенные для решения орфографических и пунктуационных задач.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классаполучит возможность научиться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анализировать синонимические средства морфологии;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различать грамматические омонимы;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средств в текстах научного и официально-делового стилей речи;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</w:t>
      </w: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>Синтаксис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опознавать основные единицы синтаксиса (словосочетание, предложение) и их виды;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анализировать различные виды словосочетаний и предложений с точки зрения структурной и смысловой организации, функциональной предназначенности;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употреблять синтаксические единицы в соответствии с нормами современного русского литературного языка;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использовать разнообразные синонимические синтаксические конструкции в собственной речевой практике;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применять синтаксические знания и умения в практике правописания, в различных видах анализа.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получит возможность научиться: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анализировать синонимические средства синтаксиса;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</w:t>
      </w: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>Правописание: орфография и пунктуация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соблюдать орфографические и пунктуационные нормы в процессе письма (в объёме содержания курса);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объяснять выбор написания в устной форме (рассуждение) и письменной форме (с помощью графических символов);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обнаруживать и исправлять орфографические и пунктуационные ошибки;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• извлекать необходимую информацию из орфографических словарей и справочников; использовать её в процессе письма.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получит возможность научиться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: 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демонстрировать роль орфографии и пунктуации в передаче смысловой стороны речи;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извлекать необходимую информацию из мультимедийных орфографических словарей и справочников по правописанию; использовать эту информацию в процессе письма.</w:t>
      </w:r>
    </w:p>
    <w:p w:rsidR="00625C09" w:rsidRPr="00625C09" w:rsidRDefault="00625C09" w:rsidP="00625C09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u w:val="single"/>
          <w:lang w:bidi="en-US"/>
        </w:rPr>
        <w:t>Язык и культура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i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научится: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выявлять единицы языка в художественной литературе и исторических текстах;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приводить примеры, которые доказывают, что изучение языка позволяет лучше узнать историю и культуру страны;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уместно использовать правила русского речевого этикета в учебной деятельности и повседневной жизни.</w:t>
      </w:r>
    </w:p>
    <w:p w:rsidR="00625C09" w:rsidRPr="00625C09" w:rsidRDefault="00625C09" w:rsidP="00625C09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Ученик 8 класса получит возможность научиться</w:t>
      </w: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: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характеризовать на отдельных примерах взаимосвязь языка, культуры и истории народа — носителя языка;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определять цели изучения русского языка в школе;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625C09">
        <w:rPr>
          <w:rFonts w:ascii="Times New Roman" w:eastAsia="Times New Roman" w:hAnsi="Times New Roman" w:cs="Times New Roman"/>
          <w:sz w:val="24"/>
          <w:szCs w:val="24"/>
          <w:lang w:bidi="en-US"/>
        </w:rPr>
        <w:t>• анализировать и сравнивать русский речевой этикет с речевым этикетом отдельных народов России и мира.</w:t>
      </w:r>
    </w:p>
    <w:p w:rsidR="00625C09" w:rsidRPr="00625C09" w:rsidRDefault="00625C09" w:rsidP="00625C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</w:p>
    <w:p w:rsidR="00625C09" w:rsidRPr="00625C09" w:rsidRDefault="00625C09" w:rsidP="00625C09">
      <w:pPr>
        <w:tabs>
          <w:tab w:val="left" w:pos="0"/>
          <w:tab w:val="left" w:pos="540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25C09" w:rsidRDefault="002F031E" w:rsidP="002F031E">
      <w:pPr>
        <w:tabs>
          <w:tab w:val="left" w:pos="403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31E">
        <w:rPr>
          <w:rFonts w:ascii="Times New Roman" w:hAnsi="Times New Roman" w:cs="Times New Roman"/>
          <w:b/>
          <w:sz w:val="24"/>
          <w:szCs w:val="24"/>
        </w:rPr>
        <w:t>9 класс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Личностными результатами </w:t>
      </w: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освоения выпускниками основной школы программы по русскому (родному) языку являются: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3)достаточный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Метапредметные результаты: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Регулятивные УУД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1.Умение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</w: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анализировать существующие и планировать будущие образовательные результаты;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идентифицировать собственные проблемы и определять главную проблему;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выдвигать версии решения проблемы, формулировать гипотезы, предвосхищать конечный результат;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ставить цель деятельности на основе определенной проблемы и существующих возможностей;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формулировать учебные задачи как шаги достижения поставленной цели деятельности;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обосновывать целевые ориентиры и приоритеты ссылками на ценности, указывая и обосновывая логическую последовательность шагов.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2.Умение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определять необходимые действие(я) в соответствии с учебной и познавательной задачей и составлять алгоритм их выполнения;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 xml:space="preserve">обосновывать и осуществлять выбор наиболее эффективных способов решения учебных и познавательных задач; </w:t>
      </w: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определять/находить, в том числе из предложенных вариантов, условия для выполнения учебной и познавательной задачи;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составлять план решения проблемы (выполнения проекта, проведения исследования);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потенциальные затруднения при решении учебной и познавательной задачи и находить средства для их устранения;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описывать свой опыт, оформляя его для передачи другим людям в виде технологии решения практических задач определенного класса;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планировать и корректировать свою индивидуальную образовательную траекторию.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3.Умение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</w: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совместно с педагогом и сверстниками критерии планируемых результатов и критерии оценки своей учебной деятельности;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систематизировать (в том числе выбирать приоритетные) критерии планируемых результатов и оценки своей деятельности;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отбирать инструменты для оценивания своей деятельности, осуществлять самоконтроль своей деятельности в рамках предложенных условий и требований;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оценивать свою деятельность, аргументируя причины достижения или отсутствия планируемого результата;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достаточные средства для выполнения учебных действий в изменяющейся ситуации и/или при отсутствии планируемого результата;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сверять свои действия с целью и, при необходимости, исправлять ошибки самостоятельно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4.Умение оценивать правильность выполнения учебной задачи, собственные возможности ее решения. </w:t>
      </w: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критерии правильности (корректности) выполнения учебной задачи;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анализировать и обосновывать применение соответствующего инструментария для выполнения учебной задачи;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свободно пользоваться выработанными критериями оценки и самооценки, исходя из цели и имеющихся средств, различая результат и способы действий;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оценивать продукт своей деятельности по заданным и/или самостоятельно определенным критериям в соответствии с целью деятельности;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обосновывать достижимость цели выбранным способом на основе оценки своих внутренних ресурсов и доступных внешних ресурсов;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фиксировать и анализировать динамику собственных образовательных результатов.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5.Владение основами самоконтроля, самооценки, принятия решений и осуществления осознанного выбора в учебной и познавательной деятельности. </w:t>
      </w: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наблюдать и анализировать собственную учебную и познавательную деятельность и деятельность других обучающихся в процессе взаимопроверки;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соотносить реальные и планируемые результаты индивидуальной образовательной деятельности и делать выводы;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принимать решение в учебной ситуации и нести за него ответственность; самостоятельно определять причины своего успеха или неуспеха и находить способы выхода из ситуации неуспеха;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 (устранения эмоциональной напряженности), эффекта восстановления (ослабления </w:t>
      </w: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проявлений утомления), эффекта активизации (повышения психофизиологической реактивности). демонстрировать приемы регуляции психофизиологических/ эмоциональных состояний для достижения эффекта успокоения.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Познавательные УУД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</w: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подбирать слова, соподчиненные ключевому слову, определяющие его признаки и свойства;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выстраивать логическую цепочку, состоящую из ключевого слова и соподчиненных ему слов;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общий признак двух или нескольких предметов или явлений и объяснять их сходство;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объединять предметы и явления в группы по определенным признакам, сравнивать, классифицировать и обобщать факты и явления;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явление из общего ряда других явлений;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рассуждение от общих закономерностей к частным явлениям и от частных явлений к общим закономерностям;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рассуждение на основе сравнения предметов и явлений, выделяя при этом общие признаки;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излагать полученную информацию, интерпретируя ее в контексте решаемой задачи;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самостоятельно указывать на информацию, нуждающуюся в проверке, предлагать и применять способ проверки достоверности информации;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вербализовать эмоциональное впечатление, оказанное на него источником;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2.Умение создавать, применять и преобразовывать знаки и символы, модели и схемы для решения учебных и познавательных задач. </w:t>
      </w: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обозначать символом и знаком предмет и/или явление;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логические связи между предметами и/или явлениями, обозначать данные логические связи с помощью знаков в схеме;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абстрактный или реальный образ предмета и/или явления;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модель/схему на основе условий задачи и/или способа ее решения;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 преобразовывать модели с целью выявления общих законов, определяющих данную предметную область;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текстовое, и наоборот;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доказательство: прямое, косвенное, от противного;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3.Смысловое чтение.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находить в тексте требуемую информацию (в соответствии с целями своей деятельности);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ориентироваться в содержании текста, понимать целостный смысл текста, структурировать текст;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устанавливать взаимосвязь описанных в тексте событий, явлений, процессов;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резюмировать главную идею текста;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non-fiction);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критически оценивать содержание и форму текста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5.Развитие мотивации к овладению культурой активного использования словарей и других поисковых систем.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необходимые ключевые поисковые слова и запросы;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осуществлять взаимодействие с электронными поисковыми системами, словарями;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формировать множественную выборку из поисковых источников для объективизации результатов поиска;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соотносить полученные результаты поиска со своей деятельностью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Коммуникативные УУД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1.Умение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возможные роли в совместной деятельности;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играть определенную роль в совместной деятельности;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свои действия и действия партнера, которые способствовали или препятствовали продуктивной коммуникации;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строить позитивные отношения в процессе учебной и познавательной деятельности;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критически относиться к собственному мнению, с достоинством признавать ошибочность своего мнения (если оно таково) и корректировать его;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предлагать альтернативное решение в конфликтной ситуации;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выделять общую точку зрения в дискуссии;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договариваться о правилах и вопросах для обсуждения в соответствии с поставленной перед группой задачей;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организовывать учебное взаимодействие в группе (определять общие цели, распределять роли, договариваться друг с другом и т. д.); устранять в рамках диалога разрывы в коммуникации, обусловленные непониманием/неприятием со стороны собеседника задачи, формы или содержания диалога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2.Умение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определять задачу коммуникации и в соответствии с ней отбирать речевые средства;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отбирать и использовать речевые средства в процессе коммуникации с другими людьми (диалог в паре, в малой группе и т. д.);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представлять в устной или письменной форме развернутый план собственной деятельности;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соблюдать нормы публичной речи, регламент в монологе и дискуссии в соответствии с коммуникативной задачей;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высказывать и обосновывать мнение (суждение) и запрашивать мнение партнера в рамках диалога;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принимать решение в ходе диалога и согласовывать его с собеседником;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письменные «клишированные» и оригинальные тексты с использованием необходимых речевых средств;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вербальные средства (средства логической связи) для выделения смысловых блоков своего выступления;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невербальные средства или наглядные материалы, подготовленные/отобранные под руководством учителя;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делать оценочный вывод о достижении цели коммуникации непосредственно после завершения коммуникативного контакта и обосновывать его.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ru-RU"/>
        </w:rPr>
        <w:t xml:space="preserve">3.Формирование и развитие компетентности в области использования информационно-коммуникационных технологий (далее – ИКТ) </w:t>
      </w: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Обучающийся сможет: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целенаправленно искать и использовать информационные ресурсы, необходимые для решения учебных и практических задач с помощью средств ИКТ;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использовать информацию с учетом этических и правовых норм;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создавать информационные ресурсы разного типа и для разных аудиторий, соблюдать информационную гигиену и правила информационной безопасности.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Предметные результаты: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Выпускник научится: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навыками работы с учебной книгой, словарями и другими информационными источниками, включая СМИ и ресурсы Интернета;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навыками различных видов чтения (изучающим, ознакомительным, просмотровым) и информационной переработки прочитанного материала;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владеть различными видами аудирования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участвовать в диалогическом и полилогическом общении, создавать устные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создавать и редактировать письменные тексты разных стилей и жанров с соблюдением норм современного русского литературного языка и речевого этикета;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использовать знание алфавита при поиске информации;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различать значимые и незначимые единицы языка;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фонетический и орфоэпический анализ слова;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классифицировать и группировать звуки речи по заданным признакам, слова по заданным параметрам их звукового состава;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членить слова на слоги и правильно их переносить;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 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морфемный и словообразовательный анализ слов;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лексический анализ слова;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лексические средства выразительности и основные виды тропов (метафора, эпитет, сравнение, гипербола, олицетворение);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самостоятельные части речи и их формы, а также служебные части речи и междометия;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морфологический анализ слова;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применять знания и умения по морфемике и словообразованию при проведении морфологического анализа слов;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основные единицы синтаксиса (словосочетание, предложение, текст);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анализировать различные виды словосочетаний и предложений с точки зрения их структурно-смысловой организации и функциональных особенностей;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находить грамматическую основу предложения;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распознавать главные и второстепенные члены предложения;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опознавать предложения простые и сложные, предложения осложненной структуры;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проводить синтаксический анализ словосочетания и предложения;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соблюдать основные языковые нормы в устной и письменной речи;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опираться на фонетический, морфемный, словообразовательный и морфологический анализ в практике правописания ; </w:t>
      </w:r>
    </w:p>
    <w:p w:rsidR="002F031E" w:rsidRPr="002F031E" w:rsidRDefault="002F031E" w:rsidP="002F031E">
      <w:pPr>
        <w:autoSpaceDE w:val="0"/>
        <w:autoSpaceDN w:val="0"/>
        <w:adjustRightInd w:val="0"/>
        <w:spacing w:after="47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опираться на грамматико-интонационный анализ при объяснении расстановки знаков препинания в предложении;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использовать орфографические словари.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Выпускник получит возможность научиться: </w:t>
      </w:r>
    </w:p>
    <w:p w:rsidR="002F031E" w:rsidRPr="002F031E" w:rsidRDefault="002F031E" w:rsidP="002F031E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 </w:t>
      </w:r>
    </w:p>
    <w:p w:rsidR="002F031E" w:rsidRPr="002F031E" w:rsidRDefault="002F031E" w:rsidP="002F031E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оценивать собственную и чужую речь с точки зрения точного, уместного и выразительного словоупотребления; </w:t>
      </w:r>
    </w:p>
    <w:p w:rsidR="002F031E" w:rsidRPr="002F031E" w:rsidRDefault="002F031E" w:rsidP="002F031E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опознавать различные выразительные средства языка;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писать конспект, отзыв, тезисы, рефераты, статьи, рецензии, доклады, интервью, очерки, доверенности, резюме и другие жанры;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осознанно использовать речевые средства в соответствии с задачей </w:t>
      </w:r>
    </w:p>
    <w:p w:rsidR="002F031E" w:rsidRPr="002F031E" w:rsidRDefault="002F031E" w:rsidP="002F031E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коммуникации для выражения своих чувств, мыслей и потребностей; планирования и регуляции своей деятельности;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характеризовать словообразовательные цепочки и словообразовательные гнезда;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использовать этимологические данные для объяснения правописания и лексического значения слова; </w:t>
      </w:r>
    </w:p>
    <w:p w:rsidR="002F031E" w:rsidRPr="002F031E" w:rsidRDefault="002F031E" w:rsidP="002F031E">
      <w:pPr>
        <w:autoSpaceDE w:val="0"/>
        <w:autoSpaceDN w:val="0"/>
        <w:adjustRightInd w:val="0"/>
        <w:spacing w:after="46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2F031E" w:rsidRPr="002F031E" w:rsidRDefault="002F031E" w:rsidP="002F031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 </w:t>
      </w:r>
      <w:r w:rsidRPr="002F031E">
        <w:rPr>
          <w:rFonts w:ascii="Times New Roman" w:eastAsia="Calibri" w:hAnsi="Times New Roman" w:cs="Times New Roman"/>
          <w:i/>
          <w:iCs/>
          <w:sz w:val="24"/>
          <w:szCs w:val="24"/>
          <w:lang w:eastAsia="ru-RU"/>
        </w:rPr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</w:r>
    </w:p>
    <w:p w:rsidR="002F031E" w:rsidRPr="002F031E" w:rsidRDefault="002F031E" w:rsidP="002F031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2F031E" w:rsidRPr="002F031E" w:rsidRDefault="002F031E" w:rsidP="002F031E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2F03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Раздел </w:t>
      </w:r>
      <w:r w:rsidRPr="002F031E">
        <w:rPr>
          <w:rFonts w:ascii="Times New Roman" w:eastAsia="Calibri" w:hAnsi="Times New Roman" w:cs="Times New Roman"/>
          <w:b/>
          <w:sz w:val="24"/>
          <w:szCs w:val="24"/>
          <w:lang w:val="en-US" w:eastAsia="ru-RU"/>
        </w:rPr>
        <w:t>III</w:t>
      </w:r>
      <w:r w:rsidRPr="002F031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</w:t>
      </w:r>
    </w:p>
    <w:p w:rsidR="002F031E" w:rsidRDefault="002F031E" w:rsidP="002F031E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31E">
        <w:rPr>
          <w:rFonts w:ascii="Times New Roman" w:hAnsi="Times New Roman" w:cs="Times New Roman"/>
          <w:b/>
          <w:sz w:val="24"/>
          <w:szCs w:val="24"/>
        </w:rPr>
        <w:t>Содержание курса «Русский язык  5-9 класс».</w:t>
      </w:r>
    </w:p>
    <w:p w:rsidR="002F031E" w:rsidRPr="002F031E" w:rsidRDefault="002F031E" w:rsidP="002F031E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031E" w:rsidRPr="002F031E" w:rsidRDefault="002F031E" w:rsidP="002F031E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031E">
        <w:rPr>
          <w:rFonts w:ascii="Times New Roman" w:hAnsi="Times New Roman" w:cs="Times New Roman"/>
          <w:b/>
          <w:sz w:val="24"/>
          <w:szCs w:val="24"/>
        </w:rPr>
        <w:lastRenderedPageBreak/>
        <w:t>5 класс.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Язык и общение (3ч)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и человек. Общение устное и письменное. Чтение и его виды. Слушание  и его приемы.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Научный, художественный, разговорный стили речи</w:t>
      </w: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31E" w:rsidRPr="00D17DC6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Повторение изученного в 1-4 классах</w:t>
      </w: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22ч)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слова. Орфограмма. Место орфограммы в словах. Правописание проверяемых и непрове-ряемых гласных и согласных в корне слова. Правописание букв И,У ,А после ипящих. Разделительные Ъ и Ь.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 речи. Глагол: время, лицо, число, род (в прошедшем времени).Правописание гласных в личных окончаниях наиболее употребительных глаголов 1 и 2 спряжения; буква ь во 2 –м лице единственного числа глаголов. Правописание –тся и –ться; раздельное написание не с глаголами.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Имя существительное: три склонения, род , падеж, число. Правописание гласных в падежных окончаниях существительных. Буква ь на конце существительных после шипящих.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Имя прилагательное: род , падеж, число. Правописание гласных в падежных окончаниях прила-гательных.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Местоимения 1. 2, и 3-го лица. Наречие(ознакомление).Раздельное написание предлогов с другими словами.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Текст. Тема текста, его основная мысль. Изложение подробное, по плану. Сочинение по впечатлениям. Правка текста.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31E" w:rsidRPr="00D17DC6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Синтаксис .Пунктуация. Культура речи (28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ч)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Основные синтаксические понятия(единицы): словосочетание, предложение, текст.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Пунктуация как раздел науки о языке.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Словосочетание: главное и зависимое слово в словосочетании.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Предложение. Простое предложение: виды простых предложений по цели высказывания: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повествовательные, вопросительные, побудительные. Восклицательные  и невосклицательные предложения. Знаки препинания : знаки завершения ( в конце предложения), выделения, разделе-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ния( повторение).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Грамматическая основа предложения. Тире между подлежащим и сказуемым.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Главные члены предложения, второстепенные : дополнение,. определение, обстоятельство.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Нераспространенные  и распространенные предложения.( с двумя главными членами ). Предложения с однородными , не связанными союзами, а также связанные союзами а, но,  и одиночным союзом и; запятая между однородными членами без союзов и с союзами а, но, 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Обращение. Знаки препинания  при обращении.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Синтаксический разбор словосочетания и предложения.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Сложное предложение. Наличие двух и более грамматических основ как признак  сложного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предложения. Сложные предложения с союзами ( с двумя главными членами в каждом простом предложении).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Запятая между простыми предложениям в сложном перед и, а, но, чтобы, потому что, хотя, когда, который, что, если.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Прямая речь после слов  автора и перед ними; знаки препинания при прямой речи.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Тире в начале реплик диалога.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Умение соблюдать  правила пунктуации в рамках изученного материала. Умение интонацион-но правильно произносить повествовательные, вопросительные, побудительные и восклицательные предложения, а также предложения с обобщающим словом.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Диалог, этикетные диалоги. Письмо как одна из разновидностей текста. Устное и письменное сжатое изложение. Сочинение-повествование. Отзыв о сочинении товарища. Сочинение по картине.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Фонетика. Орфоэпия. Графика. Орфография. Культура речи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    (15 ч)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Фонетика как раздел науки о языке. Звук как единица языка. Звуки речи; гласные и согласные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звуки.Твердые и мягкие согласные. Твердые и мягкие согласные , не имеющие парных звуков. Звонкие и глухие согласные. Сонорные согласные. Звонкие и глухие , не имеющие парных звуков. Гласные и согласные в речи. 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Фонетический разбор слова.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Орфоэпия. Произносительные нормы литературного языка. Орфоэпические словари.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Графика как раздел науки о языке. Обозначение звуков речи на письме; алфавит. Печатные и рукописные буквы; прописные и строчные.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Обозначение мягкости согласных. Мягкий знак для обозначения мягкости согласных. Звуковое  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букв е, ё, ю, я.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Орфографический разбор. Орфографические словари.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Умение соблюдать основные правила литературного произношения в рамках требований учебника; произносить гласные и согласные перед гласным е.     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находить справки о произношении лов в различных словарях (в том числе орфоэпи-ческих).   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Описание предмета, картины (натюрморта). Отбор языковых средств в зависимости от темы, задачи, адресата высказывания. Подробное изложение повествовательного текста с описанием.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Лексика. Культура речи   (12 ч)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Лексика как раздел науки о языке. Слово как единица языка. Слово и его лексическое значение.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Однозначные и многозначные слова. Прямое и переносное значение слов. Омонимы. Синонимы. Антонимы. Толковые словари.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пользоваться толковым словарем, словарем антонимов. Умение употреблять слова в свойственном им значении.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Сочинение-рассуждение. Подробное изложение от 3-го лица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Описание изображенного на кар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тине.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Морф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емика. Орфография. Культура речи.</w:t>
      </w: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(</w:t>
      </w:r>
      <w:r w:rsidRPr="004A4F57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26ч)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8"/>
          <w:lang w:eastAsia="ru-RU"/>
        </w:rPr>
        <w:t>Морфемика как раздел науки о языке. Морфема как наименьшая значимая част слов. Измене-ние и образование слов. Основа и окончание в самостоятельных словах.Нулевое окончание. Роль окончаний в словах. Корень, суффикс, приставка; их назначение в слове. Чередование гласных и согласных в слове. Беглые гласные. Варианты морфем. Морфемный разбор слова.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Правописание гласных и согласных в приставках; буквы з и сна конце приставок. Правописание чередующихся гласных а и о в корнях –лаг- / -лож-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, -раст-/ -рос- .Буквы ё-о после шпящих в корне. Буквы и и ы после ц.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Умение соблюдать правила  орфографии в рамках изученного  материала. Умение пользо-ваться орфографическими словарями.</w:t>
      </w:r>
    </w:p>
    <w:p w:rsidR="002F031E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Рассуждение, его структура и разновидности. Рассуждение в повествовании. Письмо-повествование. Описание картины с элементами рассуждения. Выборочное изложение.</w:t>
      </w:r>
    </w:p>
    <w:p w:rsidR="002F031E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31E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>Морфология. Орфография. Культура речи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Имя существительное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4A4F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(18 ч)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существительное как часть речи. Синтаксическая роль имени существительного в предложении.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Существительные одушевленные и неодушевленные (повторение). Существительные собственные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картин и кинофильмов,  спектаклей, литературных и музыкальных произведений; выделение этих названий кавычками. Род существительных. Существительные, имеющие форму только единственного числа или только множественного числа.. Три склонения имен существительных. Падеж имен существительных.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Правописание гласных в падежных окончаниях имен существительных. Склонение существительных на –ия,  -ие,  -ий.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Буквы о-е после шипящих и ц в окончаниях существительных. Морфологический разбор именсуществительных.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согласовывать прилагательные в прошедшем времени с существительными, род которых может определен неверно(например, фамилия, яблоко).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правильно образовывать у имен существительных формы именительного (инженеры, выборы) и родительного падежа множественного числа( чулок, мест).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Умение использовать в речи существительные- синонимы для более точного выражения мыслей и устранения неоправданных повторений одних и тех же слов.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Доказательства и объяснения в рассуждении. Сжатое изложение-повествование. Подробное изложение с изменением лица рассказчика.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Имя прилагательное (10 ч)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 прилагательное как часть речи. Синтаксическая 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 имени прилагательного в пред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ложении.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Правописание гласных в падеж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окончаниях прилагательных с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основой на шипя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щи</w:t>
      </w:r>
      <w:r w:rsidRPr="004A4F5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./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Полные и краткие прилагательные. Морфологический разбор имен прилагательных.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Умение правильно ставить ударение в краткой форме прилагательных(Труден, трудна, трудно).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Умение пользоваться в речи прилагательными-синонимами для более точного выражения мыслей и для устранения неоправданных повторений  одних и тех же слов.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Описание животного. Структура данного жанра, его стилистические разновидности. Сочинение с описанием животного в рассказе (по плану).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Глагол (28 ч)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Глагол как часть речи. Синтаксическая роль глагола в предложении. Не с глаголами.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Неопределенная форма глагола (инфинитив на – ть (-ться0. –ти(-тись), -чь(-чься). Правописание-ться и –чься в неопределенной форме (повторение).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Совершенный и несовершенный вид глагола.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Правописание чередующихся гласных е-и в корнях глаголов –бер-/ -бир-, -дер-/-дир- -мер-/-мир-,-пер-/-пир-. –тер-/-тир-, -стел-/-стил-.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Время глагола: прошедшее, настоящее, будущее. Спряжение глагола, Правописание гласных в безударных личных окончаниях глаголов. Морфологический разбор глагола.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Соблюдение правильного ударения в глаголах, при произношении которых допускаются ошибки ( начать, понять; начал, понял; начала, поняла; повторит).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Умение согласовывать глагол-сказуемое в прошедшем времени с подлежащим, выраженнымсуществительным среднего рода и собирательным существительным. Умение употреблять при глаголах существительные в нужном падеже.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Умение использовать в речи глаголы-синонимы( например, со значением высказывания, перемещения, нахождения) для более точного выражения мыслей, для устранения неоправданного повторения слов.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Понятие о рассказе, особенностях его структуры и стиля. Рассказ на тему пословицы. Невыдуманный рассказ о себе. Рассказы по сюжетным картинкам. Репортаж. Устный рассказ порисунку. Сжатое изложение рассказа. Изложение лингвистического текста.</w:t>
      </w:r>
    </w:p>
    <w:p w:rsidR="002F031E" w:rsidRPr="004A4F57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031E" w:rsidRPr="00D17DC6" w:rsidRDefault="002F031E" w:rsidP="002F031E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A4F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Повторение и системат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изация изученного в 5 классе (16 ч)       </w:t>
      </w:r>
    </w:p>
    <w:p w:rsidR="002F031E" w:rsidRDefault="002F031E" w:rsidP="002F03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Разделы науки о языке. Орфограммы в приставках и в корнях слов. Орфограммы в окончаниях слов. Употребление букв Ъ и Ь знака. </w:t>
      </w:r>
    </w:p>
    <w:p w:rsidR="002F031E" w:rsidRDefault="002F031E" w:rsidP="002F031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A4F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Знаки препинания в простом и сложном предложении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 предложении с прямой речью.</w:t>
      </w:r>
    </w:p>
    <w:p w:rsidR="001D1CC3" w:rsidRDefault="001D1CC3" w:rsidP="002F031E">
      <w:pPr>
        <w:tabs>
          <w:tab w:val="left" w:pos="4035"/>
        </w:tabs>
        <w:rPr>
          <w:rFonts w:ascii="Times New Roman" w:hAnsi="Times New Roman" w:cs="Times New Roman"/>
          <w:sz w:val="24"/>
          <w:szCs w:val="24"/>
        </w:rPr>
      </w:pPr>
    </w:p>
    <w:p w:rsidR="001D1CC3" w:rsidRDefault="001D1CC3" w:rsidP="001D1CC3">
      <w:pPr>
        <w:rPr>
          <w:rFonts w:ascii="Times New Roman" w:hAnsi="Times New Roman" w:cs="Times New Roman"/>
          <w:sz w:val="24"/>
          <w:szCs w:val="24"/>
        </w:rPr>
      </w:pPr>
    </w:p>
    <w:p w:rsidR="002F031E" w:rsidRDefault="001D1CC3" w:rsidP="00872B2A">
      <w:pPr>
        <w:tabs>
          <w:tab w:val="left" w:pos="417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CC3">
        <w:rPr>
          <w:rFonts w:ascii="Times New Roman" w:hAnsi="Times New Roman" w:cs="Times New Roman"/>
          <w:b/>
          <w:sz w:val="24"/>
          <w:szCs w:val="24"/>
        </w:rPr>
        <w:t>6 класс.</w:t>
      </w:r>
    </w:p>
    <w:p w:rsidR="001D1CC3" w:rsidRPr="001D1CC3" w:rsidRDefault="001D1CC3" w:rsidP="00872B2A">
      <w:pPr>
        <w:autoSpaceDE w:val="0"/>
        <w:autoSpaceDN w:val="0"/>
        <w:adjustRightInd w:val="0"/>
        <w:spacing w:after="0" w:line="240" w:lineRule="auto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  <w:t xml:space="preserve">Язык. Речь. Общение </w:t>
      </w:r>
      <w:r w:rsidRPr="001D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(2ч + 1</w:t>
      </w:r>
      <w:r w:rsidRPr="001D1CC3">
        <w:rPr>
          <w:rFonts w:ascii="Times New Roman" w:eastAsia="Times New Roman" w:hAnsi="Times New Roman" w:cs="Times New Roman"/>
          <w:b/>
          <w:sz w:val="24"/>
          <w:szCs w:val="24"/>
          <w:vertAlign w:val="superscript"/>
          <w:lang w:eastAsia="ru-RU"/>
        </w:rPr>
        <w:footnoteReference w:id="2"/>
      </w:r>
      <w:r w:rsidRPr="001D1C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Русский язык – один из развитых языков мира.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Язык, речь, общение. Устное и письменное общения.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Развитие речи (далее </w:t>
      </w:r>
      <w:r w:rsidRPr="001D1CC3">
        <w:rPr>
          <w:rFonts w:ascii="Times New Roman" w:eastAsia="Newton-Bold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). Ситуация общения. Определение схемы ситуации общения.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  <w:t>Повторение изученного в 5 классе (7ч + 2ч)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Фонетика. Орфоэпия. Морфемы в слове. Орфограммы в приставках и корнях слов. Части речи. Орфограммы в окончаниях слов. Словосочетания. Простое предложение. Знаки препинания. Сложное предложение. Запятые в сложном предложении. Синтаксический разбор предложений. Прямая речь. Диалог.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Bold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Тип речи. Стиль речи. Основная мысль текста.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Составление диалога.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Контрольная работа (далее </w:t>
      </w:r>
      <w:r w:rsidRPr="001D1CC3">
        <w:rPr>
          <w:rFonts w:ascii="Times New Roman" w:eastAsia="Newton-Bold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). Входной контроль (контрольный тест). Контрольный словарный диктант.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  <w:t>Текст (3ч +2ч)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Текст, его особенности. Средства связи предложений в тексте.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Тема и основная мысль текста. Заглавие текста. Начальные и конечные предложения текста. Ключевые слова.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Основные признаки текста.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Текст и стили речи. Официально-деловой стиль.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Bold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Сочинение о памятном событии. Создание текста по заданному начальному или конечному предложению. Сочинение-рассказ. Устное сообщение о русском первопечатнике.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Newton-Bold" w:hAnsi="Times New Roman" w:cs="Times New Roman"/>
          <w:b/>
          <w:bCs/>
          <w:sz w:val="24"/>
          <w:szCs w:val="24"/>
          <w:lang w:eastAsia="ru-RU"/>
        </w:rPr>
        <w:t>Лексика. Культура речи (10ч + 2ч)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Слово и его лексическое значение. Общеупотребительные слова. Профессионализмы. Диалектизмы. Исконно русские и заимствованные слова. Неологизмы. Устаревшие слова.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Основные пути пополнения словарного состава русского языка.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Словари русского языка.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iCs/>
          <w:sz w:val="24"/>
          <w:szCs w:val="24"/>
          <w:lang w:eastAsia="ru-RU"/>
        </w:rPr>
        <w:t xml:space="preserve">Сбор и анализ материалов к сочинению. Сочинение-рассуждение.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Написание сжатого изложения. Приемы сжатия текста. Составление словарной статьи по образцу.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Контрольный диктант с грамматическим заданием.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>Фразеология. Культура речи (4ч 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Источники фразеологизмов. Использование фразеологизмов в речи.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Фразеологический словарь.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Конструирование текста с использованием фразеологизмов.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Контрольный тест по теме «Лексика. Фразеология».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>Словообразование. Орфография. Культура речи (31ч + 4ч)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Морфемика и словообразование (повторение пройденного в 5 классе).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lastRenderedPageBreak/>
        <w:t>Основные способы образования слов в русском языке (приставочный, суффиксальный, приставочно-суффиксальный, бессуффиксный). Сложение как способ словообразования. Переход одной части речи в другую как способ образования. Образование слов в результате слияния сочетаний слов в слово.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Словообразовательная пара. Словообразовательная цепочка. словообразовательное гнездо.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Этимология слов. Этимологические словари.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Правописание чередующихся гласных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а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о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корнях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-кас-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–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-кос-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,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-гар-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–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-гор-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,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 -зар-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–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-зор-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. Правописание букв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ы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после приставок на согласные. Гласные в приставках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пре-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при-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. Соединительныегласные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о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е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в сложных словах.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Морфемный и словообразовательный разбор слова.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Описание помещения. Сообщение об истории слова (по выбору). Систематизация материалов к сочинению; сложный план. Составление рассказа по рисункам.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Контрольное сочинение по картине. Контрольный диктант с грамматическим заданием. Контрольный тест. Контрольный словарный диктант.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>Морфология. Орфография. Культура речи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Имя существительное (22ч + 3ч)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Имя существительное как часть речи (повторение пройденного в 5 классе). Разносклоняемые имена существительные. Буква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е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суффиксе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-ен-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существительных на </w:t>
      </w:r>
      <w:r w:rsidRPr="001D1CC3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>-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мя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. Несклоняемые имена существительные. Род несклоняемых имен существительных. Имена существительные общего рода.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Не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 существительными. Согласные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ч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щ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в суффиксе существительных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-чик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(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-щик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). Правописание гласных в суффиксах  </w:t>
      </w:r>
      <w:r w:rsidRPr="001D1CC3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>-ек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и –</w:t>
      </w:r>
      <w:r w:rsidRPr="001D1CC3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>ик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.Гласные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о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е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после шипящих в суффиксах существительных.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Морфологический разбор имени существительного.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Написание письма. Публичное выступление о происхождении имён. Составление текста-описания по личным впечатлениям.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Контрольный диктант с грамматическим заданием. Контрольный тест  по теме «Имя существительное».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Имя прилагательное (21ч +4ч)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Имя прилагательное как часть речи (повторение сведений об имени прилагательном, полученных  в 5 классе).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Степени сравнения имен прилагательных. Образование степеней сравнения. Разряды прилагательных по значению. Качественные прилагательные. Относительные прилагательные. Притяжательные прилагательные. словообразование имён прилагательных.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Не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 прилагательными. Буквы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о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е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после шипящих и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ц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суффиксах прилагательных. Одна и две буквы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н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суффиксах прилагательных. Различение на письме суффиксов прилагательных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 xml:space="preserve">-к-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–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-ск-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. Дефисное и слитное написание сложных прилагательных.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Морфологический разбор имени прилагательного.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Описание природы: основная мысль, структура описания, языковые средства, используемые в описании. Выборочное изложение по произведению художественной литературы. Описание пейзажа по картине. Описание игрушки. Публичное выступление о произведениях народного промысла.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Контрольный диктант  с грамматическим заданием. Контрольный тест по теме «Имя прилагательное». Контрольный словарный диктант.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Newton-Regular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Имя числительное (16ч + 2ч)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Имя числительное как часть речи. Простые и составные числительные. Количественные и порядковые числительные. Разряды количественных числительных. Числительные, обозначающие целые числа. Дробные числительные. Собирательные числительные.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Склонение количественных числительных. Правописание гласных в падежных окончаниях. Мягкий знак на конце и в середине числительных. Слитное и раздельное написание числительных.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lastRenderedPageBreak/>
        <w:t>Склонение порядковых числительных. Правописание гласных в падежных окончаниях.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Морфологический разбор имени числительного.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юмористический рассказ по рисунку. Публичное выступление на нравственно-этическую тему, его структура, языковые особенности. Пересказ исходного текста с цифровым материалом.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Контрольный диктант с грамматическим заданием. Контрольный тест по теме «Имя числительное».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Местоимение (23ч + 3ч)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Местоимение как часть речи. Личные местоимения. Возвратное местоимение </w:t>
      </w:r>
      <w:r w:rsidRPr="001D1CC3">
        <w:rPr>
          <w:rFonts w:ascii="Times New Roman" w:eastAsia="Newton-Regular" w:hAnsi="Times New Roman" w:cs="Times New Roman"/>
          <w:i/>
          <w:iCs/>
          <w:sz w:val="24"/>
          <w:szCs w:val="24"/>
          <w:lang w:eastAsia="ru-RU"/>
        </w:rPr>
        <w:t>себя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. Вопросительные и относительные местоимения. Неопределенные местоимения. Отрицательные местоимения. Притяжательные местоимения. Указательные местоимения. Определительные местоимения. Склонение местоимений. Местоимения и другие части речи.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Раздельное написание предлогов и местоимений. Буква </w:t>
      </w:r>
      <w:r w:rsidRPr="001D1CC3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 xml:space="preserve">н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личных местоимениях 3-го лица после предлогов. Образование неопределенных местоимений. Дефис в неопределенных местоимениях. </w:t>
      </w:r>
      <w:r w:rsidRPr="001D1CC3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>Не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в неопределенных местоимениях. Слитное и раздельное написание </w:t>
      </w:r>
      <w:r w:rsidRPr="001D1CC3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>не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и </w:t>
      </w:r>
      <w:r w:rsidRPr="001D1CC3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>ни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в отрицательных местоимениях.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Морфологический разбор местоимения.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Составление рассказа по сюжетным рисункам от первого лица. Рассуждение как тип текста, его строение (тезис, аргументы, вывод). Сочинение-рассуждение.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Контрольное сочинение по картине. Контрольный диктант с грамматическим заданием. Контрольный тест  по теме «Местоимение».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bCs/>
          <w:iCs/>
          <w:sz w:val="24"/>
          <w:szCs w:val="24"/>
          <w:lang w:eastAsia="ru-RU"/>
        </w:rPr>
        <w:t>Глагол (30ч + 6ч)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Глагол как часть речи (повторение пройденного в 5 классе). Разноспрягаемые глаголы. Глаголы переходные и непереходные. Наклонение глагола. Изъявительное наклонение. Условное наклонение. Повелительное наклонение. Употребление наклонений. Безличные глаголы.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Раздельное написание частицы </w:t>
      </w:r>
      <w:r w:rsidRPr="001D1CC3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>бы (б)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с глаголами в условном наклонении. Буквы </w:t>
      </w:r>
      <w:r w:rsidRPr="001D1CC3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>ь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 и </w:t>
      </w:r>
      <w:r w:rsidRPr="001D1CC3">
        <w:rPr>
          <w:rFonts w:ascii="Times New Roman" w:eastAsia="Newton-Regular" w:hAnsi="Times New Roman" w:cs="Times New Roman"/>
          <w:i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 xml:space="preserve">в глаголах повелительного наклонения. Правописание гласных в суффиксах глагола. 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Морфологический разбор глагола.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Рассказ по сюжетным рисункам с включением части готового текста. Рассказ о спортивном соревновании. Пересказ исходного текста от лица какого-либо из его героев. Рассказ по картинкам от 3-го и 1-го лица. Рассказ на основе услышанного; его особенности, языковые средства. Сообщение о творчестве скульптура.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Контрольный диктант с грамматическим заданием. Контрольное изложение. Контрольный тест по теме «Глагол». Контрольный словарный диктант.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bCs/>
          <w:sz w:val="24"/>
          <w:szCs w:val="24"/>
          <w:lang w:eastAsia="ru-RU"/>
        </w:rPr>
        <w:t>Повторение и систематизация изученного в 5 и 6 классах (10ч + 2ч)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Разделы науки о языке. Орфография. Пунктуация. Лексика и фразеология. Словообразование. Морфология. Синтаксис.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Р.Р.</w:t>
      </w:r>
      <w:r w:rsidRPr="001D1CC3">
        <w:rPr>
          <w:rFonts w:ascii="Times New Roman" w:eastAsia="Newton-Regular" w:hAnsi="Times New Roman" w:cs="Times New Roman"/>
          <w:iCs/>
          <w:sz w:val="24"/>
          <w:szCs w:val="24"/>
          <w:lang w:eastAsia="ru-RU"/>
        </w:rPr>
        <w:t xml:space="preserve">Сообщение о происхождении фамилии.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Сочинение-описание (рассуждение).</w:t>
      </w:r>
    </w:p>
    <w:p w:rsidR="001D1CC3" w:rsidRPr="001D1CC3" w:rsidRDefault="001D1CC3" w:rsidP="001D1C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Newton-Regular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Newton-Regular" w:hAnsi="Times New Roman" w:cs="Times New Roman"/>
          <w:b/>
          <w:i/>
          <w:iCs/>
          <w:sz w:val="24"/>
          <w:szCs w:val="24"/>
          <w:lang w:eastAsia="ru-RU"/>
        </w:rPr>
        <w:t>К.Р.</w:t>
      </w:r>
      <w:r w:rsidRPr="001D1CC3">
        <w:rPr>
          <w:rFonts w:ascii="Times New Roman" w:eastAsia="Newton-Regular" w:hAnsi="Times New Roman" w:cs="Times New Roman"/>
          <w:iCs/>
          <w:sz w:val="24"/>
          <w:szCs w:val="24"/>
          <w:lang w:eastAsia="ru-RU"/>
        </w:rPr>
        <w:t xml:space="preserve">Контрольное сочинение. </w:t>
      </w:r>
      <w:r w:rsidRPr="001D1CC3">
        <w:rPr>
          <w:rFonts w:ascii="Times New Roman" w:eastAsia="Newton-Regular" w:hAnsi="Times New Roman" w:cs="Times New Roman"/>
          <w:sz w:val="24"/>
          <w:szCs w:val="24"/>
          <w:lang w:eastAsia="ru-RU"/>
        </w:rPr>
        <w:t>Итоговый тест.</w:t>
      </w:r>
    </w:p>
    <w:p w:rsidR="001D1CC3" w:rsidRDefault="001D1CC3" w:rsidP="001D1CC3">
      <w:pPr>
        <w:tabs>
          <w:tab w:val="left" w:pos="4170"/>
        </w:tabs>
        <w:rPr>
          <w:rFonts w:ascii="Times New Roman" w:hAnsi="Times New Roman" w:cs="Times New Roman"/>
          <w:b/>
          <w:sz w:val="24"/>
          <w:szCs w:val="24"/>
        </w:rPr>
      </w:pPr>
    </w:p>
    <w:p w:rsidR="001D1CC3" w:rsidRPr="00872B2A" w:rsidRDefault="001D1CC3" w:rsidP="00872B2A">
      <w:pPr>
        <w:tabs>
          <w:tab w:val="left" w:pos="41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2A">
        <w:rPr>
          <w:rFonts w:ascii="Times New Roman" w:hAnsi="Times New Roman" w:cs="Times New Roman"/>
          <w:b/>
          <w:sz w:val="28"/>
          <w:szCs w:val="28"/>
        </w:rPr>
        <w:t>7 класс.</w:t>
      </w:r>
    </w:p>
    <w:p w:rsidR="001D1CC3" w:rsidRPr="001D1CC3" w:rsidRDefault="001D1CC3" w:rsidP="001D1CC3">
      <w:pPr>
        <w:tabs>
          <w:tab w:val="left" w:pos="2130"/>
        </w:tabs>
        <w:spacing w:after="0" w:line="240" w:lineRule="auto"/>
        <w:ind w:right="-10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Русский язык как развивающееся явление  (1 ч)</w:t>
      </w:r>
    </w:p>
    <w:p w:rsidR="001D1CC3" w:rsidRPr="001D1CC3" w:rsidRDefault="001D1CC3" w:rsidP="001D1CC3">
      <w:pPr>
        <w:shd w:val="clear" w:color="auto" w:fill="FFFFFF"/>
        <w:spacing w:before="173"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1D1CC3">
        <w:rPr>
          <w:rFonts w:ascii="Times New Roman" w:eastAsia="Times New Roman" w:hAnsi="Times New Roman" w:cs="Times New Roman"/>
          <w:b/>
          <w:bCs/>
          <w:lang w:eastAsia="ru-RU"/>
        </w:rPr>
        <w:t xml:space="preserve">ПОВТОРЕНИЕ ПРОЙДЕННОГО В </w:t>
      </w:r>
      <w:r w:rsidRPr="001D1CC3">
        <w:rPr>
          <w:rFonts w:ascii="Times New Roman" w:eastAsia="Times New Roman" w:hAnsi="Times New Roman" w:cs="Times New Roman"/>
          <w:b/>
          <w:bCs/>
          <w:lang w:val="en-US" w:eastAsia="ru-RU"/>
        </w:rPr>
        <w:t>V</w:t>
      </w:r>
      <w:r w:rsidRPr="001D1CC3">
        <w:rPr>
          <w:rFonts w:ascii="Times New Roman" w:eastAsia="Times New Roman" w:hAnsi="Times New Roman" w:cs="Times New Roman"/>
          <w:b/>
          <w:bCs/>
          <w:lang w:eastAsia="ru-RU"/>
        </w:rPr>
        <w:t>—</w:t>
      </w:r>
      <w:r w:rsidRPr="001D1CC3">
        <w:rPr>
          <w:rFonts w:ascii="Times New Roman" w:eastAsia="Times New Roman" w:hAnsi="Times New Roman" w:cs="Times New Roman"/>
          <w:b/>
          <w:bCs/>
          <w:lang w:val="en-US" w:eastAsia="ru-RU"/>
        </w:rPr>
        <w:t>VI</w:t>
      </w:r>
      <w:r w:rsidRPr="001D1CC3">
        <w:rPr>
          <w:rFonts w:ascii="Times New Roman" w:eastAsia="Times New Roman" w:hAnsi="Times New Roman" w:cs="Times New Roman"/>
          <w:b/>
          <w:bCs/>
          <w:lang w:eastAsia="ru-RU"/>
        </w:rPr>
        <w:t xml:space="preserve"> КЛАССАХ  (12 ч + 4 ч)</w:t>
      </w:r>
    </w:p>
    <w:p w:rsidR="001D1CC3" w:rsidRDefault="001D1CC3" w:rsidP="001D1CC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Публицистический стиль, его жанры, языковые особенности. </w:t>
      </w:r>
    </w:p>
    <w:p w:rsidR="001D1CC3" w:rsidRPr="001D1CC3" w:rsidRDefault="001D1CC3" w:rsidP="001D1CC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CC3" w:rsidRPr="001D1CC3" w:rsidRDefault="001D1CC3" w:rsidP="001D1CC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/>
          <w:bCs/>
          <w:lang w:eastAsia="ru-RU"/>
        </w:rPr>
        <w:t>МОРФОЛОГИЯ. ОРФОГРАФИЯ. КУЛЬТУРА РЕЧИ</w:t>
      </w:r>
      <w:r>
        <w:rPr>
          <w:rFonts w:ascii="Times New Roman" w:eastAsia="Times New Roman" w:hAnsi="Times New Roman" w:cs="Times New Roman"/>
          <w:b/>
          <w:bCs/>
          <w:lang w:eastAsia="ru-RU"/>
        </w:rPr>
        <w:t>.</w:t>
      </w:r>
    </w:p>
    <w:p w:rsidR="001D1CC3" w:rsidRPr="001D1CC3" w:rsidRDefault="001D1CC3" w:rsidP="001D1CC3">
      <w:pPr>
        <w:shd w:val="clear" w:color="auto" w:fill="FFFFFF"/>
        <w:tabs>
          <w:tab w:val="left" w:pos="778"/>
        </w:tabs>
        <w:spacing w:before="7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Наречие  </w:t>
      </w:r>
      <w:r w:rsidRPr="001D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(35 ч)</w:t>
      </w:r>
    </w:p>
    <w:p w:rsidR="001D1CC3" w:rsidRPr="001D1CC3" w:rsidRDefault="001D1CC3" w:rsidP="001D1CC3">
      <w:pPr>
        <w:shd w:val="clear" w:color="auto" w:fill="FFFFFF"/>
        <w:spacing w:before="202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I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Наречие как часть речи. Синтаксическая роль наречий в предложении. Степени сравнения наречий и их образование. Текстообразующая   роль   наречий.   Словообразование   наречий.</w:t>
      </w:r>
    </w:p>
    <w:p w:rsidR="001D1CC3" w:rsidRPr="001D1CC3" w:rsidRDefault="001D1CC3" w:rsidP="001D1CC3">
      <w:pPr>
        <w:shd w:val="clear" w:color="auto" w:fill="FFFFFF"/>
        <w:spacing w:before="14" w:after="0" w:line="240" w:lineRule="auto"/>
        <w:ind w:right="1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Правописание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не </w:t>
      </w:r>
      <w:r w:rsidRPr="001D1C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с наречиями на </w:t>
      </w:r>
      <w:r w:rsidRPr="001D1CC3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-о </w:t>
      </w:r>
      <w:r w:rsidRPr="001D1C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-е;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не- </w:t>
      </w:r>
      <w:r w:rsidRPr="001D1C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pacing w:val="-1"/>
          <w:sz w:val="24"/>
          <w:szCs w:val="24"/>
          <w:lang w:eastAsia="ru-RU"/>
        </w:rPr>
        <w:t xml:space="preserve">ни- </w:t>
      </w:r>
      <w:r w:rsidRPr="001D1C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 наречиях.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Одна и две буквы я в наречиях на </w:t>
      </w:r>
      <w:r w:rsidRPr="001D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-о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-е.</w:t>
      </w:r>
    </w:p>
    <w:p w:rsidR="001D1CC3" w:rsidRPr="001D1CC3" w:rsidRDefault="001D1CC3" w:rsidP="001D1CC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Буквы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 </w:t>
      </w:r>
      <w:r w:rsidRPr="001D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я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е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после шипящих на конце наречий. Суффиксы </w:t>
      </w:r>
      <w:r w:rsidRPr="001D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-о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-а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конце наречий. Дефис между частями слова в наречиях. Слитные и раздельные написания наречий. Буква </w:t>
      </w:r>
      <w:r w:rsidRPr="001D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ъ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шипя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щих на конце наречий.</w:t>
      </w:r>
    </w:p>
    <w:p w:rsidR="001D1CC3" w:rsidRPr="001D1CC3" w:rsidRDefault="001D1CC3" w:rsidP="001D1CC3">
      <w:pPr>
        <w:shd w:val="clear" w:color="auto" w:fill="FFFFFF"/>
        <w:tabs>
          <w:tab w:val="left" w:pos="655"/>
        </w:tabs>
        <w:spacing w:before="115" w:after="0" w:line="240" w:lineRule="auto"/>
        <w:ind w:right="346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Cs/>
          <w:spacing w:val="-2"/>
          <w:sz w:val="24"/>
          <w:szCs w:val="24"/>
          <w:lang w:val="en-US" w:eastAsia="ru-RU"/>
        </w:rPr>
        <w:t>II</w:t>
      </w:r>
      <w:r w:rsidRPr="001D1CC3">
        <w:rPr>
          <w:rFonts w:ascii="Times New Roman" w:eastAsia="Times New Roman" w:hAnsi="Times New Roman" w:cs="Times New Roman"/>
          <w:bCs/>
          <w:spacing w:val="-2"/>
          <w:sz w:val="24"/>
          <w:szCs w:val="24"/>
          <w:lang w:eastAsia="ru-RU"/>
        </w:rPr>
        <w:t>.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правильно ставить ударение в наречиях.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Умение использовать в речи наречия-синонимы и  антонимы.</w:t>
      </w:r>
    </w:p>
    <w:p w:rsidR="001D1CC3" w:rsidRPr="001D1CC3" w:rsidRDefault="001D1CC3" w:rsidP="001D1CC3">
      <w:pPr>
        <w:shd w:val="clear" w:color="auto" w:fill="FFFFFF"/>
        <w:tabs>
          <w:tab w:val="left" w:pos="778"/>
        </w:tabs>
        <w:spacing w:before="101" w:after="0" w:line="240" w:lineRule="auto"/>
        <w:ind w:right="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Cs/>
          <w:w w:val="69"/>
          <w:sz w:val="24"/>
          <w:szCs w:val="24"/>
          <w:lang w:val="en-US" w:eastAsia="ru-RU"/>
        </w:rPr>
        <w:t>III</w:t>
      </w:r>
      <w:r w:rsidRPr="001D1CC3">
        <w:rPr>
          <w:rFonts w:ascii="Times New Roman" w:eastAsia="Times New Roman" w:hAnsi="Times New Roman" w:cs="Times New Roman"/>
          <w:bCs/>
          <w:w w:val="69"/>
          <w:sz w:val="24"/>
          <w:szCs w:val="24"/>
          <w:lang w:eastAsia="ru-RU"/>
        </w:rPr>
        <w:t>.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Описание действий как вид текста: структура текста, его языковые особенности. Пересказ исходного текста с описанием действий.</w:t>
      </w:r>
    </w:p>
    <w:p w:rsidR="001D1CC3" w:rsidRPr="001D1CC3" w:rsidRDefault="001D1CC3" w:rsidP="001D1CC3">
      <w:pPr>
        <w:shd w:val="clear" w:color="auto" w:fill="FFFFFF"/>
        <w:spacing w:before="245" w:after="0" w:line="240" w:lineRule="auto"/>
        <w:ind w:left="567"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eastAsia="ru-RU"/>
        </w:rPr>
        <w:t xml:space="preserve">Категория состояния </w:t>
      </w:r>
      <w:r w:rsidRPr="001D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(5 ч + 2 ч)</w:t>
      </w:r>
    </w:p>
    <w:p w:rsidR="001D1CC3" w:rsidRPr="001D1CC3" w:rsidRDefault="001D1CC3" w:rsidP="001D1CC3">
      <w:pPr>
        <w:shd w:val="clear" w:color="auto" w:fill="FFFFFF"/>
        <w:spacing w:before="245" w:after="0" w:line="240" w:lineRule="auto"/>
        <w:ind w:left="567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  <w:t>I</w:t>
      </w:r>
      <w:r w:rsidRPr="001D1CC3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.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Категория состояния как часть речи. Ее отличие от наречий. Синтаксическая роль слов категории состояния.</w:t>
      </w:r>
    </w:p>
    <w:p w:rsidR="001D1CC3" w:rsidRPr="001D1CC3" w:rsidRDefault="001D1CC3" w:rsidP="001D1CC3">
      <w:pPr>
        <w:shd w:val="clear" w:color="auto" w:fill="FFFFFF"/>
        <w:tabs>
          <w:tab w:val="left" w:pos="691"/>
        </w:tabs>
        <w:spacing w:after="0" w:line="240" w:lineRule="auto"/>
        <w:ind w:right="22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Cs/>
          <w:spacing w:val="-10"/>
          <w:sz w:val="24"/>
          <w:szCs w:val="24"/>
          <w:lang w:val="en-US" w:eastAsia="ru-RU"/>
        </w:rPr>
        <w:t>II</w:t>
      </w:r>
      <w:r w:rsidRPr="001D1CC3">
        <w:rPr>
          <w:rFonts w:ascii="Times New Roman" w:eastAsia="Times New Roman" w:hAnsi="Times New Roman" w:cs="Times New Roman"/>
          <w:bCs/>
          <w:spacing w:val="-10"/>
          <w:sz w:val="24"/>
          <w:szCs w:val="24"/>
          <w:lang w:eastAsia="ru-RU"/>
        </w:rPr>
        <w:t>.</w:t>
      </w:r>
      <w:r w:rsidRPr="001D1C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Выборочное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изложение текста с описанием состояния человека или природы.</w:t>
      </w:r>
    </w:p>
    <w:p w:rsidR="001D1CC3" w:rsidRDefault="001D1CC3" w:rsidP="001D1CC3">
      <w:pPr>
        <w:shd w:val="clear" w:color="auto" w:fill="FFFFFF"/>
        <w:spacing w:before="403" w:after="0" w:line="240" w:lineRule="auto"/>
        <w:ind w:right="749" w:firstLine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D1CC3">
        <w:rPr>
          <w:rFonts w:ascii="Times New Roman" w:eastAsia="Times New Roman" w:hAnsi="Times New Roman" w:cs="Times New Roman"/>
          <w:b/>
          <w:lang w:eastAsia="ru-RU"/>
        </w:rPr>
        <w:t xml:space="preserve">СЛУЖЕБНЫЕ </w:t>
      </w:r>
      <w:r w:rsidRPr="001D1CC3">
        <w:rPr>
          <w:rFonts w:ascii="Times New Roman" w:eastAsia="Times New Roman" w:hAnsi="Times New Roman" w:cs="Times New Roman"/>
          <w:b/>
          <w:bCs/>
          <w:lang w:eastAsia="ru-RU"/>
        </w:rPr>
        <w:t>ЧАСТИ РЕЧИ. КУЛЬТУРА РЕЧИ (1 ч)</w:t>
      </w:r>
    </w:p>
    <w:p w:rsidR="001D1CC3" w:rsidRPr="001D1CC3" w:rsidRDefault="001D1CC3" w:rsidP="001D1CC3">
      <w:pPr>
        <w:shd w:val="clear" w:color="auto" w:fill="FFFFFF"/>
        <w:spacing w:before="403" w:after="0" w:line="240" w:lineRule="auto"/>
        <w:ind w:right="749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Предлог ( </w:t>
      </w:r>
      <w:r w:rsidRPr="001D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14 ч)</w:t>
      </w:r>
    </w:p>
    <w:p w:rsidR="001D1CC3" w:rsidRPr="001D1CC3" w:rsidRDefault="001D1CC3" w:rsidP="001D1CC3">
      <w:pPr>
        <w:shd w:val="clear" w:color="auto" w:fill="FFFFFF"/>
        <w:spacing w:before="295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pacing w:val="-10"/>
          <w:sz w:val="24"/>
          <w:szCs w:val="24"/>
          <w:lang w:val="en-US" w:eastAsia="ru-RU"/>
        </w:rPr>
        <w:t>I</w:t>
      </w:r>
      <w:r w:rsidRPr="001D1CC3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.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Предлог как служебная часть речи. Синтаксическая роль предлогов в предложении. Непроизводные и производные предлог.  Простые и составные предлоги. Текстообразующая роль предлогов.</w:t>
      </w:r>
    </w:p>
    <w:p w:rsidR="001D1CC3" w:rsidRPr="001D1CC3" w:rsidRDefault="001D1CC3" w:rsidP="001D1CC3">
      <w:pPr>
        <w:shd w:val="clear" w:color="auto" w:fill="FFFFFF"/>
        <w:spacing w:before="7"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Слитные и раздельные написания предлогов </w:t>
      </w:r>
      <w:r w:rsidRPr="001D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(в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течение, ввиду, вследствие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др.). Дефис в предлогах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из-за, из-под.</w:t>
      </w:r>
    </w:p>
    <w:p w:rsidR="001D1CC3" w:rsidRPr="001D1CC3" w:rsidRDefault="001D1CC3" w:rsidP="001D1CC3">
      <w:pPr>
        <w:shd w:val="clear" w:color="auto" w:fill="FFFFFF"/>
        <w:tabs>
          <w:tab w:val="left" w:pos="583"/>
        </w:tabs>
        <w:spacing w:before="94" w:after="0" w:line="240" w:lineRule="auto"/>
        <w:ind w:right="43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Cs/>
          <w:spacing w:val="-17"/>
          <w:sz w:val="24"/>
          <w:szCs w:val="24"/>
          <w:lang w:val="en-US" w:eastAsia="ru-RU"/>
        </w:rPr>
        <w:t>II</w:t>
      </w:r>
      <w:r w:rsidRPr="001D1CC3">
        <w:rPr>
          <w:rFonts w:ascii="Times New Roman" w:eastAsia="Times New Roman" w:hAnsi="Times New Roman" w:cs="Times New Roman"/>
          <w:bCs/>
          <w:spacing w:val="-17"/>
          <w:sz w:val="24"/>
          <w:szCs w:val="24"/>
          <w:lang w:eastAsia="ru-RU"/>
        </w:rPr>
        <w:t>.</w:t>
      </w:r>
      <w:r w:rsidRPr="001D1CC3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Умение правильно употреблять предлоги </w:t>
      </w:r>
      <w:r w:rsidRPr="001D1CC3">
        <w:rPr>
          <w:rFonts w:ascii="Times New Roman" w:eastAsia="Times New Roman" w:hAnsi="Times New Roman" w:cs="Times New Roman"/>
          <w:b/>
          <w:i/>
          <w:iCs/>
          <w:spacing w:val="-11"/>
          <w:sz w:val="24"/>
          <w:szCs w:val="24"/>
          <w:lang w:eastAsia="ru-RU"/>
        </w:rPr>
        <w:t>в</w:t>
      </w:r>
      <w:r w:rsidRPr="001D1CC3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Times New Roman" w:hAnsi="Times New Roman" w:cs="Times New Roman"/>
          <w:b/>
          <w:i/>
          <w:iCs/>
          <w:spacing w:val="-11"/>
          <w:sz w:val="24"/>
          <w:szCs w:val="24"/>
          <w:lang w:eastAsia="ru-RU"/>
        </w:rPr>
        <w:t>на</w:t>
      </w:r>
      <w:r w:rsidRPr="001D1CC3">
        <w:rPr>
          <w:rFonts w:ascii="Times New Roman" w:eastAsia="Times New Roman" w:hAnsi="Times New Roman" w:cs="Times New Roman"/>
          <w:i/>
          <w:iCs/>
          <w:spacing w:val="-11"/>
          <w:sz w:val="24"/>
          <w:szCs w:val="24"/>
          <w:lang w:eastAsia="ru-RU"/>
        </w:rPr>
        <w:t xml:space="preserve">, </w:t>
      </w:r>
      <w:r w:rsidRPr="001D1CC3">
        <w:rPr>
          <w:rFonts w:ascii="Times New Roman" w:eastAsia="Times New Roman" w:hAnsi="Times New Roman" w:cs="Times New Roman"/>
          <w:b/>
          <w:i/>
          <w:iCs/>
          <w:spacing w:val="-11"/>
          <w:sz w:val="24"/>
          <w:szCs w:val="24"/>
          <w:lang w:eastAsia="ru-RU"/>
        </w:rPr>
        <w:t>с</w:t>
      </w:r>
      <w:r w:rsidRPr="001D1CC3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pacing w:val="-11"/>
          <w:sz w:val="24"/>
          <w:szCs w:val="24"/>
          <w:lang w:eastAsia="ru-RU"/>
        </w:rPr>
        <w:t xml:space="preserve">из. </w:t>
      </w:r>
      <w:r w:rsidRPr="001D1CC3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Умение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употреблять существительные с предлогами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по, благодаря,</w:t>
      </w:r>
      <w:r w:rsidRPr="001D1CC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согласно, вопреки</w:t>
      </w:r>
      <w:r w:rsidRPr="001D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мение пользоваться в речи предлогами-синонимами.</w:t>
      </w:r>
    </w:p>
    <w:p w:rsidR="001D1CC3" w:rsidRDefault="001D1CC3" w:rsidP="001D1CC3">
      <w:pPr>
        <w:shd w:val="clear" w:color="auto" w:fill="FFFFFF"/>
        <w:tabs>
          <w:tab w:val="left" w:pos="763"/>
        </w:tabs>
        <w:spacing w:before="94"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CC3" w:rsidRPr="001D1CC3" w:rsidRDefault="001D1CC3" w:rsidP="001D1CC3">
      <w:pPr>
        <w:shd w:val="clear" w:color="auto" w:fill="FFFFFF"/>
        <w:tabs>
          <w:tab w:val="left" w:pos="763"/>
        </w:tabs>
        <w:spacing w:before="94"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CC3" w:rsidRPr="001D1CC3" w:rsidRDefault="001D1CC3" w:rsidP="001D1CC3">
      <w:pPr>
        <w:shd w:val="clear" w:color="auto" w:fill="FFFFFF"/>
        <w:spacing w:after="0" w:line="240" w:lineRule="auto"/>
        <w:ind w:right="65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 xml:space="preserve">Союз  </w:t>
      </w:r>
      <w:r w:rsidRPr="001D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(11 ч)</w:t>
      </w:r>
    </w:p>
    <w:p w:rsidR="001D1CC3" w:rsidRPr="001D1CC3" w:rsidRDefault="001D1CC3" w:rsidP="001D1CC3">
      <w:pPr>
        <w:pStyle w:val="a3"/>
        <w:numPr>
          <w:ilvl w:val="0"/>
          <w:numId w:val="26"/>
        </w:numPr>
        <w:shd w:val="clear" w:color="auto" w:fill="FFFFFF"/>
        <w:tabs>
          <w:tab w:val="left" w:pos="569"/>
        </w:tabs>
        <w:spacing w:before="209" w:after="0" w:line="240" w:lineRule="auto"/>
        <w:ind w:right="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Союз как служебная часть речи. Синтаксическая роль союзов в предложении. Простые и составе союзы. Союзы </w:t>
      </w:r>
      <w:r w:rsidRPr="001D1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сочинительные и подчинительные; сочинительные союзы — соеди</w:t>
      </w:r>
      <w:r w:rsidRPr="001D1CC3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softHyphen/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нительные, разделительные и противительные.</w:t>
      </w:r>
    </w:p>
    <w:p w:rsidR="001D1CC3" w:rsidRPr="001D1CC3" w:rsidRDefault="001D1CC3" w:rsidP="001D1CC3">
      <w:pPr>
        <w:shd w:val="clear" w:color="auto" w:fill="FFFFFF"/>
        <w:tabs>
          <w:tab w:val="left" w:pos="569"/>
        </w:tabs>
        <w:spacing w:before="209" w:after="0" w:line="240" w:lineRule="auto"/>
        <w:ind w:left="709" w:right="5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сочинительных союзов в простом и сложном предложениях; употребление подчинительных союзов в сложном предложении. Тек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стообразующая роль союзов.</w:t>
      </w:r>
    </w:p>
    <w:p w:rsidR="001D1CC3" w:rsidRPr="001D1CC3" w:rsidRDefault="001D1CC3" w:rsidP="001D1CC3">
      <w:pPr>
        <w:shd w:val="clear" w:color="auto" w:fill="FFFFFF"/>
        <w:spacing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Слитные и раздельные написания союзов. Отличие на письме </w:t>
      </w:r>
      <w:r w:rsidRPr="001D1CC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союзов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pacing w:val="-3"/>
          <w:sz w:val="24"/>
          <w:szCs w:val="24"/>
          <w:lang w:eastAsia="ru-RU"/>
        </w:rPr>
        <w:t xml:space="preserve">зато, тоже, чтобы </w:t>
      </w:r>
      <w:r w:rsidRPr="001D1CC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от местоимений с предлогом и частица</w:t>
      </w:r>
      <w:r w:rsidRPr="001D1CC3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softHyphen/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и союза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также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наречия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так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частицей </w:t>
      </w:r>
      <w:r w:rsidRPr="001D1CC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же.</w:t>
      </w:r>
    </w:p>
    <w:p w:rsidR="001D1CC3" w:rsidRPr="001D1CC3" w:rsidRDefault="001D1CC3" w:rsidP="001D1CC3">
      <w:pPr>
        <w:shd w:val="clear" w:color="auto" w:fill="FFFFFF"/>
        <w:tabs>
          <w:tab w:val="left" w:pos="626"/>
        </w:tabs>
        <w:spacing w:before="43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. Умение пользоваться  в речи союзами-синонимами.</w:t>
      </w:r>
    </w:p>
    <w:p w:rsidR="001D1CC3" w:rsidRPr="001D1CC3" w:rsidRDefault="001D1CC3" w:rsidP="001D1CC3">
      <w:pPr>
        <w:shd w:val="clear" w:color="auto" w:fill="FFFFFF"/>
        <w:spacing w:before="166" w:after="0" w:line="240" w:lineRule="auto"/>
        <w:ind w:right="43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/>
          <w:bCs/>
          <w:spacing w:val="-13"/>
          <w:sz w:val="24"/>
          <w:szCs w:val="24"/>
          <w:lang w:eastAsia="ru-RU"/>
        </w:rPr>
        <w:t>Частица (10 ч</w:t>
      </w:r>
      <w:r w:rsidRPr="001D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</w:p>
    <w:p w:rsidR="001D1CC3" w:rsidRPr="001D1CC3" w:rsidRDefault="001D1CC3" w:rsidP="001D1CC3">
      <w:pPr>
        <w:shd w:val="clear" w:color="auto" w:fill="FFFFFF"/>
        <w:tabs>
          <w:tab w:val="left" w:pos="576"/>
        </w:tabs>
        <w:spacing w:before="144" w:after="0" w:line="240" w:lineRule="auto"/>
        <w:ind w:right="5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pacing w:val="-11"/>
          <w:sz w:val="24"/>
          <w:szCs w:val="24"/>
          <w:lang w:val="en-US" w:eastAsia="ru-RU"/>
        </w:rPr>
        <w:t>I</w:t>
      </w:r>
      <w:r w:rsidRPr="001D1CC3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>.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Частица как служебная часть речи. Синтаксическая роль частиц в предложении. Формообразующие и смысловые частицы. Текстообразующая роль частиц.</w:t>
      </w:r>
    </w:p>
    <w:p w:rsidR="001D1CC3" w:rsidRPr="001D1CC3" w:rsidRDefault="001D1CC3" w:rsidP="001D1CC3">
      <w:pPr>
        <w:shd w:val="clear" w:color="auto" w:fill="FFFFFF"/>
        <w:spacing w:before="2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Различение на письме частиц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не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ни.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не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1D1CC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ни 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различными частями речи.</w:t>
      </w:r>
    </w:p>
    <w:p w:rsidR="001D1CC3" w:rsidRPr="001D1CC3" w:rsidRDefault="001D1CC3" w:rsidP="001D1CC3">
      <w:pPr>
        <w:shd w:val="clear" w:color="auto" w:fill="FFFFFF"/>
        <w:tabs>
          <w:tab w:val="left" w:pos="662"/>
        </w:tabs>
        <w:spacing w:before="36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pacing w:val="-1"/>
          <w:sz w:val="24"/>
          <w:szCs w:val="24"/>
          <w:lang w:val="en-US" w:eastAsia="ru-RU"/>
        </w:rPr>
        <w:t>II</w:t>
      </w:r>
      <w:r w:rsidRPr="001D1CC3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.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Умение выразительно читать предложения с модальными частицами.</w:t>
      </w:r>
    </w:p>
    <w:p w:rsidR="001D1CC3" w:rsidRPr="001D1CC3" w:rsidRDefault="001D1CC3" w:rsidP="001D1CC3">
      <w:pPr>
        <w:shd w:val="clear" w:color="auto" w:fill="FFFFFF"/>
        <w:spacing w:before="259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Междометие. Звукоподражательные слова  (2 ч)</w:t>
      </w:r>
    </w:p>
    <w:p w:rsidR="001D1CC3" w:rsidRPr="001D1CC3" w:rsidRDefault="001D1CC3" w:rsidP="001D1CC3">
      <w:pPr>
        <w:shd w:val="clear" w:color="auto" w:fill="FFFFFF"/>
        <w:tabs>
          <w:tab w:val="left" w:pos="619"/>
        </w:tabs>
        <w:spacing w:before="202" w:after="0" w:line="240" w:lineRule="auto"/>
        <w:ind w:right="1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pacing w:val="-15"/>
          <w:sz w:val="24"/>
          <w:szCs w:val="24"/>
          <w:lang w:val="en-US" w:eastAsia="ru-RU"/>
        </w:rPr>
        <w:t>I</w:t>
      </w:r>
      <w:r w:rsidRPr="001D1CC3">
        <w:rPr>
          <w:rFonts w:ascii="Times New Roman" w:eastAsia="Times New Roman" w:hAnsi="Times New Roman" w:cs="Times New Roman"/>
          <w:spacing w:val="-15"/>
          <w:sz w:val="24"/>
          <w:szCs w:val="24"/>
          <w:lang w:eastAsia="ru-RU"/>
        </w:rPr>
        <w:t>.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Междометие как часть речи. Синтаксическая роль междометий в предложении.</w:t>
      </w:r>
    </w:p>
    <w:p w:rsidR="001D1CC3" w:rsidRPr="001D1CC3" w:rsidRDefault="001D1CC3" w:rsidP="001D1CC3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Звукоподражательные слова  и  их отличие от  междометий. Дефис в междометиях. Интонационное выделение междоме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тий. Запятая и восклицательный знак при междометиях.</w:t>
      </w:r>
    </w:p>
    <w:p w:rsidR="001D1CC3" w:rsidRPr="001D1CC3" w:rsidRDefault="001D1CC3" w:rsidP="001D1CC3">
      <w:pPr>
        <w:shd w:val="clear" w:color="auto" w:fill="FFFFFF"/>
        <w:tabs>
          <w:tab w:val="left" w:pos="677"/>
        </w:tabs>
        <w:spacing w:before="50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. Умение   выразительно   читать   предложения   с   междометиями.</w:t>
      </w:r>
    </w:p>
    <w:p w:rsidR="001D1CC3" w:rsidRPr="001D1CC3" w:rsidRDefault="001D1CC3" w:rsidP="001D1CC3">
      <w:pPr>
        <w:shd w:val="clear" w:color="auto" w:fill="FFFFFF"/>
        <w:spacing w:before="331" w:after="0" w:line="240" w:lineRule="auto"/>
        <w:ind w:right="806" w:firstLine="709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1D1CC3">
        <w:rPr>
          <w:rFonts w:ascii="Times New Roman" w:eastAsia="Times New Roman" w:hAnsi="Times New Roman" w:cs="Times New Roman"/>
          <w:b/>
          <w:bCs/>
          <w:lang w:eastAsia="ru-RU"/>
        </w:rPr>
        <w:t xml:space="preserve">ПОВТОРЕНИЕ И СИСТЕМАТИЗАЦИЯ ПРОЙДЕННОГО </w:t>
      </w:r>
    </w:p>
    <w:p w:rsidR="001D1CC3" w:rsidRPr="001D1CC3" w:rsidRDefault="001D1CC3" w:rsidP="001D1CC3">
      <w:pPr>
        <w:shd w:val="clear" w:color="auto" w:fill="FFFFFF"/>
        <w:spacing w:before="331" w:after="0" w:line="240" w:lineRule="auto"/>
        <w:ind w:right="806"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b/>
          <w:bCs/>
          <w:lang w:eastAsia="ru-RU"/>
        </w:rPr>
        <w:t xml:space="preserve">В </w:t>
      </w:r>
      <w:r w:rsidRPr="001D1CC3">
        <w:rPr>
          <w:rFonts w:ascii="Times New Roman" w:eastAsia="Times New Roman" w:hAnsi="Times New Roman" w:cs="Times New Roman"/>
          <w:b/>
          <w:bCs/>
          <w:lang w:val="en-US" w:eastAsia="ru-RU"/>
        </w:rPr>
        <w:t>VII</w:t>
      </w:r>
      <w:r w:rsidRPr="001D1CC3">
        <w:rPr>
          <w:rFonts w:ascii="Times New Roman" w:eastAsia="Times New Roman" w:hAnsi="Times New Roman" w:cs="Times New Roman"/>
          <w:b/>
          <w:bCs/>
          <w:lang w:eastAsia="ru-RU"/>
        </w:rPr>
        <w:t xml:space="preserve"> КЛАССЕ (</w:t>
      </w:r>
      <w:r w:rsidRPr="001D1CC3">
        <w:rPr>
          <w:rFonts w:ascii="Times New Roman" w:eastAsia="Times New Roman" w:hAnsi="Times New Roman" w:cs="Times New Roman"/>
          <w:b/>
          <w:bCs/>
          <w:iCs/>
          <w:lang w:eastAsia="ru-RU"/>
        </w:rPr>
        <w:t>4</w:t>
      </w:r>
      <w:r w:rsidRPr="001D1CC3">
        <w:rPr>
          <w:rFonts w:ascii="Times New Roman" w:eastAsia="Times New Roman" w:hAnsi="Times New Roman" w:cs="Times New Roman"/>
          <w:b/>
          <w:bCs/>
          <w:lang w:eastAsia="ru-RU"/>
        </w:rPr>
        <w:t>ч)</w:t>
      </w:r>
    </w:p>
    <w:p w:rsidR="001D1CC3" w:rsidRPr="001D1CC3" w:rsidRDefault="001D1CC3" w:rsidP="001D1CC3">
      <w:pPr>
        <w:shd w:val="clear" w:color="auto" w:fill="FFFFFF"/>
        <w:spacing w:before="194" w:after="0" w:line="240" w:lineRule="auto"/>
        <w:ind w:right="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CC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Сочинение-рассуждение на морально-этическую тему или публичное выступление на эту тему.</w:t>
      </w:r>
    </w:p>
    <w:p w:rsidR="00872B2A" w:rsidRDefault="00872B2A" w:rsidP="00872B2A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1CC3" w:rsidRPr="00872B2A" w:rsidRDefault="001D1CC3" w:rsidP="00872B2A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2A">
        <w:rPr>
          <w:rFonts w:ascii="Times New Roman" w:hAnsi="Times New Roman" w:cs="Times New Roman"/>
          <w:b/>
          <w:sz w:val="28"/>
          <w:szCs w:val="28"/>
        </w:rPr>
        <w:t>8 класс.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>РУССКИЙ ЯЗЫК В СОВРЕМЕННОМ МИРЕ (1ч)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Раскрытие ценности русского языка и его места среди языков народов мира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>ПОВТОРЕНИЕ ИЗУЧЕННОГО В 5-7 КЛАССАХ (5ч+2ч)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Язык как средство коммуникации; нормы русского речевого этикета, его особенности.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Знаки препинания в сложном предложении. Типы сложных предложений и средства связи в них.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Правописание </w:t>
      </w:r>
      <w:r w:rsidRPr="00872B2A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н-нн</w:t>
      </w: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в суффиксах прилагательных, причастий и наречий.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Слитное и раздельное написание </w:t>
      </w:r>
      <w:r w:rsidRPr="00872B2A">
        <w:rPr>
          <w:rFonts w:ascii="Times New Roman" w:eastAsia="Times New Roman" w:hAnsi="Times New Roman" w:cs="Times New Roman"/>
          <w:bCs/>
          <w:i/>
          <w:sz w:val="24"/>
          <w:szCs w:val="24"/>
          <w:lang w:bidi="en-US"/>
        </w:rPr>
        <w:t>не</w:t>
      </w: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с разными частями речи.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Обучающее сжатое изложение.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bCs/>
          <w:i/>
          <w:sz w:val="24"/>
          <w:szCs w:val="24"/>
          <w:lang w:bidi="en-US"/>
        </w:rPr>
        <w:t>СИНТАКСИС. ПУНКТУАЦИЯ. КУЛЬТУРА РЕЧИ (7ч + 1 ч.)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Основные единицы синтаксиса. Текст как единица синтаксиса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Предложение как единица синтаксиса. Основное свойство предложения. Отличие слова и словосочетания от предложения.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Словосочетание как единица синтаксиса. Виды словосочетаний. Грамматические средства связи в словосочетании. Главное и зависимое слово в словосочетании.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Синтаксические связи слов в словосочетании. Виды подчинительной связи (согласование, управление, примыкание).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Синтаксический разбор словосочетания.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ПРОСТОЕ ПРЕДЛОЖЕНИЕ (2ч+1ч)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Грамматическая (предикативная) основа предложения. Строение предложения, виды по цели высказывания и эмоциональной окраске. Виды простого предложения (двусоставные и односоставные).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Порядок слов в предложении. Интонация. Логическое ударение.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Сочинение-описание по картине.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ДВУСОСТАВНЫЕ ПРЕДЛОЖЕНИЯ 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Главные члены предложения</w:t>
      </w: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.(6ч + 2ч.)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Главные члены предложения. Подлежащее и способы его выражения. Сказуемое, его основные типы и способы выражения, связь сказуемого с подлежащим. Понятие </w:t>
      </w:r>
      <w:r w:rsidRPr="00872B2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простое глагольное сказуемое</w:t>
      </w: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. Трудные случаи согласования сказуемого с подлежащим. Понятие </w:t>
      </w:r>
      <w:r w:rsidRPr="00872B2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составное сказуемое</w:t>
      </w: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. Отличительные особенности составного глагольного сказуемого от составного именного.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Тире между подлежащим и сказуемым.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ВТОРОСТЕПЕННЫЕ ЧЛЕНЫ ПРЕДЛОЖЕНИЯ (6ч+2ч)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 xml:space="preserve">Понятие </w:t>
      </w:r>
      <w:r w:rsidRPr="00872B2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второстепенные члены предложения</w:t>
      </w: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. Дополнение, прямое и косвенное. Смыслоразличительная роль порядка слов.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Согласованные и несогласованные определения, способ их выражения.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Приложение как разновидность определения, знаки препинания при нём.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Обстоятельство. Обстоятельство места, времени, причины, цели, условия, уступки, образа действия.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Синтаксический разбор двусоставного предложения.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Характеристика человека как вид текста.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Сочинение. Групповой портрет.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ОДНОСОСТАВНЫЕ ПРЕДЛОЖЕНИЯ (9ч+2ч)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Особенности смысловых значений односоставных предложений в сопоставлении с двусоставными. Типы односоставных предложений. Назывные предложения. Определённо-личные предложения. Неопределённо-личные предложения. Безличные предложения. Общие и отличительные признаки двусоставных и безличных предложений, синонимичных по значению. Способы выражения сказуемых в безличных предложениях.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Особенности строения полных и неполных предложений, сфера их употребления. Роль неполных предложений в текстах художественных произведений.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Синтаксический разбор односоставного предложения.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Инструкция. Особенности составления инструкции.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Рассуждение. Обобщение и расширение представления о типе речи </w:t>
      </w:r>
      <w:r w:rsidRPr="00872B2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рассуждение.</w:t>
      </w: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Прямой и обратный способ доказательств. Тезис и антитезис. Риторический вопрос. 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ПРОСТОЕ ОСЛОЖНЁННОЕ ПРЕДЛОЖЕНИЕ (1ч)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 об осложнённом предложении.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 xml:space="preserve"> ОДНОРОДНЫЕ ЧЛЕНЫ ПРЕДЛОЖЕНИЯ  (12ч+2ч).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Однородные члены предложения. Пунктуация при однородных членах предложения. Однородные и неоднородные определения, пунктуация при них.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Сочинительные союзы и знаки препинания при них.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Обобщающие слова при однородных членах и знаки препинания при них.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Синтаксический и пунктуационный разбор предложения с однородными членами.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Изложение. Сравнительная характеристика с элементами сочинения.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ОБОСОБЛЕННЫЕ ЧЛЕНЫ ПРЕДЛОЖЕНИЯ (17ч+2ч)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Обособленные члены предложения, их роль в речи.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Общие условия обособления определений. Обособление согласованных распространённых и нераспространённых определений.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Обособленные приложения. Выделительные знаки препинания при них.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Условия обособления деепричастий и деепричастных оборотов.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Обособленные уточняющие предложения, знаки препинания при них.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Синтаксический и пунктуационный разборы предложений с обособленными членами.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Рассуждение. Обобщение и расширение представления о типе речи </w:t>
      </w:r>
      <w:r w:rsidRPr="00872B2A">
        <w:rPr>
          <w:rFonts w:ascii="Times New Roman" w:eastAsia="Times New Roman" w:hAnsi="Times New Roman" w:cs="Times New Roman"/>
          <w:i/>
          <w:sz w:val="24"/>
          <w:szCs w:val="24"/>
          <w:lang w:bidi="en-US"/>
        </w:rPr>
        <w:t>рассуждение.</w:t>
      </w: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Прямой и обратный способ доказательств. Тезис и антитезис. Риторический вопрос.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СЛОВА, ГРАММАТИЧЕСКИ НЕ СВЯЗАННЫЕ С ЧЛЕНАМИ ПРЕДЛОЖЕНИЯ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Обращение. </w:t>
      </w: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(4ч)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Обращение. Назначение обращений. Обращения распространённые и нераспространённые, выделительные знаки препинания при обращении, употребление обращений.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ВВОДНЫЕ И ВСТАВНЫЕ КОНСТРУКЦИИ (5ч+2ч)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Вводные конструкции. Группы вводных слов и вводных сочетаний слов по назначению. Вводные слова и предложения как средство выражения субъективной оценки высказывания.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Выделительные знаки препинания при вводных словах, вводных сочетаниях слов и вводных предложениях.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Междометия в предложении, выделительные знаки препинания при них.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lastRenderedPageBreak/>
        <w:t>Синтаксический и пунктуационный разбор предложений со словами, словосочетаниями и предложениями, грамматически не связанными с членами предложения.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ЧУЖАЯ РЕЧЬ (6ч+1ч)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Понятие о чужой речи. Комментирующая часть. Интонация предупреждения и интонация пояснения в комментирующей части.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Прямая и косвенная речь. Знаки препинания в предложениях с прямой речью.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Диалог.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Цитата. Способы передачи чужой речи. Цитата – дословная выдержка из чужой речи.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Синтаксический и пунктуационный разбор предложений с чужой речью.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Рассказ с диалогом. Повествовательный текст в жанре рассказа, его особенности.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b/>
          <w:i/>
          <w:sz w:val="24"/>
          <w:szCs w:val="24"/>
          <w:lang w:bidi="en-US"/>
        </w:rPr>
        <w:t>ПОВТОРЕНИЕ И СИСТЕМАТИЗАЦИЯ ИЗУЧЕННОГО В 8 КЛАССЕ  (3ч.+1ч.)</w:t>
      </w:r>
    </w:p>
    <w:p w:rsidR="004810C1" w:rsidRPr="00872B2A" w:rsidRDefault="004810C1" w:rsidP="004810C1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872B2A">
        <w:rPr>
          <w:rFonts w:ascii="Times New Roman" w:eastAsia="Times New Roman" w:hAnsi="Times New Roman" w:cs="Times New Roman"/>
          <w:sz w:val="24"/>
          <w:szCs w:val="24"/>
          <w:lang w:bidi="en-US"/>
        </w:rPr>
        <w:t>Простое  осложнённое предложение. Комплексное повторение. Итоговая контрольная работа. Анализ работ.</w:t>
      </w:r>
    </w:p>
    <w:p w:rsidR="004810C1" w:rsidRPr="00872B2A" w:rsidRDefault="004810C1" w:rsidP="004810C1">
      <w:pPr>
        <w:spacing w:before="136" w:after="136" w:line="240" w:lineRule="auto"/>
        <w:ind w:right="2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</w:pPr>
    </w:p>
    <w:p w:rsidR="004810C1" w:rsidRPr="00872B2A" w:rsidRDefault="004810C1" w:rsidP="004810C1">
      <w:pPr>
        <w:tabs>
          <w:tab w:val="left" w:pos="387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2A">
        <w:rPr>
          <w:rFonts w:ascii="Times New Roman" w:hAnsi="Times New Roman" w:cs="Times New Roman"/>
          <w:b/>
          <w:sz w:val="28"/>
          <w:szCs w:val="28"/>
        </w:rPr>
        <w:t>9 класс.</w:t>
      </w:r>
    </w:p>
    <w:p w:rsidR="004810C1" w:rsidRPr="004810C1" w:rsidRDefault="004810C1" w:rsidP="004810C1">
      <w:pPr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872B2A">
        <w:rPr>
          <w:rFonts w:ascii="Times New Roman" w:eastAsia="Calibri" w:hAnsi="Times New Roman" w:cs="Times New Roman"/>
          <w:sz w:val="24"/>
          <w:szCs w:val="24"/>
          <w:lang w:eastAsia="ru-RU"/>
        </w:rPr>
        <w:t>Трудные случаи синтаксиче</w:t>
      </w:r>
      <w:r w:rsidRPr="00872B2A">
        <w:rPr>
          <w:rFonts w:ascii="Times New Roman" w:eastAsia="Calibri" w:hAnsi="Times New Roman" w:cs="Times New Roman"/>
          <w:sz w:val="24"/>
          <w:szCs w:val="24"/>
          <w:lang w:eastAsia="ru-RU"/>
        </w:rPr>
        <w:softHyphen/>
        <w:t>ского и пунктуационного анализа предложения. Вопрос о тексте как единице языка и речи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.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ind w:left="1133"/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>ТЕКСТОВЕДЕНИЕ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Научный стиль речи, его осо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бенности: цель высказывания (передача научной информа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ции), сфера применения в устной (лекции, доклады, научные сообщения) и пись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менной (учебники, словари, научные книги, энциклопе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дии) речи.</w:t>
      </w:r>
    </w:p>
    <w:p w:rsidR="004810C1" w:rsidRPr="004810C1" w:rsidRDefault="004810C1" w:rsidP="004810C1">
      <w:pPr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План и конспект как форма передачи содержания науч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ного текста.</w:t>
      </w:r>
    </w:p>
    <w:p w:rsidR="004810C1" w:rsidRPr="004810C1" w:rsidRDefault="004810C1" w:rsidP="004810C1">
      <w:pPr>
        <w:autoSpaceDE w:val="0"/>
        <w:autoSpaceDN w:val="0"/>
        <w:adjustRightInd w:val="0"/>
        <w:spacing w:before="62" w:after="0" w:line="240" w:lineRule="auto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Научно-популярные книги о русском языке как разно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видность научного стиля речи.</w:t>
      </w:r>
    </w:p>
    <w:p w:rsidR="004810C1" w:rsidRPr="004810C1" w:rsidRDefault="004810C1" w:rsidP="004810C1">
      <w:pPr>
        <w:autoSpaceDE w:val="0"/>
        <w:autoSpaceDN w:val="0"/>
        <w:adjustRightInd w:val="0"/>
        <w:spacing w:before="120" w:after="0" w:line="240" w:lineRule="auto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Словарная статья как разно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видность текста научного стиля.</w:t>
      </w:r>
    </w:p>
    <w:p w:rsidR="004810C1" w:rsidRPr="004810C1" w:rsidRDefault="004810C1" w:rsidP="004810C1">
      <w:pPr>
        <w:autoSpaceDE w:val="0"/>
        <w:autoSpaceDN w:val="0"/>
        <w:adjustRightInd w:val="0"/>
        <w:spacing w:before="34" w:after="0" w:line="240" w:lineRule="auto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Виды лингвистических словарей и содержание лингвистической информации (обобщение).</w:t>
      </w:r>
    </w:p>
    <w:p w:rsidR="004810C1" w:rsidRPr="004810C1" w:rsidRDefault="004810C1" w:rsidP="004810C1">
      <w:pPr>
        <w:autoSpaceDE w:val="0"/>
        <w:autoSpaceDN w:val="0"/>
        <w:adjustRightInd w:val="0"/>
        <w:spacing w:before="5" w:after="0" w:line="240" w:lineRule="auto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Цитата как способ передачи чужой речи в текстах научно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го стиля. Цитата в конспекте научного стиля. Сообщение на лингвистиче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скую тему как вид речевого высказывания научного стиля.</w:t>
      </w:r>
    </w:p>
    <w:p w:rsidR="004810C1" w:rsidRPr="004810C1" w:rsidRDefault="004810C1" w:rsidP="004810C1">
      <w:pPr>
        <w:autoSpaceDE w:val="0"/>
        <w:autoSpaceDN w:val="0"/>
        <w:adjustRightInd w:val="0"/>
        <w:spacing w:before="62" w:after="0" w:line="240" w:lineRule="auto"/>
        <w:rPr>
          <w:rFonts w:ascii="Times New Roman" w:eastAsia="Calibri" w:hAnsi="Times New Roman" w:cs="Century Schoolbook"/>
          <w:b/>
          <w:bCs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b/>
          <w:bCs/>
          <w:sz w:val="24"/>
          <w:szCs w:val="24"/>
          <w:lang w:eastAsia="ru-RU"/>
        </w:rPr>
        <w:t>Текст и его комплексный анализ.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Комплексный анализ текста, предусматривающий проведе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ние орфографического и пунк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туационного разбора, тексто-ведческого и языкового ана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лиза текста и его фрагментов.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b/>
          <w:bCs/>
          <w:sz w:val="24"/>
          <w:szCs w:val="24"/>
          <w:lang w:eastAsia="ru-RU"/>
        </w:rPr>
        <w:t xml:space="preserve">Чтение и изложение текста 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 xml:space="preserve">(подробное </w:t>
      </w:r>
      <w:r w:rsidRPr="004810C1">
        <w:rPr>
          <w:rFonts w:ascii="Times New Roman" w:eastAsia="Calibri" w:hAnsi="Times New Roman" w:cs="Century Schoolbook"/>
          <w:b/>
          <w:bCs/>
          <w:sz w:val="24"/>
          <w:szCs w:val="24"/>
          <w:lang w:eastAsia="ru-RU"/>
        </w:rPr>
        <w:t xml:space="preserve">и 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сжатое).</w:t>
      </w:r>
    </w:p>
    <w:p w:rsidR="004810C1" w:rsidRPr="004810C1" w:rsidRDefault="004810C1" w:rsidP="004810C1">
      <w:pPr>
        <w:autoSpaceDE w:val="0"/>
        <w:autoSpaceDN w:val="0"/>
        <w:adjustRightInd w:val="0"/>
        <w:spacing w:before="58" w:after="0" w:line="240" w:lineRule="auto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Основные этапы подготовки и написания изложения про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читанного или прослушанного текста.</w:t>
      </w:r>
    </w:p>
    <w:p w:rsidR="004810C1" w:rsidRPr="004810C1" w:rsidRDefault="004810C1" w:rsidP="004810C1">
      <w:pPr>
        <w:autoSpaceDE w:val="0"/>
        <w:autoSpaceDN w:val="0"/>
        <w:adjustRightInd w:val="0"/>
        <w:spacing w:before="14" w:after="0" w:line="240" w:lineRule="auto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Основные приемы сокращения информации при написании сжатого изложения прочитан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ного или прослушанного тек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ста: исключение второстепен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ной информации в каждой части текста или в одной из частей, обобщение необхо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димой информации в одной или в каждой части, замена прямой речи косвенной, исключение повторов мате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риала, перегруппировка материала, объединение частей текста.</w:t>
      </w:r>
    </w:p>
    <w:p w:rsidR="004810C1" w:rsidRPr="004810C1" w:rsidRDefault="004810C1" w:rsidP="004810C1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Сочинение. Основные этапы создания текста: определение темы и основной мысли тек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ста; обдумывание содержания текста и подготовка рабочих материалов (плана, некоторых формулировок, списка слов, словосочетаний и т.п.</w:t>
      </w:r>
    </w:p>
    <w:p w:rsidR="004810C1" w:rsidRPr="004810C1" w:rsidRDefault="004810C1" w:rsidP="004810C1">
      <w:pPr>
        <w:autoSpaceDE w:val="0"/>
        <w:autoSpaceDN w:val="0"/>
        <w:adjustRightInd w:val="0"/>
        <w:spacing w:before="67" w:after="0" w:line="240" w:lineRule="auto"/>
        <w:jc w:val="both"/>
        <w:rPr>
          <w:rFonts w:ascii="Times New Roman" w:eastAsia="Calibri" w:hAnsi="Times New Roman" w:cs="Century Schoolbook"/>
          <w:sz w:val="18"/>
          <w:szCs w:val="18"/>
          <w:lang w:eastAsia="ru-RU"/>
        </w:rPr>
      </w:pPr>
    </w:p>
    <w:p w:rsidR="004810C1" w:rsidRPr="004810C1" w:rsidRDefault="004810C1" w:rsidP="004810C1">
      <w:pPr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 xml:space="preserve">СИНТАКСИС И ПУНКТУАЦИЯ            </w:t>
      </w:r>
      <w:r w:rsidRPr="004810C1">
        <w:rPr>
          <w:rFonts w:ascii="Times New Roman" w:eastAsia="Calibri" w:hAnsi="Times New Roman" w:cs="Century Schoolbook"/>
          <w:b/>
          <w:bCs/>
          <w:sz w:val="24"/>
          <w:szCs w:val="24"/>
          <w:lang w:eastAsia="ru-RU"/>
        </w:rPr>
        <w:t xml:space="preserve">СЛОЖНОЕ ПРЕДЛОЖЕНИЕ </w:t>
      </w:r>
    </w:p>
    <w:p w:rsidR="004810C1" w:rsidRPr="004810C1" w:rsidRDefault="004810C1" w:rsidP="004810C1">
      <w:pPr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 xml:space="preserve">СЛОЖНОЕ ПРЕДЛОЖЕНИЕ КАК ЕДИНИЦА СИНТАКСИСА 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lastRenderedPageBreak/>
        <w:t>Сложное предложениекак единица синтаксиса. Смысловое, структурное и ин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тонационное единство слож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ного предложения. Основные средства синтаксической связи между частями сложного предложения: интонация, союзы, знаменательные части речи (союзные слова). Бессоюз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ные и союзные (сочинитель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ные, подчинительные) слож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ные предложения.</w:t>
      </w:r>
    </w:p>
    <w:p w:rsidR="004810C1" w:rsidRPr="004810C1" w:rsidRDefault="004810C1" w:rsidP="004810C1">
      <w:pPr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 xml:space="preserve">СЛОЖНОСОЧИНЕННОЕ ПРЕДЛОЖЕНИЕ 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ind w:left="5" w:hanging="5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Сложносочиненное предложе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ние, его грамматические признаки.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Строение сложносочиненного предложения.</w:t>
      </w:r>
    </w:p>
    <w:p w:rsidR="004810C1" w:rsidRPr="004810C1" w:rsidRDefault="004810C1" w:rsidP="004810C1">
      <w:pPr>
        <w:rPr>
          <w:rFonts w:ascii="Times New Roman" w:eastAsia="Calibri" w:hAnsi="Times New Roman" w:cs="Century Schoolbook"/>
          <w:i/>
          <w:iCs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Смысловые отношения между его частями и способы их выражения: соединительные отношения (однородность, пе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речисление, одновременность, последовательность; соедини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 xml:space="preserve">тельные союзы ц, </w:t>
      </w:r>
      <w:r w:rsidRPr="004810C1">
        <w:rPr>
          <w:rFonts w:ascii="Times New Roman" w:eastAsia="Calibri" w:hAnsi="Times New Roman" w:cs="Century Schoolbook"/>
          <w:i/>
          <w:iCs/>
          <w:sz w:val="24"/>
          <w:szCs w:val="24"/>
          <w:lang w:eastAsia="ru-RU"/>
        </w:rPr>
        <w:t>также, то</w:t>
      </w:r>
      <w:r w:rsidRPr="004810C1">
        <w:rPr>
          <w:rFonts w:ascii="Times New Roman" w:eastAsia="Calibri" w:hAnsi="Times New Roman" w:cs="Century Schoolbook"/>
          <w:i/>
          <w:iCs/>
          <w:sz w:val="24"/>
          <w:szCs w:val="24"/>
          <w:lang w:eastAsia="ru-RU"/>
        </w:rPr>
        <w:softHyphen/>
        <w:t xml:space="preserve">же, да); 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противительные отно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 xml:space="preserve">шения (противоположность, несовместимость; противительные союзы </w:t>
      </w:r>
      <w:r w:rsidRPr="004810C1">
        <w:rPr>
          <w:rFonts w:ascii="Times New Roman" w:eastAsia="Calibri" w:hAnsi="Times New Roman" w:cs="Century Schoolbook"/>
          <w:i/>
          <w:iCs/>
          <w:sz w:val="24"/>
          <w:szCs w:val="24"/>
          <w:lang w:eastAsia="ru-RU"/>
        </w:rPr>
        <w:t>а, но, да, однако, зато);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разделительные отно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шения (выбор, несовместимость, чередование, взаимоисключе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 xml:space="preserve">ние; разделительные союзы </w:t>
      </w:r>
      <w:r w:rsidRPr="004810C1">
        <w:rPr>
          <w:rFonts w:ascii="Times New Roman" w:eastAsia="Calibri" w:hAnsi="Times New Roman" w:cs="Century Schoolbook"/>
          <w:i/>
          <w:iCs/>
          <w:sz w:val="24"/>
          <w:szCs w:val="24"/>
          <w:lang w:eastAsia="ru-RU"/>
        </w:rPr>
        <w:t>либо, или, то... то, не то... не то).</w:t>
      </w:r>
    </w:p>
    <w:p w:rsidR="004810C1" w:rsidRPr="004810C1" w:rsidRDefault="004810C1" w:rsidP="004810C1">
      <w:pPr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 xml:space="preserve">СЛОЖНОПОДЧИНЕННОЕ ПРЕДЛОЖЕНИЕ 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ind w:firstLine="14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Сложноподчиненное предло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жение, его грамматические признаки.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ind w:firstLine="10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Строение сложноподчиненного предложения: главная и при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даточная часть, их единство (смысловое, интонационное, грамматическое).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Средства связи частей сложно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подчиненного предложения: интонация, подчинительные союзы, союзные слова. Смы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словые и стилистические раз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личия сложноподчиненных предложений с синонимиче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 xml:space="preserve">скими союзами </w:t>
      </w:r>
      <w:r w:rsidRPr="004810C1">
        <w:rPr>
          <w:rFonts w:ascii="Times New Roman" w:eastAsia="Calibri" w:hAnsi="Times New Roman" w:cs="Century Schoolbook"/>
          <w:i/>
          <w:iCs/>
          <w:sz w:val="24"/>
          <w:szCs w:val="24"/>
          <w:lang w:eastAsia="ru-RU"/>
        </w:rPr>
        <w:t xml:space="preserve">(чтобы,с тем чтобы ,для того чтобы 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и т. п.).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ind w:left="14" w:hanging="14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Виды придаточных предложе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ний по характеру смысловой связи между частями, значе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нию подчинительных союзов и союзных слов: определитель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ные, изъяснительные, обстоя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тельственные (места, времени, образа действия, сравнения, степени,  цели, причины, след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ствия, условия, уступки). Сложноподчиненные предло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жения с придаточными присо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единительными, местоименно-соотносительными.</w:t>
      </w:r>
    </w:p>
    <w:p w:rsidR="004810C1" w:rsidRPr="004810C1" w:rsidRDefault="004810C1" w:rsidP="004810C1">
      <w:pPr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Сложные предложения с несколькими придаточными. Соподчинение (однородное и неоднородное) и последова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тельное подчинение придаточ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ных частей.</w:t>
      </w:r>
    </w:p>
    <w:p w:rsidR="004810C1" w:rsidRPr="004810C1" w:rsidRDefault="004810C1" w:rsidP="004810C1">
      <w:pPr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 xml:space="preserve">БЕССОЮЗНОЕ СЛОЖНОЕ ПРЕДЛОЖЕНИЕ 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ind w:firstLine="5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Бессоюзное предложение, его грамматические особенности. Смысловые отношения между частями бессоюзного сложного предложения. Виды бессоюз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ного сложного предложения:</w:t>
      </w:r>
    </w:p>
    <w:p w:rsidR="004810C1" w:rsidRPr="004810C1" w:rsidRDefault="004810C1" w:rsidP="004810C1">
      <w:pPr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b/>
          <w:bCs/>
          <w:sz w:val="24"/>
          <w:szCs w:val="24"/>
          <w:lang w:eastAsia="ru-RU"/>
        </w:rPr>
        <w:t>1)</w:t>
      </w:r>
      <w:r w:rsidRPr="004810C1">
        <w:rPr>
          <w:rFonts w:ascii="Times New Roman" w:eastAsia="Calibri" w:hAnsi="Times New Roman" w:cs="Century Schoolbook"/>
          <w:b/>
          <w:bCs/>
          <w:sz w:val="24"/>
          <w:szCs w:val="24"/>
          <w:lang w:eastAsia="ru-RU"/>
        </w:rPr>
        <w:tab/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со значением перечисления;</w:t>
      </w:r>
    </w:p>
    <w:p w:rsidR="004810C1" w:rsidRPr="004810C1" w:rsidRDefault="004810C1" w:rsidP="004810C1">
      <w:pPr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2)   со значением причины, пояснения, дополнения;</w:t>
      </w:r>
    </w:p>
    <w:p w:rsidR="004810C1" w:rsidRPr="004810C1" w:rsidRDefault="004810C1" w:rsidP="004810C1">
      <w:pPr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3) со значением условия, след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ствия, противопоставления и др.</w:t>
      </w:r>
    </w:p>
    <w:p w:rsidR="004810C1" w:rsidRPr="004810C1" w:rsidRDefault="004810C1" w:rsidP="004810C1">
      <w:pPr>
        <w:jc w:val="center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 xml:space="preserve">СЛОЖНОЕ ПРЕДЛОЖЕНИЕ 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 xml:space="preserve">С </w:t>
      </w: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 xml:space="preserve">РАЗНЫМИ ВИДАМИ 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 xml:space="preserve">СОЮЗНОЙ </w:t>
      </w: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 xml:space="preserve">И 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 xml:space="preserve">БЕССОЮЗНОЙ </w:t>
      </w: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>СВЯЗИ</w:t>
      </w:r>
      <w: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>.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ind w:firstLine="317"/>
        <w:jc w:val="both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Сложное предложение с разными видами союзной и бессоюзной связи. Структурные особенности . сложного предложения с раз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ными видами связи. Основные разновидности предложений в зависимости от сочетания видов связи:</w:t>
      </w:r>
    </w:p>
    <w:p w:rsidR="004810C1" w:rsidRPr="004810C1" w:rsidRDefault="004810C1" w:rsidP="004810C1">
      <w:pPr>
        <w:tabs>
          <w:tab w:val="left" w:pos="374"/>
        </w:tabs>
        <w:autoSpaceDE w:val="0"/>
        <w:autoSpaceDN w:val="0"/>
        <w:adjustRightInd w:val="0"/>
        <w:spacing w:after="0" w:line="240" w:lineRule="auto"/>
        <w:ind w:left="250" w:hanging="250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b/>
          <w:bCs/>
          <w:sz w:val="24"/>
          <w:szCs w:val="24"/>
          <w:lang w:eastAsia="ru-RU"/>
        </w:rPr>
        <w:t>1)</w:t>
      </w:r>
      <w:r w:rsidRPr="004810C1">
        <w:rPr>
          <w:rFonts w:ascii="Times New Roman" w:eastAsia="Calibri" w:hAnsi="Times New Roman" w:cs="Century Schoolbook"/>
          <w:b/>
          <w:bCs/>
          <w:sz w:val="24"/>
          <w:szCs w:val="24"/>
          <w:lang w:eastAsia="ru-RU"/>
        </w:rPr>
        <w:tab/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сочинительная и подчинительная;</w:t>
      </w:r>
    </w:p>
    <w:p w:rsidR="004810C1" w:rsidRPr="004810C1" w:rsidRDefault="004810C1" w:rsidP="004810C1">
      <w:pPr>
        <w:tabs>
          <w:tab w:val="left" w:pos="374"/>
        </w:tabs>
        <w:autoSpaceDE w:val="0"/>
        <w:autoSpaceDN w:val="0"/>
        <w:adjustRightInd w:val="0"/>
        <w:spacing w:after="0" w:line="240" w:lineRule="auto"/>
        <w:ind w:left="250" w:hanging="250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2)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ab/>
        <w:t>подчинительная и бессоюзная;</w:t>
      </w:r>
    </w:p>
    <w:p w:rsidR="004810C1" w:rsidRPr="004810C1" w:rsidRDefault="004810C1" w:rsidP="004810C1">
      <w:pPr>
        <w:tabs>
          <w:tab w:val="left" w:pos="341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3)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ab/>
        <w:t>сочинительная и бессоюзная;</w:t>
      </w:r>
    </w:p>
    <w:p w:rsidR="004810C1" w:rsidRPr="004810C1" w:rsidRDefault="004810C1" w:rsidP="004810C1">
      <w:pPr>
        <w:tabs>
          <w:tab w:val="left" w:pos="374"/>
        </w:tabs>
        <w:autoSpaceDE w:val="0"/>
        <w:autoSpaceDN w:val="0"/>
        <w:adjustRightInd w:val="0"/>
        <w:spacing w:after="0" w:line="240" w:lineRule="auto"/>
        <w:ind w:left="250" w:hanging="250"/>
        <w:rPr>
          <w:rFonts w:ascii="Times New Roman" w:eastAsia="Calibri" w:hAnsi="Times New Roman" w:cs="Century Schoolbook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pacing w:val="10"/>
          <w:sz w:val="24"/>
          <w:szCs w:val="24"/>
          <w:lang w:eastAsia="ru-RU"/>
        </w:rPr>
        <w:t>4)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ab/>
        <w:t>сочинительная, подчинительная и бессоюзная.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Microsoft Sans Serif"/>
          <w:bCs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t>Интонационные и пунктуа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ционные особенности слож</w:t>
      </w:r>
      <w:r w:rsidRPr="004810C1">
        <w:rPr>
          <w:rFonts w:ascii="Times New Roman" w:eastAsia="Calibri" w:hAnsi="Times New Roman" w:cs="Century Schoolbook"/>
          <w:sz w:val="24"/>
          <w:szCs w:val="24"/>
          <w:lang w:eastAsia="ru-RU"/>
        </w:rPr>
        <w:softHyphen/>
        <w:t>ных предложений с разными</w:t>
      </w: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>видами союзной и бессоюзной связи.</w:t>
      </w:r>
    </w:p>
    <w:p w:rsidR="004810C1" w:rsidRPr="004810C1" w:rsidRDefault="004810C1" w:rsidP="004810C1">
      <w:pPr>
        <w:rPr>
          <w:rFonts w:ascii="Calibri" w:eastAsia="Calibri" w:hAnsi="Calibri" w:cs="Times New Roman"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>*Период как особая форма организации сложных предло</w:t>
      </w: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softHyphen/>
        <w:t>жений и как поэтическое сред</w:t>
      </w: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softHyphen/>
        <w:t>ство художественного текста.</w:t>
      </w:r>
    </w:p>
    <w:p w:rsidR="004810C1" w:rsidRPr="004810C1" w:rsidRDefault="004810C1" w:rsidP="004810C1">
      <w:pPr>
        <w:rPr>
          <w:rFonts w:ascii="Times New Roman" w:eastAsia="Calibri" w:hAnsi="Times New Roman" w:cs="Microsoft Sans Serif"/>
          <w:bCs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Century Schoolbook"/>
          <w:b/>
          <w:bCs/>
          <w:sz w:val="24"/>
          <w:szCs w:val="24"/>
          <w:lang w:eastAsia="ru-RU"/>
        </w:rPr>
        <w:lastRenderedPageBreak/>
        <w:t xml:space="preserve">СИНТАКСИЧЕСКИЕ КОНСТРУКЦИИ С ЧУЖОЙ  РЕЧЬЮ 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Microsoft Sans Serif"/>
          <w:bCs/>
          <w:lang w:eastAsia="ru-RU"/>
        </w:rPr>
      </w:pPr>
      <w:r w:rsidRPr="004810C1">
        <w:rPr>
          <w:rFonts w:ascii="Times New Roman" w:eastAsia="Calibri" w:hAnsi="Times New Roman" w:cs="Microsoft Sans Serif"/>
          <w:bCs/>
          <w:lang w:eastAsia="ru-RU"/>
        </w:rPr>
        <w:t>Основные способы передачи чужой речи:</w:t>
      </w:r>
    </w:p>
    <w:p w:rsidR="004810C1" w:rsidRPr="004810C1" w:rsidRDefault="004810C1" w:rsidP="004810C1">
      <w:pPr>
        <w:tabs>
          <w:tab w:val="left" w:pos="370"/>
        </w:tabs>
        <w:autoSpaceDE w:val="0"/>
        <w:autoSpaceDN w:val="0"/>
        <w:adjustRightInd w:val="0"/>
        <w:spacing w:after="0" w:line="240" w:lineRule="auto"/>
        <w:ind w:left="235"/>
        <w:rPr>
          <w:rFonts w:ascii="Times New Roman" w:eastAsia="Calibri" w:hAnsi="Times New Roman" w:cs="Microsoft Sans Serif"/>
          <w:bCs/>
          <w:lang w:eastAsia="ru-RU"/>
        </w:rPr>
      </w:pPr>
      <w:r w:rsidRPr="004810C1">
        <w:rPr>
          <w:rFonts w:ascii="Times New Roman" w:eastAsia="Calibri" w:hAnsi="Times New Roman" w:cs="Century Schoolbook"/>
          <w:bCs/>
          <w:spacing w:val="10"/>
          <w:sz w:val="18"/>
          <w:szCs w:val="18"/>
          <w:lang w:eastAsia="ru-RU"/>
        </w:rPr>
        <w:t>1)</w:t>
      </w:r>
      <w:r w:rsidRPr="004810C1">
        <w:rPr>
          <w:rFonts w:ascii="Times New Roman" w:eastAsia="Calibri" w:hAnsi="Times New Roman" w:cs="Century Schoolbook"/>
          <w:bCs/>
          <w:sz w:val="18"/>
          <w:szCs w:val="18"/>
          <w:lang w:eastAsia="ru-RU"/>
        </w:rPr>
        <w:tab/>
      </w:r>
      <w:r w:rsidRPr="004810C1">
        <w:rPr>
          <w:rFonts w:ascii="Times New Roman" w:eastAsia="Calibri" w:hAnsi="Times New Roman" w:cs="Microsoft Sans Serif"/>
          <w:bCs/>
          <w:lang w:eastAsia="ru-RU"/>
        </w:rPr>
        <w:t>предложения с прямой речью;</w:t>
      </w:r>
    </w:p>
    <w:p w:rsidR="004810C1" w:rsidRPr="004810C1" w:rsidRDefault="004810C1" w:rsidP="004810C1">
      <w:pPr>
        <w:tabs>
          <w:tab w:val="left" w:pos="370"/>
        </w:tabs>
        <w:autoSpaceDE w:val="0"/>
        <w:autoSpaceDN w:val="0"/>
        <w:adjustRightInd w:val="0"/>
        <w:spacing w:after="0" w:line="240" w:lineRule="auto"/>
        <w:ind w:left="235"/>
        <w:rPr>
          <w:rFonts w:ascii="Times New Roman" w:eastAsia="Calibri" w:hAnsi="Times New Roman" w:cs="Microsoft Sans Serif"/>
          <w:bCs/>
          <w:lang w:eastAsia="ru-RU"/>
        </w:rPr>
      </w:pPr>
      <w:r w:rsidRPr="004810C1">
        <w:rPr>
          <w:rFonts w:ascii="Times New Roman" w:eastAsia="Calibri" w:hAnsi="Times New Roman" w:cs="Microsoft Sans Serif"/>
          <w:bCs/>
          <w:lang w:eastAsia="ru-RU"/>
        </w:rPr>
        <w:t>2)</w:t>
      </w:r>
      <w:r w:rsidRPr="004810C1">
        <w:rPr>
          <w:rFonts w:ascii="Times New Roman" w:eastAsia="Calibri" w:hAnsi="Times New Roman" w:cs="Microsoft Sans Serif"/>
          <w:bCs/>
          <w:lang w:eastAsia="ru-RU"/>
        </w:rPr>
        <w:tab/>
        <w:t>сложноподчиненные предложения с косвенной речью;</w:t>
      </w:r>
    </w:p>
    <w:p w:rsidR="004810C1" w:rsidRPr="004810C1" w:rsidRDefault="004810C1" w:rsidP="004810C1">
      <w:pPr>
        <w:tabs>
          <w:tab w:val="left" w:pos="370"/>
        </w:tabs>
        <w:autoSpaceDE w:val="0"/>
        <w:autoSpaceDN w:val="0"/>
        <w:adjustRightInd w:val="0"/>
        <w:spacing w:after="0" w:line="240" w:lineRule="auto"/>
        <w:ind w:left="235"/>
        <w:rPr>
          <w:rFonts w:ascii="Times New Roman" w:eastAsia="Calibri" w:hAnsi="Times New Roman" w:cs="Century Schoolbook"/>
          <w:i/>
          <w:iCs/>
          <w:sz w:val="18"/>
          <w:szCs w:val="18"/>
          <w:lang w:eastAsia="ru-RU"/>
        </w:rPr>
      </w:pPr>
      <w:r w:rsidRPr="004810C1">
        <w:rPr>
          <w:rFonts w:ascii="Times New Roman" w:eastAsia="Calibri" w:hAnsi="Times New Roman" w:cs="Microsoft Sans Serif"/>
          <w:bCs/>
          <w:lang w:eastAsia="ru-RU"/>
        </w:rPr>
        <w:t>3)</w:t>
      </w:r>
      <w:r w:rsidRPr="004810C1">
        <w:rPr>
          <w:rFonts w:ascii="Times New Roman" w:eastAsia="Calibri" w:hAnsi="Times New Roman" w:cs="Microsoft Sans Serif"/>
          <w:bCs/>
          <w:lang w:eastAsia="ru-RU"/>
        </w:rPr>
        <w:tab/>
        <w:t xml:space="preserve">простые предложения с дополнением, называющимтему чужой речи </w:t>
      </w:r>
      <w:r w:rsidRPr="004810C1">
        <w:rPr>
          <w:rFonts w:ascii="Times New Roman" w:eastAsia="Calibri" w:hAnsi="Times New Roman" w:cs="Century Schoolbook"/>
          <w:i/>
          <w:iCs/>
          <w:sz w:val="18"/>
          <w:szCs w:val="18"/>
          <w:lang w:eastAsia="ru-RU"/>
        </w:rPr>
        <w:t>(говорить о тебе);</w:t>
      </w:r>
    </w:p>
    <w:p w:rsidR="004810C1" w:rsidRPr="004810C1" w:rsidRDefault="004810C1" w:rsidP="004810C1">
      <w:pPr>
        <w:tabs>
          <w:tab w:val="left" w:pos="370"/>
        </w:tabs>
        <w:autoSpaceDE w:val="0"/>
        <w:autoSpaceDN w:val="0"/>
        <w:adjustRightInd w:val="0"/>
        <w:spacing w:after="0" w:line="240" w:lineRule="auto"/>
        <w:ind w:left="235"/>
        <w:rPr>
          <w:rFonts w:ascii="Times New Roman" w:eastAsia="Calibri" w:hAnsi="Times New Roman" w:cs="Century Schoolbook"/>
          <w:i/>
          <w:iCs/>
          <w:sz w:val="18"/>
          <w:szCs w:val="18"/>
          <w:lang w:eastAsia="ru-RU"/>
        </w:rPr>
      </w:pPr>
      <w:r w:rsidRPr="004810C1">
        <w:rPr>
          <w:rFonts w:ascii="Times New Roman" w:eastAsia="Calibri" w:hAnsi="Times New Roman" w:cs="Microsoft Sans Serif"/>
          <w:bCs/>
          <w:lang w:eastAsia="ru-RU"/>
        </w:rPr>
        <w:t>4)</w:t>
      </w:r>
      <w:r w:rsidRPr="004810C1">
        <w:rPr>
          <w:rFonts w:ascii="Times New Roman" w:eastAsia="Calibri" w:hAnsi="Times New Roman" w:cs="Microsoft Sans Serif"/>
          <w:bCs/>
          <w:lang w:eastAsia="ru-RU"/>
        </w:rPr>
        <w:tab/>
        <w:t xml:space="preserve">предложения с вводными конструкциями </w:t>
      </w:r>
      <w:r w:rsidRPr="004810C1">
        <w:rPr>
          <w:rFonts w:ascii="Times New Roman" w:eastAsia="Calibri" w:hAnsi="Times New Roman" w:cs="Century Schoolbook"/>
          <w:i/>
          <w:iCs/>
          <w:sz w:val="18"/>
          <w:szCs w:val="18"/>
          <w:lang w:eastAsia="ru-RU"/>
        </w:rPr>
        <w:t>(по словам родителей).</w:t>
      </w:r>
    </w:p>
    <w:p w:rsidR="004810C1" w:rsidRPr="004810C1" w:rsidRDefault="004810C1" w:rsidP="004810C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Microsoft Sans Serif"/>
          <w:bCs/>
          <w:lang w:eastAsia="ru-RU"/>
        </w:rPr>
      </w:pPr>
      <w:r w:rsidRPr="004810C1">
        <w:rPr>
          <w:rFonts w:ascii="Times New Roman" w:eastAsia="Calibri" w:hAnsi="Times New Roman" w:cs="Microsoft Sans Serif"/>
          <w:bCs/>
          <w:lang w:eastAsia="ru-RU"/>
        </w:rPr>
        <w:t>Прямая и косвенная речь.</w:t>
      </w:r>
    </w:p>
    <w:p w:rsidR="004810C1" w:rsidRDefault="004810C1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  <w:r w:rsidRPr="004810C1"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t>ПОВТОРЕНИЕ ИЗУЧЕННОГО.</w:t>
      </w: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872B2A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  <w:sectPr w:rsidR="00872B2A" w:rsidSect="00280A42">
          <w:pgSz w:w="11906" w:h="16838"/>
          <w:pgMar w:top="568" w:right="850" w:bottom="426" w:left="1701" w:header="708" w:footer="708" w:gutter="0"/>
          <w:cols w:space="708"/>
          <w:docGrid w:linePitch="360"/>
        </w:sectPr>
      </w:pPr>
    </w:p>
    <w:p w:rsidR="00872B2A" w:rsidRPr="004810C1" w:rsidRDefault="00872B2A" w:rsidP="004810C1">
      <w:pPr>
        <w:rPr>
          <w:rFonts w:ascii="Times New Roman" w:eastAsia="Calibri" w:hAnsi="Times New Roman" w:cs="Microsoft Sans Serif"/>
          <w:b/>
          <w:bCs/>
          <w:sz w:val="24"/>
          <w:szCs w:val="24"/>
          <w:lang w:eastAsia="ru-RU"/>
        </w:rPr>
      </w:pPr>
    </w:p>
    <w:p w:rsidR="004810C1" w:rsidRDefault="004810C1" w:rsidP="004810C1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4810C1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Pr="004810C1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4810C1">
        <w:rPr>
          <w:rFonts w:ascii="Times New Roman" w:hAnsi="Times New Roman" w:cs="Times New Roman"/>
          <w:b/>
          <w:sz w:val="24"/>
          <w:szCs w:val="24"/>
        </w:rPr>
        <w:t>.</w:t>
      </w:r>
      <w:r w:rsidRPr="004810C1">
        <w:rPr>
          <w:rFonts w:ascii="Times New Roman" w:hAnsi="Times New Roman" w:cs="Times New Roman"/>
          <w:b/>
          <w:sz w:val="28"/>
          <w:szCs w:val="28"/>
        </w:rPr>
        <w:t>Тематическое планирование  курса «Русский язык в 5-9 классе».</w:t>
      </w:r>
    </w:p>
    <w:p w:rsidR="004810C1" w:rsidRDefault="004810C1" w:rsidP="004810C1">
      <w:pPr>
        <w:tabs>
          <w:tab w:val="left" w:pos="4095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10C1">
        <w:rPr>
          <w:rFonts w:ascii="Times New Roman" w:hAnsi="Times New Roman" w:cs="Times New Roman"/>
          <w:b/>
          <w:sz w:val="28"/>
          <w:szCs w:val="28"/>
        </w:rPr>
        <w:t>5 класс.</w:t>
      </w:r>
    </w:p>
    <w:tbl>
      <w:tblPr>
        <w:tblW w:w="1510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5245"/>
        <w:gridCol w:w="2693"/>
        <w:gridCol w:w="5606"/>
      </w:tblGrid>
      <w:tr w:rsidR="004810C1" w:rsidRPr="004A4F57" w:rsidTr="004810C1">
        <w:tc>
          <w:tcPr>
            <w:tcW w:w="1560" w:type="dxa"/>
          </w:tcPr>
          <w:p w:rsidR="004810C1" w:rsidRPr="004A4F57" w:rsidRDefault="004810C1" w:rsidP="0048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</w:p>
          <w:p w:rsidR="004810C1" w:rsidRPr="004A4F57" w:rsidRDefault="004810C1" w:rsidP="0048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учебного курса,</w:t>
            </w:r>
          </w:p>
          <w:p w:rsidR="004810C1" w:rsidRPr="004A4F57" w:rsidRDefault="004810C1" w:rsidP="0048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245" w:type="dxa"/>
          </w:tcPr>
          <w:p w:rsidR="004810C1" w:rsidRPr="004A4F57" w:rsidRDefault="004810C1" w:rsidP="0048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10C1" w:rsidRPr="004A4F57" w:rsidRDefault="004810C1" w:rsidP="0048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2693" w:type="dxa"/>
          </w:tcPr>
          <w:p w:rsidR="004810C1" w:rsidRPr="004A4F57" w:rsidRDefault="004810C1" w:rsidP="0048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видов деятельности обучающихся</w:t>
            </w:r>
          </w:p>
        </w:tc>
        <w:tc>
          <w:tcPr>
            <w:tcW w:w="5606" w:type="dxa"/>
          </w:tcPr>
          <w:p w:rsidR="004810C1" w:rsidRPr="004A4F57" w:rsidRDefault="004810C1" w:rsidP="0048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810C1" w:rsidRPr="004A4F57" w:rsidRDefault="004810C1" w:rsidP="0048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A4F5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УУД</w:t>
            </w:r>
          </w:p>
          <w:p w:rsidR="004810C1" w:rsidRPr="004A4F57" w:rsidRDefault="004810C1" w:rsidP="004810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810C1" w:rsidRPr="004A4F57" w:rsidTr="004810C1">
        <w:tc>
          <w:tcPr>
            <w:tcW w:w="15104" w:type="dxa"/>
            <w:gridSpan w:val="4"/>
          </w:tcPr>
          <w:p w:rsidR="004810C1" w:rsidRPr="004A4F57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4810C1" w:rsidRPr="00CC16BD" w:rsidTr="004810C1">
        <w:tc>
          <w:tcPr>
            <w:tcW w:w="1560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Раздел 1 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и общение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(3ч)</w:t>
            </w:r>
          </w:p>
        </w:tc>
        <w:tc>
          <w:tcPr>
            <w:tcW w:w="5245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Язык и человек. 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Общение устное и письменное.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Чтение и его виды. Слушание  и его приемы.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Научный, художественный, разговорный стили речи.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устных и письменных высказываний с точки зрения их цели, условий общения; анализ русских пословиц и поговорок; работа с текстом: списывание, заучивание наизусть, выразительное чтение; анализ жизненных ситуаций, приводимых детьми</w:t>
            </w:r>
          </w:p>
        </w:tc>
        <w:tc>
          <w:tcPr>
            <w:tcW w:w="5606" w:type="dxa"/>
          </w:tcPr>
          <w:p w:rsidR="004810C1" w:rsidRPr="00CC16BD" w:rsidRDefault="004810C1" w:rsidP="004810C1">
            <w:pPr>
              <w:pStyle w:val="te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4810C1" w:rsidRPr="00CC16BD" w:rsidRDefault="004810C1" w:rsidP="004810C1">
            <w:pPr>
              <w:pStyle w:val="text"/>
              <w:spacing w:line="240" w:lineRule="auto"/>
              <w:ind w:firstLin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Предметные:</w:t>
            </w:r>
          </w:p>
          <w:p w:rsidR="004810C1" w:rsidRPr="00CC16BD" w:rsidRDefault="004810C1" w:rsidP="004810C1">
            <w:pPr>
              <w:pStyle w:val="te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bookmarkStart w:id="5" w:name="OLE_LINK242"/>
            <w:bookmarkStart w:id="6" w:name="OLE_LINK243"/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объяснять лексическое значение слова в тексте;</w:t>
            </w:r>
          </w:p>
          <w:p w:rsidR="004810C1" w:rsidRPr="00CC16BD" w:rsidRDefault="004810C1" w:rsidP="004810C1">
            <w:pPr>
              <w:pStyle w:val="te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использовать лексические синонимы в речи;</w:t>
            </w:r>
            <w:bookmarkEnd w:id="5"/>
            <w:bookmarkEnd w:id="6"/>
          </w:p>
          <w:p w:rsidR="004810C1" w:rsidRPr="00CC16BD" w:rsidRDefault="004810C1" w:rsidP="004810C1">
            <w:pPr>
              <w:pStyle w:val="text"/>
              <w:spacing w:line="240" w:lineRule="auto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 правильно и выразительно читать текст, определять его тему и главную мысль, озаглавливать текст и обосновывать выбор заглавия;</w:t>
            </w:r>
          </w:p>
          <w:p w:rsidR="004810C1" w:rsidRPr="00CC16BD" w:rsidRDefault="004810C1" w:rsidP="004810C1">
            <w:pPr>
              <w:pStyle w:val="text"/>
              <w:spacing w:line="240" w:lineRule="auto"/>
              <w:ind w:firstLine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Метапредметные:</w:t>
            </w:r>
          </w:p>
          <w:p w:rsidR="004810C1" w:rsidRPr="00CC16BD" w:rsidRDefault="004810C1" w:rsidP="004810C1">
            <w:pPr>
              <w:pStyle w:val="text"/>
              <w:spacing w:line="240" w:lineRule="auto"/>
              <w:ind w:firstLine="0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Самостоятельно </w:t>
            </w:r>
            <w:r w:rsidRPr="00CC16BD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вычитывать</w:t>
            </w: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все виды текстовой информации: фактуальную, подтекстовую, концептуальную; адекватно </w:t>
            </w:r>
            <w:r w:rsidRPr="00CC16BD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понимать</w:t>
            </w: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основную и дополнительную информацию текста, воспринятого </w:t>
            </w:r>
            <w:r w:rsidRPr="00CC16BD">
              <w:rPr>
                <w:rFonts w:ascii="Times New Roman" w:hAnsi="Times New Roman" w:cs="Times New Roman"/>
                <w:iCs/>
                <w:color w:val="auto"/>
                <w:sz w:val="24"/>
                <w:szCs w:val="24"/>
              </w:rPr>
              <w:t>на слух</w:t>
            </w:r>
            <w:r w:rsidRPr="00CC16B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;</w:t>
            </w:r>
          </w:p>
          <w:p w:rsidR="004810C1" w:rsidRPr="00CC16BD" w:rsidRDefault="004810C1" w:rsidP="004810C1">
            <w:pPr>
              <w:pStyle w:val="text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Личностные:</w:t>
            </w: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организационные умения;</w:t>
            </w:r>
          </w:p>
          <w:p w:rsidR="004810C1" w:rsidRPr="00CC16BD" w:rsidRDefault="004810C1" w:rsidP="004810C1">
            <w:pPr>
              <w:pStyle w:val="text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-умение определять цели и задачи деятельности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0C1" w:rsidRPr="00CC16BD" w:rsidTr="004810C1">
        <w:tc>
          <w:tcPr>
            <w:tcW w:w="1560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Раздел 2 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Вспоминаем, повторяем,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изучаем (22ч.)</w:t>
            </w:r>
          </w:p>
        </w:tc>
        <w:tc>
          <w:tcPr>
            <w:tcW w:w="5245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Части слова. Орфограмма. Место орфограммы в словах. Правописание проверяемых и      непроверяемых гласных и согласных в корне слова. Правописание букв И,У ,А после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шипящих. Разделительные Ъ и Ь.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речи. Глагол: время, лицо, число, род (в прошедшем времени).Правописание гласных в личных окончаниях наиболее употребительных глаголов 1 и 2 спряжения; буква ь во 2 –м лице единственного числа глаголов. Правописание –тся и –ться; раздельное написание не с глаголами.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Имя существительное: три склонения, род , падеж, число. Правописание гласных в падежных окончаниях существительных. Буква ь на конце существительных после шипящих.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Имя прилагательное: род , падеж, число. Правописание гласных в падежных окончаниях прилагательных.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Местоимения 1. 2, и 3-го лица. Наречие(ознакомление).Раздельное написание предлогов с другими словами.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Текст. Тема текста, его основная мысль. Изложение подробное, по плану. Сочинение по впечатлениям. Правка текста.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Выполнение упражнений на опознавание различных видов орфограмм,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графическое выделение морфем в словах</w:t>
            </w:r>
          </w:p>
        </w:tc>
        <w:tc>
          <w:tcPr>
            <w:tcW w:w="5606" w:type="dxa"/>
          </w:tcPr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bCs/>
                <w:i/>
                <w:iCs/>
                <w:spacing w:val="-2"/>
                <w:sz w:val="24"/>
                <w:szCs w:val="24"/>
              </w:rPr>
              <w:lastRenderedPageBreak/>
              <w:t>Предметные: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фонетические законы современного русского языка;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основной закон русской орфографии;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lastRenderedPageBreak/>
              <w:t>- отношения между фонемой и звуком;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различие между чередованием звуков и чередованием фонем;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уметь: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определять звуковой, фонемный и буквенный состав слова;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- находить слабые позиции гласных; слабые позиции по глухости-звонкости, твердости-мягкости согласных фонем; проверять их по сильной позиции;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обращаться к орфографическому словарю в случае невозможности проверки по сильной позиции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iCs/>
                <w:spacing w:val="-2"/>
                <w:sz w:val="24"/>
                <w:szCs w:val="24"/>
              </w:rPr>
              <w:t>Метапредметные:</w:t>
            </w: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>извлекать</w:t>
            </w:r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информацию, представ-ленную в разных формах (сплошной текст; несплошной текст – иллюстрация, таблица, схема)</w:t>
            </w:r>
          </w:p>
        </w:tc>
      </w:tr>
      <w:tr w:rsidR="004810C1" w:rsidRPr="00CC16BD" w:rsidTr="004810C1">
        <w:tc>
          <w:tcPr>
            <w:tcW w:w="1560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Раздел 3</w:t>
            </w: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Синтаксис. Пунктуация. Культура речи</w:t>
            </w:r>
            <w:r w:rsidRPr="00CC1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(28ч.)</w:t>
            </w:r>
          </w:p>
        </w:tc>
        <w:tc>
          <w:tcPr>
            <w:tcW w:w="5245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синтаксические понятия(единицы): словосочетание, предложение, текст.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Пунктуация как раздел науки о языке.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Словосочетание: главное и зависимое слово в словосочетании.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Предложение. Простое предложение: виды простых предложений по цели высказывания: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повествовательные, вопросительные, побудительные. Восклицательные  и невосклицательные предложения. Знаки препинания : знаки завершения ( в конце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предложения), выделения, разделе-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ния( повторение).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Грамматическая основа предложения. Тире между подлежащим и сказуемым.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Главные члены предложения, второстепенные : дополнение,. определение, обстоятельство.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Нераспространенные  и распространенные предложения.( с двумя главными членами ). Предложения с однородными , не связанными союзами, а также связанные союзами а, но,  и одиночным союзом и; запятая между однородными членами без союзов и с союзами а, но, 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Обращение. Знаки препинания  при обращении.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Синтаксический разбор словосочетания и предложения.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Сложное предложение. Наличие двух и более грамматических основ как признак  сложного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предложения. Сложные предложения с союзами ( с двумя главными членами в каждом простом предложении).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Запятая между простыми предложениям;  в сложном перед и, а, но, чтобы, потому что, хотя, когда, который, что, если.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Прямая речь после слов  автора и перед ними; знаки препинания при прямой речи.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Тире в начале реплик диалога.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Умение соблюдать  правила пунктуации в рамках изученно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материала. Умение интонацион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 правильно произносить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повествовательные, вопросительные, побудительные и восклицательные предложения, а также предложения с обобщающим словом.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Диалог, этикетные диалоги. Письмо как одна из разновидностей текста. Устное и письменное сжатое изложение. Сочинение-повествование. Отзыв о сочинении товарища. Сочинение по картине.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текстов с точки зрения их смысла и связи слов в предложении и предложений в тексте, с точки зрения роли в них знаков препинания. Списывание текстов, изложение.</w:t>
            </w:r>
          </w:p>
        </w:tc>
        <w:tc>
          <w:tcPr>
            <w:tcW w:w="5606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Style w:val="Text0"/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Предметные</w:t>
            </w:r>
            <w:r w:rsidRPr="00CC16BD">
              <w:rPr>
                <w:rStyle w:val="Text0"/>
                <w:rFonts w:ascii="Times New Roman" w:hAnsi="Times New Roman" w:cs="Times New Roman"/>
                <w:sz w:val="24"/>
                <w:szCs w:val="24"/>
                <w:lang w:eastAsia="ru-RU"/>
              </w:rPr>
              <w:t>Выделять словосочетание в предложении; определять главное и зависимоеслово;определятьграмматическую основу предложения; определять вид предложения по количеству грамматических основ; определять вид предложения по наличию/отсутствию второстепенных членов предложения; определять однородные члены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Личностные достижения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желание осваивать новые виды деятельности, участвовать в творческом процессе, осознание своей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индивидуальности.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Метапредметные достижения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</w:t>
            </w: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извлекать</w:t>
            </w:r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информацию, представленную в разных формах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0C1" w:rsidRPr="00CC16BD" w:rsidTr="004810C1">
        <w:tc>
          <w:tcPr>
            <w:tcW w:w="1560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Раздел 4</w:t>
            </w: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Фонетика. Графика. Орфоэпия.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(15ч.)</w:t>
            </w:r>
          </w:p>
        </w:tc>
        <w:tc>
          <w:tcPr>
            <w:tcW w:w="5245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Фонетика как раздел науки о языке. Звук как единица языка. Звуки речи; гласные и согласные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звуки. Твердые и мягкие согласные. Твердые и мягкие согласные , не имеющие парных звуков. Звонкие и глухие согласные. Сонорные согласные. Звонкие и глухие , не имеющие парных звуков. Гласные и согласные в речи. 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Фонетический разбор слова.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Орфоэпия. Произносительные нормы литературного языка. Орфоэпические словари.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Графика как раздел науки о языке. Обозначение звуков речи на письме; алфавит. Печатные и рукописные буквы; прописные и строчные.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Обозначение мягкости согласных. Мягкий знак для обозначения мягкости согласных. Звуковое  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букв е, ё, ю, я.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Орфографический разбор. Орфографические словари.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Умение соблюдать основные правила литературного произношения в рамках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требований учебника; произносить гласные и согласные перед гласным е.     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Умение находить справки о произношении лов в различных словарях (в том числе орфоэпи-ческих).   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Описание предмета, картины (натюрморта). Отбор языковых средств в зависимости от темы, задачи, адресата высказывания. Подробное изложение повествовательного текста с описанием.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Выполнение упражнений, связанных с анализом смыслового различия слов, отличающихся твёрдостью/мягкостью, глухостью/звонкостью. Анализ текста.</w:t>
            </w:r>
          </w:p>
        </w:tc>
        <w:tc>
          <w:tcPr>
            <w:tcW w:w="5606" w:type="dxa"/>
          </w:tcPr>
          <w:p w:rsidR="004810C1" w:rsidRPr="00CC16BD" w:rsidRDefault="004810C1" w:rsidP="004810C1">
            <w:pPr>
              <w:pStyle w:val="text"/>
              <w:spacing w:line="240" w:lineRule="auto"/>
              <w:ind w:firstLine="0"/>
              <w:jc w:val="left"/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Style w:val="Text0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Предметные</w:t>
            </w: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: Производить фонетический разбор </w:t>
            </w: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br/>
              <w:t>слова; соотносить звуковой облик слова с его графическим изображением;свободно пользоваться алфавитом при работе со словарем; не смешивать буквы и звуки.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Личностные достижения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желание осваивать новые виды деятельности, участвовать в творческом процессе, осознание своей индивидуальности.</w:t>
            </w:r>
          </w:p>
          <w:p w:rsidR="004810C1" w:rsidRPr="00CC16BD" w:rsidRDefault="004810C1" w:rsidP="004810C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Метапредметные достижения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</w:t>
            </w:r>
            <w:r w:rsidRPr="00CC16BD">
              <w:rPr>
                <w:rFonts w:ascii="Times New Roman" w:hAnsi="Times New Roman" w:cs="Times New Roman"/>
                <w:iCs/>
                <w:spacing w:val="-2"/>
                <w:sz w:val="24"/>
                <w:szCs w:val="24"/>
              </w:rPr>
              <w:t xml:space="preserve"> извлекать</w:t>
            </w:r>
            <w:r w:rsidRPr="00CC16BD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информацию, представленную в разных формах,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ориентироватьсяв мире социальных,нравственных, эстетических ценностей.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0C1" w:rsidRPr="00CC16BD" w:rsidTr="004810C1">
        <w:tc>
          <w:tcPr>
            <w:tcW w:w="1560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Раздел 5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Лексика. Культура речи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b/>
                <w:sz w:val="24"/>
                <w:szCs w:val="24"/>
              </w:rPr>
              <w:t>(12ч.)</w:t>
            </w:r>
          </w:p>
        </w:tc>
        <w:tc>
          <w:tcPr>
            <w:tcW w:w="5245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Лексика как раздел науки о языке. Слово как единица языка. Слово и его лексическое значение.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слова. Прямое и переносное значение слов. Омонимы. Синонимы. Антонимы. Толковые словари.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Умение пользоваться толковым словарем, словарем антонимов. Умение употреблять слова в свойственном им значении.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Сочинение-рассуждение. Подробное изложение от 3-го лица. Описание изображенного на картине.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4810C1" w:rsidRPr="00CC16BD" w:rsidRDefault="004810C1" w:rsidP="004810C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со словами, с их лексическим и грамматическим значением, использование толковых словарей. Работа с текстом: озаглавить, составить план текста, анализ структуры и содержания</w:t>
            </w:r>
          </w:p>
        </w:tc>
        <w:tc>
          <w:tcPr>
            <w:tcW w:w="5606" w:type="dxa"/>
          </w:tcPr>
          <w:p w:rsidR="004810C1" w:rsidRPr="00CC16BD" w:rsidRDefault="004810C1" w:rsidP="004810C1">
            <w:pPr>
              <w:spacing w:after="0" w:line="240" w:lineRule="auto"/>
              <w:jc w:val="both"/>
              <w:rPr>
                <w:rStyle w:val="Text0"/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C16BD">
              <w:rPr>
                <w:rStyle w:val="Text0"/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Предметные: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Style w:val="Text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Style w:val="Text0"/>
                <w:rFonts w:ascii="Times New Roman" w:hAnsi="Times New Roman" w:cs="Times New Roman"/>
                <w:sz w:val="24"/>
                <w:szCs w:val="24"/>
                <w:lang w:eastAsia="ru-RU"/>
              </w:rPr>
              <w:t>Пользоваться толковым словарем, словарем синонимов, антонимов; толковать лексическое значение слова с помощью толкового словаря, через антонимы и синонимы; давать элементарный анализ лексического значения слов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lang w:eastAsia="ru-RU"/>
              </w:rPr>
              <w:t>Личностные достижения</w:t>
            </w:r>
            <w:r w:rsidRPr="00CC16BD">
              <w:rPr>
                <w:rFonts w:ascii="Times New Roman" w:hAnsi="Times New Roman" w:cs="Times New Roman"/>
                <w:b/>
                <w:lang w:eastAsia="ru-RU"/>
              </w:rPr>
              <w:t>:</w:t>
            </w:r>
            <w:r w:rsidRPr="00CC16B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: смыслообразование, нравственно-эстетическое оценивание усваиваемого содержания.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Метапредметные достижения</w:t>
            </w:r>
            <w:r w:rsidRPr="00CC16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 информацию, необходимую для решения учебных задач, анализировать и обобщать, доказывать, делать вывод;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создавать текст заданного стиля, редактировать текст.</w:t>
            </w:r>
          </w:p>
        </w:tc>
      </w:tr>
      <w:tr w:rsidR="004810C1" w:rsidRPr="00CC16BD" w:rsidTr="004810C1">
        <w:tc>
          <w:tcPr>
            <w:tcW w:w="1560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Раздел 6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Морфемика Орфография. 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Культура речи</w:t>
            </w: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(26 ч)</w:t>
            </w:r>
          </w:p>
        </w:tc>
        <w:tc>
          <w:tcPr>
            <w:tcW w:w="5245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Морфемика как раздел науки о языке. Морфема как наименьшая значимая часть слов. Изменение и образование слов. Основа и окончание в самостоятельных словах. Нулевое окончание. Роль окончаний в словах. Корень, суффикс, приставка; их назначение в слове. Чередование гласных и согласных в слове.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Беглые гласные. Варианты морфем. Морфемный разбор слова.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    Правописание гласных и согласных в приставках; буквы з и сна конце приставок. Правописание чередующихся гласных а и о в корнях –лаг- / -лож-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-раст-/ -рос- .Буквы ё-о после шипящих в корне. Буквы и и ы после ц.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Умение соблюдать правила  орфографии в рамках изученного  материала. Умение пользоваться орфографическими словарями.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Рассуждение, его структура и разновидности. Рассуждение в повествовании. Письмо-повествование. Описание картины с элементами рассуждения. Выборочное изложение.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810C1" w:rsidRPr="00CC16BD" w:rsidRDefault="004810C1" w:rsidP="004810C1">
            <w:pPr>
              <w:spacing w:after="0" w:line="27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Морфемный  и словообразовательный анализ слов.</w:t>
            </w:r>
          </w:p>
          <w:p w:rsidR="004810C1" w:rsidRPr="00CC16BD" w:rsidRDefault="004810C1" w:rsidP="004810C1">
            <w:pPr>
              <w:spacing w:after="0" w:line="27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однокоренными словами.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Устный и письменный морфемный разбор.</w:t>
            </w:r>
          </w:p>
        </w:tc>
        <w:tc>
          <w:tcPr>
            <w:tcW w:w="5606" w:type="dxa"/>
          </w:tcPr>
          <w:p w:rsidR="004810C1" w:rsidRPr="00CC16BD" w:rsidRDefault="004810C1" w:rsidP="004810C1">
            <w:pPr>
              <w:pStyle w:val="text"/>
              <w:spacing w:line="240" w:lineRule="auto"/>
              <w:ind w:firstLine="0"/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>Предметные: выделять морфемы на основе словообразовательного анализа слова; выделять основу слова; образовывать новые слова с помощью типичных для изученных частей речи суффиксов,  с помощью приставок, приставок и суффиксов; сложения основ; производить морфемный разбор; производить словообразовательный разбор.</w:t>
            </w:r>
          </w:p>
          <w:p w:rsidR="004810C1" w:rsidRPr="00CC16BD" w:rsidRDefault="004810C1" w:rsidP="004810C1">
            <w:pPr>
              <w:pStyle w:val="a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Личностные</w:t>
            </w:r>
            <w:r w:rsidRPr="00CC16B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желание осваивать новые виды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деятельности, участвовать в творческом процесс, осознание своей индивидуальности.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Метапредметные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классифицировать по заданным понятиям, представлять информацию в разных формах, в т. ч. используя ИКТ; применять знания и умения по морфемике и словообразованию в практике правописания.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810C1" w:rsidRPr="00CC16BD" w:rsidTr="004810C1">
        <w:tc>
          <w:tcPr>
            <w:tcW w:w="1560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Раздел 7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Морфология.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Орфография. Культура речи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Имя Существительное(18ч)</w:t>
            </w:r>
          </w:p>
        </w:tc>
        <w:tc>
          <w:tcPr>
            <w:tcW w:w="5245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существительное как часть речи. Синтаксическая роль имени существительного в предложении.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Существительные одушевленные и неодушевленные (повторение). Существительные собст-венные и нарицательные. Большая буква в географических названиях, в названиях улиц и площадей, в названиях исторических событий. Большая буква в названиях книг, картин и кино-фильмов,  спектаклей, литературных и музыкальных произведений; выделение этих названий кавычками. Род существительных. Существительные, имеющие форму только единственного числа или только множественного числа.. Три склонения имен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существительных. Падеж имен существительных.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Правописание гласных в падежных окончаниях имен существительных. Склонение существительных на –ия,  -ие,  -ий.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Буквы о-е после шипящих и ц в окончаниях существительных. Морфологический разбор имен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существительных.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Умение согласовывать прилагательные в прошедшем времени с существительными, род которых может определен неверно(например, фамилия, яблоко).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Умение правильно образовывать у имен существительных формы именительного (инженеры, выборы) и родительного падежа множественного числа( чулок, мест).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Умение использовать в речи существительные- синонимы для более точного выражения мыслей и устранения неоправданных повторений одних и тех же слов.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Доказательства и объяснения в рассуждении. Сжатое изложение-повествование. Подробное изложение с изменением лица рассказчика.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Имя прилагательное</w:t>
            </w:r>
            <w:r w:rsidRPr="00CC16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(10ч)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 как часть речи. Синтаксическая роль имени прилагательного в пред-ложении.</w:t>
            </w:r>
          </w:p>
          <w:p w:rsidR="004810C1" w:rsidRPr="00872B2A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Правописание гласных в падеж</w:t>
            </w:r>
            <w:r w:rsidR="0087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окончаниях прилагательных с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основой на шипя</w:t>
            </w:r>
            <w:r w:rsidR="00872B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Полные и краткие прилагательные. Морфологический разбор имен прилагательных.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Умение правильно ставить ударение в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краткой форме прилагательных(Труден, трудна, трудно).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Умение пользоваться в речи прилагательными-синонимами для более точного выражения мыслей и для устранения неоправданных повторений  одних и тех же слов.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Описание животного. Структура данного жанра, его стилистические разновидности. Сочинение с описанием животного в рассказе (по плану).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Глагол (28</w:t>
            </w:r>
            <w:r w:rsidRPr="00CC16B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ч)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 как часть речи. Синтаксическая роль глагола в предложении. Не с глаголами.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Неопределенная форма глагола (инфинитив на – ть (-ться0. –ти(-тись), -чь(-чься). Правописание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-ться и –чься в неопределенной форме (повторение).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Совершенный и несовершенный вид глагола.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Правописание чередующихся гласных е-и в корнях глаголов –бер-/ -бир-, -дер-/-дир- -мер-/-мир-,-пер-/-пир-. –тер-/-тир-, -стел-/-стил-.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Время глагола: прошедшее, настоящее, будущее. Спряжение глагола, Правописание гласных в безударных личных окончаниях глаголов. Морфологический разбор глагола.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Соблюдение правильного ударения в глаголах, при произношении которых допускаются ошибки ( начать, понять; начал, понял; начала, поняла; повторит).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Умение согласовывать глагол-сказуемое в прошедшем времени с подлежащим,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выраженнымсуществительным среднего рода и собирательным существительным. Умение употреблять при глаголах существительные в нужном падеже.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Умение использовать в речи глаголы-синонимы( например, со значением высказывания, перемещения, нахождения) для более точного выражения мыслей, для устранения неоправданного повторения слов.</w:t>
            </w:r>
          </w:p>
          <w:p w:rsidR="004810C1" w:rsidRPr="00CC16BD" w:rsidRDefault="004810C1" w:rsidP="005E49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Понятие о рассказе, особенностях его структуры и стиля. Рассказ на тему пословицы. Невыдуманный рассказ о себе. Рассказы по сюжетным картинкам. Репортаж. Устный рассказ порисунку. Сжатое изложение рассказа. Изложение лингвистического текста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 с текстами упражнений: установить, какой частью речи являются слова; определить  их морфологические признаки. Выполнение устного и письменного морфологического разбора Анализ текста. </w:t>
            </w:r>
          </w:p>
        </w:tc>
        <w:tc>
          <w:tcPr>
            <w:tcW w:w="5606" w:type="dxa"/>
          </w:tcPr>
          <w:p w:rsidR="004810C1" w:rsidRPr="00CC16BD" w:rsidRDefault="004810C1" w:rsidP="004810C1">
            <w:pPr>
              <w:pStyle w:val="text"/>
              <w:spacing w:line="240" w:lineRule="auto"/>
              <w:ind w:firstLine="33"/>
              <w:jc w:val="left"/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CC16BD">
              <w:rPr>
                <w:rStyle w:val="Text0"/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Предметные</w:t>
            </w:r>
            <w:r w:rsidRPr="00CC16BD">
              <w:rPr>
                <w:rStyle w:val="Text0"/>
                <w:rFonts w:ascii="Times New Roman" w:hAnsi="Times New Roman" w:cs="Times New Roman"/>
                <w:color w:val="auto"/>
                <w:sz w:val="24"/>
                <w:szCs w:val="24"/>
              </w:rPr>
              <w:t>: различать части речи по наличию у слова определённых морфологических признаков; указывать морфологические признаки и функцию в предложении изученных частей речи; уметь образовывать формы изученных частей речи; производить морфологический разбор изученных частей речи.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 xml:space="preserve">Личностные </w:t>
            </w:r>
            <w:r w:rsidRPr="00CC16BD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желание осваивать новые виды деятельности, участвовать в творческом процесс, осознание своей индивидуальности.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Метапредметные </w:t>
            </w: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цель, проблемы в учебной деятельности, выдвигать версии, выбирать средства достижения цели; опознание и анализ основных единиц языка, грамматических категорий языка.</w:t>
            </w:r>
          </w:p>
        </w:tc>
      </w:tr>
      <w:tr w:rsidR="004810C1" w:rsidRPr="00CC16BD" w:rsidTr="004810C1">
        <w:tc>
          <w:tcPr>
            <w:tcW w:w="1560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lastRenderedPageBreak/>
              <w:t>Раздел  8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и систематизация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(16</w:t>
            </w:r>
            <w:r w:rsidRPr="00CC16B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</w:t>
            </w:r>
          </w:p>
        </w:tc>
        <w:tc>
          <w:tcPr>
            <w:tcW w:w="5245" w:type="dxa"/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Разделы науки о языке.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Орфограммы в приставках и в корнях слов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Орфограммы в окончаниях слов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Употребление букв Ъ и Ь знака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Знаки препинания  в простом и сложном предложении</w:t>
            </w:r>
          </w:p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Знаки препинания в предложениях с прямой речью.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4810C1" w:rsidRPr="00CC16BD" w:rsidRDefault="004810C1" w:rsidP="004810C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анализ обобщающей таблицы. Выполнение упражнений, руководствуясь усвоенными правилами.</w:t>
            </w:r>
          </w:p>
        </w:tc>
        <w:tc>
          <w:tcPr>
            <w:tcW w:w="5606" w:type="dxa"/>
          </w:tcPr>
          <w:p w:rsidR="004810C1" w:rsidRPr="00CC16BD" w:rsidRDefault="004810C1" w:rsidP="004810C1">
            <w:pPr>
              <w:spacing w:after="0" w:line="240" w:lineRule="auto"/>
              <w:jc w:val="both"/>
              <w:rPr>
                <w:rStyle w:val="Text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Style w:val="Text0"/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Предметны</w:t>
            </w:r>
            <w:r w:rsidRPr="00CC16BD">
              <w:rPr>
                <w:rStyle w:val="Text0"/>
                <w:rFonts w:ascii="Times New Roman" w:hAnsi="Times New Roman" w:cs="Times New Roman"/>
                <w:sz w:val="24"/>
                <w:szCs w:val="24"/>
                <w:lang w:eastAsia="ru-RU"/>
              </w:rPr>
              <w:t>е: находить изученные орфограммы, правильно писать слова с изученными орфограммами; обосновывать выбор написания;находить изученные типы смысловых отрезков в предложениях и тексте, правильно оформлять предложения изученных типов и текст.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Style w:val="Text0"/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Style w:val="Text0"/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Личностные:</w:t>
            </w:r>
            <w:r w:rsidRPr="00CC16BD">
              <w:rPr>
                <w:rFonts w:ascii="Times New Roman" w:hAnsi="Times New Roman" w:cs="Times New Roman"/>
                <w:sz w:val="24"/>
                <w:szCs w:val="24"/>
              </w:rPr>
              <w:t>достаточный объем словарного запаса и усвоенных грамматических средств, для свободного выражения мыслей и чувств, в процессе речевого общения; способность к самооценке на основе наблюдения за собственной речью.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Style w:val="Text0"/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Метапредметные: </w:t>
            </w: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владение всеми видами речевой деятельности: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16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адекватное понимание информации устного и письменного сообщения (коммуникативной установки, темы текста, основной мысли; основной и дополнительной информации);</w:t>
            </w:r>
          </w:p>
          <w:p w:rsidR="004810C1" w:rsidRPr="00CC16BD" w:rsidRDefault="004810C1" w:rsidP="004810C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72B2A" w:rsidRDefault="00872B2A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2A">
        <w:rPr>
          <w:rFonts w:ascii="Times New Roman" w:hAnsi="Times New Roman" w:cs="Times New Roman"/>
          <w:b/>
          <w:sz w:val="28"/>
          <w:szCs w:val="28"/>
        </w:rPr>
        <w:lastRenderedPageBreak/>
        <w:t>6 класс.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2503"/>
        <w:gridCol w:w="4215"/>
      </w:tblGrid>
      <w:tr w:rsidR="00872B2A" w:rsidRPr="00280A42" w:rsidTr="00280A42">
        <w:trPr>
          <w:trHeight w:val="654"/>
        </w:trPr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</w:t>
            </w:r>
          </w:p>
        </w:tc>
        <w:tc>
          <w:tcPr>
            <w:tcW w:w="4215" w:type="dxa"/>
            <w:shd w:val="clear" w:color="auto" w:fill="auto"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Язык, речь, общение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5 классе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 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Newton-Bold" w:hAnsi="Times New Roman" w:cs="Times New Roman"/>
                <w:bCs/>
                <w:sz w:val="24"/>
                <w:szCs w:val="24"/>
                <w:lang w:eastAsia="ru-RU"/>
              </w:rPr>
              <w:t>Лексика. Культура речи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Фразеология. Культура речи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Newton-Regular" w:hAnsi="Times New Roman" w:cs="Times New Roman"/>
                <w:bCs/>
                <w:sz w:val="24"/>
                <w:szCs w:val="24"/>
                <w:lang w:eastAsia="ru-RU"/>
              </w:rPr>
              <w:t>Словообразование. Орфография. Культура речи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Морфология. Орфография. Культура речи. Имя существительное 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прилагательное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числительное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Местоимение 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Глагол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36ч</w:t>
            </w:r>
          </w:p>
        </w:tc>
      </w:tr>
      <w:tr w:rsidR="00872B2A" w:rsidRPr="00280A42" w:rsidTr="00280A42">
        <w:tc>
          <w:tcPr>
            <w:tcW w:w="67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503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Newton-Regular" w:hAnsi="Times New Roman" w:cs="Times New Roman"/>
                <w:bCs/>
                <w:sz w:val="24"/>
                <w:szCs w:val="24"/>
                <w:lang w:eastAsia="ru-RU"/>
              </w:rPr>
              <w:t>Повторение и систематизация изученного в 5 и 6 классах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12ч</w:t>
            </w:r>
          </w:p>
        </w:tc>
      </w:tr>
      <w:tr w:rsidR="00872B2A" w:rsidRPr="00280A42" w:rsidTr="00280A42">
        <w:tc>
          <w:tcPr>
            <w:tcW w:w="3178" w:type="dxa"/>
            <w:gridSpan w:val="2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215" w:type="dxa"/>
            <w:noWrap/>
          </w:tcPr>
          <w:p w:rsidR="00872B2A" w:rsidRPr="00280A42" w:rsidRDefault="00872B2A" w:rsidP="00872B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</w:tbl>
    <w:p w:rsidR="00872B2A" w:rsidRPr="00280A42" w:rsidRDefault="00872B2A" w:rsidP="00872B2A">
      <w:pPr>
        <w:tabs>
          <w:tab w:val="left" w:pos="2145"/>
        </w:tabs>
        <w:rPr>
          <w:rFonts w:ascii="Times New Roman" w:hAnsi="Times New Roman" w:cs="Times New Roman"/>
          <w:sz w:val="24"/>
          <w:szCs w:val="24"/>
        </w:rPr>
      </w:pPr>
    </w:p>
    <w:p w:rsidR="00872B2A" w:rsidRDefault="00872B2A" w:rsidP="00872B2A">
      <w:pPr>
        <w:rPr>
          <w:rFonts w:ascii="Times New Roman" w:hAnsi="Times New Roman" w:cs="Times New Roman"/>
          <w:sz w:val="28"/>
          <w:szCs w:val="28"/>
        </w:rPr>
      </w:pPr>
    </w:p>
    <w:p w:rsidR="001D1CC3" w:rsidRDefault="00872B2A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2A">
        <w:rPr>
          <w:rFonts w:ascii="Times New Roman" w:hAnsi="Times New Roman" w:cs="Times New Roman"/>
          <w:b/>
          <w:sz w:val="28"/>
          <w:szCs w:val="28"/>
        </w:rPr>
        <w:lastRenderedPageBreak/>
        <w:t>7 класс.</w:t>
      </w:r>
    </w:p>
    <w:p w:rsidR="00872B2A" w:rsidRDefault="00872B2A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28"/>
        <w:gridCol w:w="3780"/>
        <w:gridCol w:w="2393"/>
        <w:gridCol w:w="750"/>
        <w:gridCol w:w="750"/>
        <w:gridCol w:w="960"/>
        <w:gridCol w:w="964"/>
        <w:gridCol w:w="905"/>
        <w:gridCol w:w="768"/>
      </w:tblGrid>
      <w:tr w:rsidR="00280A42" w:rsidRPr="00280A42" w:rsidTr="00280A42">
        <w:trPr>
          <w:jc w:val="center"/>
        </w:trPr>
        <w:tc>
          <w:tcPr>
            <w:tcW w:w="828" w:type="dxa"/>
            <w:vMerge w:val="restart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80" w:type="dxa"/>
            <w:vMerge w:val="restart"/>
            <w:vAlign w:val="center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2393" w:type="dxa"/>
            <w:vMerge w:val="restart"/>
            <w:tcBorders>
              <w:left w:val="single" w:sz="4" w:space="0" w:color="auto"/>
            </w:tcBorders>
            <w:vAlign w:val="center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5097" w:type="dxa"/>
            <w:gridSpan w:val="6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Формы контроля</w:t>
            </w:r>
          </w:p>
        </w:tc>
      </w:tr>
      <w:tr w:rsidR="00280A42" w:rsidRPr="00280A42" w:rsidTr="00280A42">
        <w:trPr>
          <w:jc w:val="center"/>
        </w:trPr>
        <w:tc>
          <w:tcPr>
            <w:tcW w:w="0" w:type="auto"/>
            <w:vMerge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>В.к.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b/>
                <w:color w:val="C00000"/>
                <w:sz w:val="24"/>
                <w:szCs w:val="24"/>
              </w:rPr>
              <w:t>К.д.</w:t>
            </w: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Изл.</w:t>
            </w: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b/>
                <w:color w:val="002060"/>
                <w:sz w:val="24"/>
                <w:szCs w:val="24"/>
              </w:rPr>
              <w:t>Соч.</w:t>
            </w: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b/>
                <w:color w:val="00B050"/>
                <w:sz w:val="24"/>
                <w:szCs w:val="24"/>
              </w:rPr>
              <w:t>К.р.</w:t>
            </w: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b/>
                <w:color w:val="7030A0"/>
                <w:sz w:val="24"/>
                <w:szCs w:val="24"/>
              </w:rPr>
              <w:t>Тест.</w:t>
            </w: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Язык как развивающееся явление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Разделы лингвистики (на основе изученного в 5-6 классах)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В.к.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К.д.2</w:t>
            </w: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Изл.3</w:t>
            </w: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Соч.2</w:t>
            </w: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-------</w:t>
            </w: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</w:t>
            </w: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Текстоведение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Изл.1</w:t>
            </w: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Соч.1</w:t>
            </w: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Т.1.</w:t>
            </w: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Морфология. Наречие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К.д.1</w:t>
            </w:r>
          </w:p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Изл.5</w:t>
            </w:r>
          </w:p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--------</w:t>
            </w: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К.р.1</w:t>
            </w: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</w:t>
            </w: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Служебные части речи и междометия. Самостоятельные и служебные части речи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Предлог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Изл.4</w:t>
            </w: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  <w:t>К.р.1</w:t>
            </w: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</w:t>
            </w: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Союз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К.д.1</w:t>
            </w: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002060"/>
                <w:sz w:val="24"/>
                <w:szCs w:val="24"/>
              </w:rPr>
              <w:t>---------</w:t>
            </w: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соч.1</w:t>
            </w: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</w:t>
            </w: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Частица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------</w:t>
            </w: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  <w:t>К.изл.1</w:t>
            </w: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Т.1</w:t>
            </w:r>
          </w:p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  <w:t>Т.к.1</w:t>
            </w: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Междометие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7030A0"/>
                <w:sz w:val="24"/>
                <w:szCs w:val="24"/>
              </w:rPr>
            </w:pP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Омонимия разных частей речи. Трудные случаи разграничения языковых явлений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C00000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изученного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FA03DE">
            <w:pPr>
              <w:widowControl w:val="0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Резервные часы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80A42" w:rsidRPr="00280A42" w:rsidTr="00280A42">
        <w:trPr>
          <w:jc w:val="center"/>
        </w:trPr>
        <w:tc>
          <w:tcPr>
            <w:tcW w:w="82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8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93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136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75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960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14</w:t>
            </w:r>
          </w:p>
        </w:tc>
        <w:tc>
          <w:tcPr>
            <w:tcW w:w="964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4</w:t>
            </w:r>
          </w:p>
        </w:tc>
        <w:tc>
          <w:tcPr>
            <w:tcW w:w="905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2</w:t>
            </w:r>
          </w:p>
        </w:tc>
        <w:tc>
          <w:tcPr>
            <w:tcW w:w="768" w:type="dxa"/>
          </w:tcPr>
          <w:p w:rsidR="00280A42" w:rsidRPr="00280A42" w:rsidRDefault="00280A42" w:rsidP="00280A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7</w:t>
            </w:r>
          </w:p>
        </w:tc>
      </w:tr>
    </w:tbl>
    <w:p w:rsidR="00280A42" w:rsidRPr="00280A42" w:rsidRDefault="00280A42" w:rsidP="00280A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</w:pPr>
    </w:p>
    <w:p w:rsidR="00872B2A" w:rsidRDefault="00872B2A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872B2A" w:rsidRDefault="00872B2A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B2A" w:rsidRDefault="00872B2A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B2A" w:rsidRDefault="00872B2A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B2A" w:rsidRDefault="00872B2A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 класс.</w:t>
      </w:r>
    </w:p>
    <w:tbl>
      <w:tblPr>
        <w:tblW w:w="10872" w:type="dxa"/>
        <w:jc w:val="center"/>
        <w:tblInd w:w="-2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3"/>
        <w:gridCol w:w="3595"/>
        <w:gridCol w:w="1788"/>
        <w:gridCol w:w="1717"/>
        <w:gridCol w:w="1634"/>
        <w:gridCol w:w="1595"/>
      </w:tblGrid>
      <w:tr w:rsidR="00872B2A" w:rsidRPr="00872B2A" w:rsidTr="005E497A">
        <w:trPr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№ п/п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Наименование разделов 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Кол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ичест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во часов/</w:t>
            </w:r>
          </w:p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bidi="en-US"/>
              </w:rPr>
              <w:t>развитие речи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Теоретическая часть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Практическая часть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Контрольные работы</w:t>
            </w:r>
          </w:p>
        </w:tc>
      </w:tr>
      <w:tr w:rsidR="00872B2A" w:rsidRPr="00872B2A" w:rsidTr="005E497A">
        <w:trPr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Вводный урок.  Русский язык в современном мире.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872B2A" w:rsidRPr="00872B2A" w:rsidTr="005E497A">
        <w:trPr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2.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 xml:space="preserve">Повторение изученного в 5 -7 классах.   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5 ч. +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2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1 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en-US"/>
              </w:rPr>
              <w:t>д</w:t>
            </w:r>
          </w:p>
        </w:tc>
      </w:tr>
      <w:tr w:rsidR="00872B2A" w:rsidRPr="00872B2A" w:rsidTr="005E497A">
        <w:trPr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3.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Синтаксис. Пунктуация. Культура речи.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7 ч. + 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 xml:space="preserve">1 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7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872B2A" w:rsidRPr="00872B2A" w:rsidTr="005E497A">
        <w:trPr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Простое  предложение.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highlight w:val="yellow"/>
                <w:lang w:val="en-US" w:eastAsia="hi-IN" w:bidi="hi-IN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2 ч.  + 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1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872B2A" w:rsidRPr="00872B2A" w:rsidTr="005E497A">
        <w:trPr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5.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Двусоставные  предложения.Главные  члены  предложения.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highlight w:val="yellow"/>
                <w:lang w:val="en-US" w:eastAsia="hi-IN" w:bidi="hi-IN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6 ч. +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2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1 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en-US"/>
              </w:rPr>
              <w:t>д</w:t>
            </w:r>
          </w:p>
        </w:tc>
      </w:tr>
      <w:tr w:rsidR="00872B2A" w:rsidRPr="00872B2A" w:rsidTr="005E497A">
        <w:trPr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6.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4"/>
                <w:szCs w:val="24"/>
                <w:lang w:val="en-US" w:eastAsia="hi-IN" w:bidi="hi-IN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Второстепенные  члены  предложения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4"/>
                <w:szCs w:val="24"/>
                <w:highlight w:val="yellow"/>
                <w:lang w:val="en-US" w:eastAsia="hi-IN" w:bidi="hi-IN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6 ч. +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2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872B2A" w:rsidRPr="00872B2A" w:rsidTr="005E497A">
        <w:trPr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7.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Односоставные  предложения.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9 ч. +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2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8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1 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en-US"/>
              </w:rPr>
              <w:t>д</w:t>
            </w:r>
          </w:p>
        </w:tc>
      </w:tr>
      <w:tr w:rsidR="00872B2A" w:rsidRPr="00872B2A" w:rsidTr="005E497A">
        <w:trPr>
          <w:trHeight w:val="271"/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8.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Простое осложнённое предложение.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872B2A" w:rsidRPr="00872B2A" w:rsidTr="005E497A">
        <w:trPr>
          <w:trHeight w:val="271"/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9.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Однородные члены предложения.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12 ч. +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2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11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1 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en-US"/>
              </w:rPr>
              <w:t>д</w:t>
            </w:r>
          </w:p>
        </w:tc>
      </w:tr>
      <w:tr w:rsidR="00872B2A" w:rsidRPr="00872B2A" w:rsidTr="005E497A">
        <w:trPr>
          <w:trHeight w:val="271"/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10.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Обособленные члены предложения.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7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ч. +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2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16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1 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  <w:lang w:bidi="en-US"/>
              </w:rPr>
              <w:t>д</w:t>
            </w:r>
          </w:p>
        </w:tc>
      </w:tr>
      <w:tr w:rsidR="00872B2A" w:rsidRPr="00872B2A" w:rsidTr="005E497A">
        <w:trPr>
          <w:trHeight w:val="271"/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11.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Обращение.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4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4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872B2A" w:rsidRPr="00872B2A" w:rsidTr="005E497A">
        <w:trPr>
          <w:trHeight w:val="271"/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12.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Вводные и вставные конструкции.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5 ч. +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>2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 xml:space="preserve"> 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5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2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872B2A" w:rsidRPr="00872B2A" w:rsidTr="005E497A">
        <w:trPr>
          <w:trHeight w:val="271"/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13.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val="en-US" w:bidi="en-US"/>
              </w:rPr>
              <w:t>Чужая речь.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6 ч. +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en-US" w:bidi="en-US"/>
              </w:rPr>
              <w:t xml:space="preserve">1 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6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</w:p>
        </w:tc>
      </w:tr>
      <w:tr w:rsidR="00872B2A" w:rsidRPr="00872B2A" w:rsidTr="005E497A">
        <w:trPr>
          <w:trHeight w:val="271"/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val="en-US" w:bidi="en-US"/>
              </w:rPr>
              <w:t>14.</w:t>
            </w:r>
          </w:p>
        </w:tc>
        <w:tc>
          <w:tcPr>
            <w:tcW w:w="3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Повторение и систематизация изученного  в  8  классе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 xml:space="preserve">3 ч. + </w:t>
            </w:r>
            <w:r w:rsidRPr="00872B2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bidi="en-US"/>
              </w:rPr>
              <w:t>1</w:t>
            </w: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ч.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3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  <w:t>1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</w:tr>
      <w:tr w:rsidR="00872B2A" w:rsidRPr="00872B2A" w:rsidTr="005E497A">
        <w:trPr>
          <w:trHeight w:val="313"/>
          <w:jc w:val="center"/>
        </w:trPr>
        <w:tc>
          <w:tcPr>
            <w:tcW w:w="543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3595" w:type="dxa"/>
          </w:tcPr>
          <w:p w:rsidR="00872B2A" w:rsidRPr="00872B2A" w:rsidRDefault="00872B2A" w:rsidP="00872B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Всего часов</w:t>
            </w:r>
          </w:p>
        </w:tc>
        <w:tc>
          <w:tcPr>
            <w:tcW w:w="1788" w:type="dxa"/>
          </w:tcPr>
          <w:p w:rsidR="00872B2A" w:rsidRPr="00872B2A" w:rsidRDefault="00872B2A" w:rsidP="00872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102 ч./18</w:t>
            </w:r>
          </w:p>
        </w:tc>
        <w:tc>
          <w:tcPr>
            <w:tcW w:w="1717" w:type="dxa"/>
          </w:tcPr>
          <w:p w:rsidR="00872B2A" w:rsidRPr="00872B2A" w:rsidRDefault="00872B2A" w:rsidP="00872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79</w:t>
            </w:r>
          </w:p>
        </w:tc>
        <w:tc>
          <w:tcPr>
            <w:tcW w:w="1634" w:type="dxa"/>
          </w:tcPr>
          <w:p w:rsidR="00872B2A" w:rsidRPr="00872B2A" w:rsidRDefault="00872B2A" w:rsidP="00872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23</w:t>
            </w:r>
          </w:p>
        </w:tc>
        <w:tc>
          <w:tcPr>
            <w:tcW w:w="1595" w:type="dxa"/>
          </w:tcPr>
          <w:p w:rsidR="00872B2A" w:rsidRPr="00872B2A" w:rsidRDefault="00872B2A" w:rsidP="00872B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</w:pPr>
            <w:r w:rsidRPr="00872B2A">
              <w:rPr>
                <w:rFonts w:ascii="Times New Roman" w:eastAsia="Calibri" w:hAnsi="Times New Roman" w:cs="Times New Roman"/>
                <w:b/>
                <w:sz w:val="24"/>
                <w:szCs w:val="24"/>
                <w:lang w:bidi="en-US"/>
              </w:rPr>
              <w:t>5</w:t>
            </w:r>
          </w:p>
        </w:tc>
      </w:tr>
    </w:tbl>
    <w:p w:rsidR="005E497A" w:rsidRDefault="005E497A" w:rsidP="00872B2A">
      <w:pPr>
        <w:spacing w:before="136" w:after="136" w:line="240" w:lineRule="auto"/>
        <w:ind w:right="2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</w:pPr>
    </w:p>
    <w:p w:rsidR="00872B2A" w:rsidRDefault="005E497A" w:rsidP="00872B2A">
      <w:pPr>
        <w:spacing w:before="136" w:after="136" w:line="240" w:lineRule="auto"/>
        <w:ind w:right="27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</w:pPr>
      <w:r w:rsidRPr="005E497A"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  <w:t>9 класс.</w:t>
      </w:r>
    </w:p>
    <w:p w:rsidR="005E497A" w:rsidRPr="005E497A" w:rsidRDefault="005E497A" w:rsidP="005E497A">
      <w:pPr>
        <w:spacing w:before="136" w:after="136" w:line="240" w:lineRule="auto"/>
        <w:ind w:right="272"/>
        <w:rPr>
          <w:rFonts w:ascii="Times New Roman" w:eastAsia="Times New Roman" w:hAnsi="Times New Roman" w:cs="Times New Roman"/>
          <w:b/>
          <w:sz w:val="28"/>
          <w:szCs w:val="28"/>
          <w:lang w:eastAsia="ru-RU" w:bidi="en-US"/>
        </w:rPr>
      </w:pPr>
    </w:p>
    <w:tbl>
      <w:tblPr>
        <w:tblW w:w="10070" w:type="dxa"/>
        <w:jc w:val="center"/>
        <w:tblInd w:w="-2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528"/>
        <w:gridCol w:w="4542"/>
      </w:tblGrid>
      <w:tr w:rsidR="005E497A" w:rsidRPr="005E497A" w:rsidTr="00280A4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497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Содержание тем учебного курса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5E497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5E497A" w:rsidRPr="005E497A" w:rsidTr="00280A4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Русский литературный язык. Культура речи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E497A" w:rsidRPr="005E497A" w:rsidTr="00280A4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изученного в 5-8 классах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13</w:t>
            </w:r>
          </w:p>
        </w:tc>
      </w:tr>
      <w:tr w:rsidR="005E497A" w:rsidRPr="005E497A" w:rsidTr="00280A4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5E497A" w:rsidRPr="005E497A" w:rsidTr="00280A4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 изученного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E497A" w:rsidRPr="005E497A" w:rsidTr="00280A42">
        <w:trPr>
          <w:jc w:val="center"/>
        </w:trPr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497A" w:rsidRPr="005E497A" w:rsidRDefault="005E497A" w:rsidP="005E497A">
            <w:pPr>
              <w:spacing w:line="360" w:lineRule="auto"/>
              <w:ind w:firstLine="709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  <w:r w:rsidRPr="005E497A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</w:tbl>
    <w:p w:rsidR="005E497A" w:rsidRPr="005E497A" w:rsidRDefault="005E497A" w:rsidP="005E497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:rsidR="005E497A" w:rsidRPr="005E497A" w:rsidRDefault="005E497A" w:rsidP="005E4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497A" w:rsidRPr="005E497A" w:rsidRDefault="005E497A" w:rsidP="005E49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E497A" w:rsidRDefault="005E497A" w:rsidP="00872B2A">
      <w:pPr>
        <w:spacing w:before="136" w:after="136" w:line="240" w:lineRule="auto"/>
        <w:ind w:right="272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en-US"/>
        </w:rPr>
      </w:pPr>
    </w:p>
    <w:p w:rsidR="005E497A" w:rsidRPr="00872B2A" w:rsidRDefault="005E497A" w:rsidP="00872B2A">
      <w:pPr>
        <w:spacing w:before="136" w:after="136" w:line="240" w:lineRule="auto"/>
        <w:ind w:right="272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 w:bidi="en-US"/>
        </w:rPr>
        <w:sectPr w:rsidR="005E497A" w:rsidRPr="00872B2A" w:rsidSect="00872B2A">
          <w:pgSz w:w="16838" w:h="11906" w:orient="landscape"/>
          <w:pgMar w:top="851" w:right="425" w:bottom="1701" w:left="567" w:header="708" w:footer="708" w:gutter="0"/>
          <w:cols w:space="708"/>
          <w:docGrid w:linePitch="360"/>
        </w:sectPr>
      </w:pPr>
    </w:p>
    <w:p w:rsidR="00872B2A" w:rsidRDefault="005E497A" w:rsidP="005E49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                                                                                 Приложение.</w:t>
      </w:r>
    </w:p>
    <w:p w:rsidR="00280A42" w:rsidRPr="00280A42" w:rsidRDefault="00280A42" w:rsidP="00280A42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280A42">
        <w:rPr>
          <w:rFonts w:ascii="Times New Roman" w:eastAsia="Calibri" w:hAnsi="Times New Roman" w:cs="Times New Roman"/>
          <w:b/>
          <w:sz w:val="32"/>
          <w:szCs w:val="32"/>
        </w:rPr>
        <w:t>Календарно- тематическое планирование.</w:t>
      </w:r>
    </w:p>
    <w:p w:rsidR="00280A42" w:rsidRPr="00280A42" w:rsidRDefault="00280A42" w:rsidP="00280A42">
      <w:pPr>
        <w:widowControl w:val="0"/>
        <w:shd w:val="clear" w:color="auto" w:fill="FFFFFF"/>
        <w:tabs>
          <w:tab w:val="left" w:pos="562"/>
        </w:tabs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>5 класс.</w:t>
      </w:r>
    </w:p>
    <w:tbl>
      <w:tblPr>
        <w:tblpPr w:leftFromText="180" w:rightFromText="180" w:bottomFromText="200" w:vertAnchor="text" w:tblpX="-209" w:tblpY="1"/>
        <w:tblOverlap w:val="never"/>
        <w:tblW w:w="15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44"/>
        <w:gridCol w:w="9"/>
        <w:gridCol w:w="9"/>
        <w:gridCol w:w="7"/>
        <w:gridCol w:w="32"/>
        <w:gridCol w:w="14"/>
        <w:gridCol w:w="1605"/>
        <w:gridCol w:w="66"/>
        <w:gridCol w:w="31"/>
        <w:gridCol w:w="142"/>
        <w:gridCol w:w="567"/>
        <w:gridCol w:w="23"/>
        <w:gridCol w:w="65"/>
        <w:gridCol w:w="72"/>
        <w:gridCol w:w="723"/>
        <w:gridCol w:w="65"/>
        <w:gridCol w:w="44"/>
        <w:gridCol w:w="41"/>
        <w:gridCol w:w="2062"/>
        <w:gridCol w:w="6"/>
        <w:gridCol w:w="43"/>
        <w:gridCol w:w="34"/>
        <w:gridCol w:w="81"/>
        <w:gridCol w:w="65"/>
        <w:gridCol w:w="2005"/>
        <w:gridCol w:w="53"/>
        <w:gridCol w:w="144"/>
        <w:gridCol w:w="38"/>
        <w:gridCol w:w="1476"/>
        <w:gridCol w:w="57"/>
        <w:gridCol w:w="41"/>
        <w:gridCol w:w="142"/>
        <w:gridCol w:w="262"/>
        <w:gridCol w:w="109"/>
        <w:gridCol w:w="1288"/>
        <w:gridCol w:w="41"/>
        <w:gridCol w:w="31"/>
        <w:gridCol w:w="111"/>
        <w:gridCol w:w="15"/>
        <w:gridCol w:w="73"/>
        <w:gridCol w:w="1187"/>
        <w:gridCol w:w="31"/>
        <w:gridCol w:w="57"/>
        <w:gridCol w:w="54"/>
        <w:gridCol w:w="142"/>
        <w:gridCol w:w="15"/>
        <w:gridCol w:w="73"/>
        <w:gridCol w:w="1322"/>
        <w:gridCol w:w="92"/>
        <w:gridCol w:w="236"/>
      </w:tblGrid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7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Тема урока</w:t>
            </w:r>
          </w:p>
        </w:tc>
        <w:tc>
          <w:tcPr>
            <w:tcW w:w="8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 часов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Тип урока</w:t>
            </w:r>
          </w:p>
        </w:tc>
        <w:tc>
          <w:tcPr>
            <w:tcW w:w="616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Планируемые результаты</w:t>
            </w:r>
          </w:p>
        </w:tc>
        <w:tc>
          <w:tcPr>
            <w:tcW w:w="197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Виды деятельности</w:t>
            </w:r>
          </w:p>
        </w:tc>
        <w:tc>
          <w:tcPr>
            <w:tcW w:w="14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Формы контроля</w:t>
            </w:r>
          </w:p>
        </w:tc>
        <w:tc>
          <w:tcPr>
            <w:tcW w:w="166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0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Предметные</w:t>
            </w:r>
          </w:p>
        </w:tc>
        <w:tc>
          <w:tcPr>
            <w:tcW w:w="22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Метапредметные</w:t>
            </w:r>
          </w:p>
        </w:tc>
        <w:tc>
          <w:tcPr>
            <w:tcW w:w="17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Личностные</w:t>
            </w: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08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358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153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1 ЧЕТВЕРТЬ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153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ЯЗЫК И ОБЩЕНИЕ (3 ч)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1.</w:t>
            </w:r>
          </w:p>
        </w:tc>
        <w:tc>
          <w:tcPr>
            <w:tcW w:w="1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Язык и человек.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Осознать роль родного языка в жизни человека и общества, основную функцию языка</w:t>
            </w:r>
          </w:p>
        </w:tc>
        <w:tc>
          <w:tcPr>
            <w:tcW w:w="2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Адекватно воспринимать на слух информационные тексты СМИ; воспроизводить содержание прослушанного текста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эстетическую ценность русского языка; осознавать необходимость владения русским языком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Чтение и анализ текста; работа с текстом упражнения, мини-сочинение.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03.09</w:t>
            </w:r>
          </w:p>
        </w:tc>
      </w:tr>
      <w:tr w:rsidR="00280A42" w:rsidRPr="00280A42" w:rsidTr="00280A42">
        <w:trPr>
          <w:gridAfter w:val="2"/>
          <w:wAfter w:w="328" w:type="dxa"/>
          <w:trHeight w:val="1123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2.</w:t>
            </w:r>
          </w:p>
        </w:tc>
        <w:tc>
          <w:tcPr>
            <w:tcW w:w="1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Общение устное и письменное.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основные особенности устной и письменной речи; различать разные виды речевой деятельности; знать приёмы эффективного аудирования  в ситуации монологической и диалогической речи; разграничивать устную речь и слушание, письменную речь и чтение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  <w:tc>
          <w:tcPr>
            <w:tcW w:w="2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Использовать разные правила и приёмы аудирования в ситуации монологической и диалогической речи; вычитывать информацию, представленную в схеме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необходимость владения русским языком для учебной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Анализ устных и письменных высказываний с точки зрения их цели, условий общения; анализ русских пословиц и поговорок; работа с текстом: списывание, заучивание наизусть, выразительное чтение; анализ жизненных ситуаций, приводимых детьми.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Устное высказыва-ние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04.09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3</w:t>
            </w:r>
          </w:p>
        </w:tc>
        <w:tc>
          <w:tcPr>
            <w:tcW w:w="17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Р. Р.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Стили речи.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9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Иметь общее понятие о стилях речи и их характеристике; устанавливать принадлежность текста к определенному стилю речи по цели высказывания; преобразовывать текст художественного стиля в научный</w:t>
            </w:r>
          </w:p>
        </w:tc>
        <w:tc>
          <w:tcPr>
            <w:tcW w:w="22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 фактуальную информацию из текстов упражнений, определений; вести самостоятельный поиск информации в школьных учебниках; преобразовывать текстовую информацию; строить рассуждение; соблюдать нормы речевого этикета в ситуации приветствия</w:t>
            </w:r>
          </w:p>
        </w:tc>
        <w:tc>
          <w:tcPr>
            <w:tcW w:w="16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текстом по определению принадлежности функциональной разновидности языка; анализ текстов с точки зрения целей высказывания; приводят собственные примеры. 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05.09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153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ВСПОМИНАЕМ, ПОВТОРЯЕМ, ИЗУЧАЕМ (22 ч)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4.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Звуки и буквы. Произношение и правописание.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о соотношении произношения и правописания; пользоваться транскрипцией; с помощью орфографических правил уметь решить, какой буквой обозначить тот или иной звук в слове при несовпадении с произношения и правописания; определять тему и основную мысль текста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Строить рассуждение, аргументировать своё мнение; извлекать  фактуальную информацию из текстов, содержащих теоретические сведения; пользоваться словарём иностранного языка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с текстом, упражнениями учебника. Работа в группе.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Фонетический разбор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06.09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5.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Орфограмма.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систематизации 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Усвоить понятие орфограммы как написания по </w:t>
            </w:r>
            <w:r w:rsidRPr="00280A4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орфографическим правилам и по традиции; знать, что орфограмма – «точка» применения правила; усвоить опознавательные признаки гласных и орфограмм-согласных букв; знать, что орфограммы-буквы могут находиться в любой морфеме.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 фактуальную информацию из текстов, содержащих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теоретические сведения; пользоваться орфографическим словарём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к речевому совершенствованию; 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упражнений на опознавание различных видов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орфограмм, графическое выделение морфем в словах.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Словарная работа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07.09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6.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Правописание проверяемых безударных гласных в корне.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способы проверки написания безударных гласных в корне слова; знать о непроверяемых гласных в корне слова. Правильно писать слова с непроверяемыми и проверяемыми безударными гласными в корне слова; графически обозначать условия выбора правильных написаний; пользоваться способами проверки безударной гласной в корне (изменением формы слова и подбором однокоренных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слов); различать одинаково произносимые слова с разным написанием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Соблюдать в практике письменного общения, изученные орфографические правила; извлекать фактуальную информацию из текстов, содержащих теоретические сведения; пользоваться орфографическим словарём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отрабатывающих данное правило; объяснительный диктант.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10.09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7.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Правописание проверяемых согласных в корне слова.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способы проверки написания согласных букв в корне слова;  правильно писать слова с непроверяемыми и проверяемыми согласными в корне слова;  графически обозначать условия выбора правильных написаний; пользоваться способами проверки согласной в корне (изменением формы слова и подбором однокоренных слов, в которых после проверяемой согласной стоит гласная или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л, р, м, н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Соблюдать в практике письменного общения изученные орфографические правила; извлекать фактуальную информацию из текстов, содержащих теоретические сведения; пользоваться орфографическим словарём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отрабатывающих данное правило; лингвистическая игра.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8.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Правописание непроизносимых согласных в корне слова.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способы проверки написания непроизносимых согласных в корне слова;   правильно писать слова с непроизносимыми согласными в корне слова;   графически обозначать условия выбора правильных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написаний; пользоваться способами проверки непроизносимой согласной в корне (изменением формы слова и подбором однокоренных слов, в которых после проверяемой согласной стоит гласная или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л, р, м, н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); выбирать заголовок из ряда предложенных.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изученные орфографические правила; извлекать фактуальную информацию из текстов, содержащих теоретические сведения; пользоваться орфографическим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словарём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к речевому совершенствованию;  осознание необходимости владения русским языком для учебной и других видов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Выполнение упражнений, отрабатывающих данное правило; диктант: выбор заголовка, отражающего содержание.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Классифицирование ошибок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12.09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9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Стартовая диагностика.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 Диктант с грамматическим заданием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Проверка степени усвоения пройденного материала; проверка орфографических и пунктуационных навыков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осуществлять самоконтроль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диктанта. Выполнение грамматического задания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13.09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Буквы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и, у, а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после шипящих.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писать слова с буквами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и, у, а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после шипящих и слова-исключения;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графически обозначать условия выбора правильных написаний; составлять предложения и связный текст с указанными словами на заданную тему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Соблюдать в практике письменного общения, изученные орфографические правила; извлекать фактуальную информацию из текстов, содержащих теоретические сведения; пользоваться орфографическим словарём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деятельности; интерес к созданию собственных текстов.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отрабатывающих данное правило: вставляют пропущенные буквы, составляют предложения со словами-исключениями из правила; работа со словарём.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Классифицирование ошибок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14.09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11.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Разделительные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ъ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правило употребления разделительных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ъ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; находить в словах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разделительные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ъ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; разграничивать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ь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разделительный и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 ь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как показатель мягкости предшествующего согласного; уметь правильно употреблять на письме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разделительные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ъ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; графически обозначать условия выбора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Соблюдать в практике письменного общения, изученные орфографические правила; извлекать фактуальную информацию из текстов, содержащих теоретические сведения; пользоваться орфографическим словарём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отрабатывающих данное правило; диктант.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17.09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12.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Раздельное написание предлогов с другими словами.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Правильно писать словарные слова.Усвоить понятие орфограммы-пробела и орфограммы-дефиса. Знать о совпадении в устной речи предлогов и приставок по звучанию; знать, что предлог – слово, приставка – часть слова; знать о написании через дефис предлогов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из-за, из-под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; знать падеж, с которым употребляются указанные предлоги;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разграничивать предлоги и приставки на письме; находить орфограмму-пробел; писать предлоги отдельно с другими словами;  графически обозначать условия выбора правильных написаний;  составлять связный текст с опорой на рисунок; озаглавливать текст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изученные орфографические правила; извлекать фактуальную информацию из текстов, содержащих теоретические сведения; пользоваться орфографическим словарём; адекватно выражать своё отношение к изображённому на рисунке» создавать письменный текст, соблюдая нормы его построения, свободно, правильно излагать свои мысли; соблюдать в процессе создания текста основные нормы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русского литературного языка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к речевому совершенствованию;  осознание необходимости владения русским языком для учебной и других видов деятельности; интерес к созданию собственных текстов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отрабатывающих данное правило: работа с текстом; выделение орфограмм-букв и орфограмм-пробелов; работа с иллюстрацией (описание ситуации).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Словарная работа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18.09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13 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14.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Р. Р.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Что мы знаем о тексте. Обучающее изложение (По Г.А. Скребицкому)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признаки текста; анализировать и отграничивать тексты с точки зрения единства темы, смысловой цельности; составлять текст из разрозненных предложений; составлять письменный пересказ текста с опорой на предложенный план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схеме;  извлекать фактуальную информацию из текстов, содержащих теоретические сведения; соблюдая нормы построения текста в письменной форме; соблюдать в процессе создания текста основные нормы русского литературного языка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достаточный объём словарного запаса и грамматических средств, для изложения исходного текста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направленные на анализ текстов с точки зрения смысловой цельности. Изложение.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19.09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20.09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15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Части речи.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Знать, на какие вопросы отвечают и что обозначают имя существительное, имя прилагательное, глагол; знать наречие как неизменяемую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часть речи; распознавать имена существительные, имена прилагательные, глаголы, наречия; составлять текст сочинения с использованием наречий; писать сочинение по рисунку; определять тему и основную мысль текста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схеме. Работать в группах, адекватно воспринимать на слух текст, владеть приёмами аудирования. Оценивать чужую речь, 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преобразовывать визуальную информацию в текстовую. Адекватно выражать своё отношение к изображённому на рисунке; создавать письменный текст, соблюдая нормы его построения, свободно, правильно излагать свои мысли;  соблюдать в процессе создания текста основные нормы русского литературного языка 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к речевому совершенствованию;  осознание необходимости владения русским языком для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учебной и других видов деятельности; интерес к созданию собственных текстов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упражнений: характеристика слов с точки зрения принадлежности к той или иной части речи; лингвистическая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игра; работа с текстом, сочинение.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21.09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16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Глагол.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Определять морфологические признаки глагола; знать об употреблении на письме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после шипящих во 2-ом лице глаголов настоящего и будущего времени; употреблять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ь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после шипящих во 2-ом лице глаголов настоящего и будущего времени; писать сочинение по рисунку; определять тему и основную мысль текста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Вычитывать информацию, представленную в схеме. Работать в группах. Адекватно воспринимать на слух текст, владеть приёмами аудирования. Оценивать чужую речь, преобразовывать визуальную информацию в текстовую.  адекватно выражать своё отношение к изображённому на рисунке; создавать письменный текст, соблюдая нормы его построения, свободно, правильно излагать свои мысли;  соблюдать в процессе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создания текста основные нормы русского литературного языка 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к речевому совершенствованию;  осознание необходимости владения русским языком для учебной и других видов деятельности; интерес к созданию собственных текстов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Составление предложений по рисунку; определение лица и числа глаголов, приведённых в упражнении; ставят глаголы в неопределённую форму.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24.09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17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-Тся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–ться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в глаголах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способ определения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-тся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–ться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вглаголах;находить орфограмму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-тся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–ться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вглаголах; пользоваться способом определения написания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-тся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–ться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вглаголах; составлять предложения с указанными глаголами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схеме;  извлекать фактуальную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понимание роли русского языка в развитии моральных качеств личности (анализ содержания пословиц из упражнений)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руководствуясь правилом.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25.09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Р. Р.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Тема текста.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Определять самую широкую тему из ряда предложенных; подбирать заголовки к теме; подбирать заголовок к тексту; анализировать предложенное сочинение; писать сочинение на заданную тему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Оценивать чужую письменную речь; высказывать и обосновывать свою точку зрения; создавать письменный текст, соблюдая нормы его построения, свободно, правильно излагать свои мысли; соблюдать в процессе создания текста основные нормы русского литературного языка 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созданию собственных текстов; осознание и определение своих эмоций; достаточный объём словарного запаса и усвоенных грамматических средств для выражения мыслей в письменной форме 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упражнений: анализ тем сочинений, самого сочинения, запись исправленного варианта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26.09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Личные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окончания глаголов.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с глаголами.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Знать личные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окончания глаголов 1 и 2 спряжения; знать о раздельном и слитном написании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 глаголами; выделять личные окончания глаголов; писать раздельно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 глаголами;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составлять предложения с указанными глаголами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информацию, представленную в схеме;  извлекать фактуальную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 речевому совершенствованию;   понимание роли русского языка в развитии моральных качеств личности (анализ содержания пословиц из упражнений)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 с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таблицей; работа с упражнениями: выделение окончаний, составление предложений, определение написания не с глаголами.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27.09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20-21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Имя существительное. 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морфологические признаки имени существительного; знать об употреблении и неупотреблении на письме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после шипящих на конце имён существительных; об употреблении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безударных падежных окончаниях существительных; определять род, число, падеж, тип склонения существительных; правильно употреблять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 ь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после шипящих на конце имён существительных; выбирать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написание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 безударных падежных окончаниях существительных; графически обозначать условия выбора правильных написаний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Вычитывать информацию, представленную в схеме;  извлекать фактуальную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Анализ таблиц, выполнение упражнений, направленных на закрепление правила «ь на конце существительных»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28.09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01.10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22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Имя прилагательное.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морфологические признаки имен прилагательных, их изменения по родам, числам, падежам, о согласовании прилагательных с именами существительными; знать способ определения правильного написания безударного окончания прилагательного ( по вопросу); изменять прилагательные по родам, числам и падежам; согласовывать прилагательные с существительными; пользоваться способом определения безударного окончания прилагательного; 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графически обозначать условия выбора правильных написаний; озаглавливать текст; определять его стиль; составлять текст в письменной форме с использованием имён прилагательных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Соблюдать в практике письменного общения, изученные орфографические правила; создавать письменный текст с учётом замысла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созданию собственных текстов; стремление к речевому совершенствованию 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Составление предложений с именами прилагательными, согласование прилагательных с существительными, выделение в них окончаний, их анализ, работа с репродукцией картины.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02.10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23.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Местоимение.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систематизации и обобщения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о личных местоимениях, их склонении; о раздельном написании личных местоимений с предлогами; об употреблении личных местоимений 3-го лица после предлогов; находить личные местоимения в тексте; определять их число и падеж; правильно писать личные местоимения с предлогами; употреблять личные местоимения 3-го лица после предлогов; пересказывать текст сказки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Соблюдать в практике письменного общения, изученные орфографические правила; владеть приёмами изучающего чтения художественного текста; адекватно выражать своё отношение к прочитанному; воспроизводить прочитанный текст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Понимание роли русского языка в развитии моральных качеств личности; интерес к пересказу исходного текста; стремление к речевому самосовершенствованию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с текстом: выписывают местоимения, определяют его морфологические признаки.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Беседа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03.10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24.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Основная мысль текста. 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развития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речи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Знать о теме и основной мысли текста, о способах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выражения основной мысли. Определять тему и основную мысль текста; находить в тексте предложения, в которых выражена основная мысль текста; редактировать предлагаемую заметку повествовательного характера с точки зрения выражения в ней основной мысли; писать сочинение повествовательного характера на заданную тему; правильно отвечать на контрольные вопросы; выполнять контрольные задания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Оценивать чужую письменную речь; высказывать 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обосновывать свою точку зрения; владеть приёмами отбора и систематизации материала на заданную тему;  создавать письменный текст, соблюдая нормы его построения, свободно, правильно излагать свои мысли; соблюдать в процессе создания текста основные нормы русского литературного языка  и правописания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текстов; осознание и определение своих эмоций; достаточный объём словарного запаса и усвоенных грамматических средств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Анализ заметки и замечаний к ней, её редакция;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написание сочинения на заданную тему, иллюстрации к нему. Контрольный опрос.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Устное высказыван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04.10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25</w:t>
            </w:r>
          </w:p>
        </w:tc>
        <w:tc>
          <w:tcPr>
            <w:tcW w:w="191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Контрольная работа № 2 по теме «Повторение». Диктант с грамматическим заданием</w:t>
            </w:r>
          </w:p>
        </w:tc>
        <w:tc>
          <w:tcPr>
            <w:tcW w:w="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проверки знаний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</w:tc>
        <w:tc>
          <w:tcPr>
            <w:tcW w:w="247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осуществлять самоконтроль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тестовых заданий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05.10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153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СИНТАКСИС. ПУНКТУАЦИЯ. КУЛЬТУРА РЕЧИ (28)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Синтаксис и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пунктуация.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нированный урок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Знать предмет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изучения синтаксиса, пунктуации; знать роль знаков препинания в понимании смысла предложения, названия знаков препинания; знать суть пунктуационных ошибок; разграничивать пунктуационные и синтаксические ошибки; связывать слова в предложения по смыслу; верно расставлять знаки препинания с целью восстановления текста; находить и исправлять синтаксические и пунктуационные ошибки; озаглавливать текст; определять основную мысль текста; сжато излагать содержание исходного текста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фактуальную информацию из текстов, содержащих теоретические сведения; воспроизводить прочитанный художественный текст, в сжатом виде в письменной форме; способность сохранять логичность, связность, соответствие теме при воспроизведении текста в свёрнутом виде; соблюдать в процессе создания текста основные нормы русского литературного языка  и правописания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Осознание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ответственности за написанное. Интерес к созданию сжатой формы исходного текста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Анализ текстов с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точки зрения их смысла и связи слов в предложении и предложений в тексте, с точки зрения роли в них знаков препинания. Списывание текстов, изложение.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08.10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27.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Словосочетание.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Знать, чем словосочетание отличается от слова; знать о смысловой связи слов в словосочетании;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отличать словосочетание от слова; устанавливать смысловую связь слов в словосочетании; использовать для выражения одинакового смысла словосочетания «существительное + существительное», «прилагательное + существительное»; составлять словосочетания по образцу; выделять словосочетания из предложения; различать грамматическую основу предложения и словосочетание; определять основную мысль высказывания; определять тему сочинения; составлять устный рассказ на основе опорных словосочетаний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Находить и исправлять ошибки в письменной речи; создавать устный текст с учётом замысла и ситуации, соблюдая нормы построения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текста и нормы русского литературного языка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Потребность сохранить чистоту русского языка; интерес к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созданию собственного текста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Распознать словосочетания в составе предложения, определить главное и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зависимые слова в словосочетании; составление собственных словосочетаний.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09.10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28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Разбор словосочетаний.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й и умений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Знать порядок разбора словосочетания; выполнять разбор словосочетаний по образцу в устной и письменной форме;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находить словосочетания в тексте; определять основную мысль текста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определять последовательность действий, работать по плану, оценивать достигнутые результаты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Выполняют разборы словосочетаний. Характеризуют словосочетания по морфологическим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признакам главного слова и средствам грамматической связи.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10.10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29.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Предложение.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основные признаки предложения. Знать опознавательный признак для определения границ предложения и постановки знаков препинания.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(интонация конца предложения); знать знаки завершения; понимать роль интонации в точной передаче смысла речи говорящего; уметь по интонации конца определять границы предложения; использовать различные знаки завершения предложения; находить грамматическую основу, состоящую из одного члена предложения (подлежащего или сказуемого); соотносить указанные предложения с определенными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схемами; определять основную мысль теста.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Вычитывать информацию, представленную в схеме;  извлекать фактуальную информацию из текстов, содержащих теоретические сведения; адекватно понимать информацию письменного сообщения (основную мысль текста)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эстетической ценности русского языка; умение чувствовать выразительность речи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Определение границ предложений и способов их передачи в устной и письменной речи. Анализ интонационных конструкций. Выделение грамматической основы предложения. Сжатое изложение по тексту.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Сжатое изложение по рассказу В. П. Катаева. (упр.144)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Знать приёмы сжатия текста; формулировать основную мысль текста; озаглавливать текст; отбирать в исходном варианте текста основное; производить исключение и обобщение; строить сжатый текст; писать сжатое изложение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Воспроизводить прочитанный художественный текст в сжатом виде в письменной форме; способность сохранять логичность, связность, соответствие теме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написанное.интерес к созданию сжатой формы исходного текста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над сжатием текста. Написание сжатого изложения.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12.10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31.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Виды предложений по цели высказывания.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виды предложений по цели высказывания; знать особенности интонации повествовательных, побудительных, вопросительных предложений; распознавать виды предложений по цели высказывания; правильно пунктуационно их оформлять; интонационно правильно произносить повествовательные, вопросительные, побудительные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предложения; составлять разные виды предложений по цели высказывания; опираться на вопросительные слова при составлении вопросительных предложений;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использовать побудительные предложения с учётом речевой ситуации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адекватно воспринимать на слух предложения с разным интонационным рисунком; способность оценивать чужую речь с точки зрения передачи заданной интонации; создавать разные по цели высказывания предложения с учётом речевой ситуации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произнесенное; интерес к созданию собственных высказываний; умение чувствовать выразительность речи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определение видов предложений по цели высказывания, характеристика их смысловых и интонационных особенностей. Моделирование интонационной окраски различных по цели высказывания предложений.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32.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Восклицательные предложения.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Знать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виды предложений по интонации; знать о пунктуационном оформлении повествовательных и побудительных восклицательных предложений; соотносить эмоциональную окраску предложений и цель высказывания; распознавать виды предложений по интонации; правильно пунктуационно их оформлять; интонационно верно произносить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адекватно воспринимать на слух предложения с разной эмоциональной окраской;  способность оценивать чужую речь с точки зрения передачи восклицательной интонации в высказываниях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произнесённое; умение чувствовать выразительность речи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Распознавание предложений по эмоциональной окраске. Работа в парах.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16.10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33 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Сочинение на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lastRenderedPageBreak/>
              <w:t>свободную тему. (упр.157)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ия речи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Знать о широкой и узкой теме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сочинения; об основной мысли, стиле сочинения ( разговорный, рассказ о памятном дне в школе, дома, на каникулах и т. д.,  об уроке); о том, как составлять отзыв; писать сочинение на выбранную тему; составлять устный отзыв на сочинение товарища, используя памятку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Создавать письменный текст, соблюдая нормы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его построения, свободно, правильно излагать свои мысли; оценивать чужую письменную речь; высказывать и обосновывать свою точку зрения; владеть приёмами отбора и систематизации материала на заданную тему;  соблюдать в процессе создания текста основные нормы русского литературного языка  и правописания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собственных текстов;  стремление к речевому самосовершенствованию; достаточный объём словарного запаса и усвоенных грамматических средств,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Краткое вступительное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слово учителя. Работа с материалами учебника. Фронтальная беседа. Написание сочинения.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17.10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34.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Члены предложения. Главные члены предложения. Подлежащее.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составляет грамматическую основу предложения; знать вто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ростепенные члены предложения; способы выражения подлежа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щего (существительным, местоимением, сочетанием слов); о смысловой и грамматической связи подлежащего я сказуемого; уметь разграничивать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грамматическую основу предложения и второстепенные члены; уметь находить в грамматической основе подлежащее, выраженное существительным, местоимением, соче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танием слов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упражнений, направленных на отработку определения главных и второстепенных членов предложений, выделение грамматической основы, определение признаков и способов выражения подлежащего и его связи со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сказуемым.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18.10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35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Сказуемое.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способы выражения сказуемого (глаголом, существитель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ным, прилагательным); чем определяется выбор способа выра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жения сказуемого; уметь находить в грамматической основе сказуемое, выраженное глаголом, существительным, прилагательным; выбирать способ выражения сказуемого в зависимости от речевой ситуации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воспроизводить прочитанный художественный текст в письменной форме; способность сохранять логичность, связность, соответствие теме;  соблюдать в процессе пересказа основные нормы русского литературного языка  и правописания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пересказу исходного текста;  стремление к речевому самосовершенствованию; достаточный объём словарного запаса и усвоенных грамматических средств, для пересказа исходного текста в письменной форме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Определение видов сказуемого и способов его выражения. Написание сочинения-миниатюры, используя глаголы-сказуемые. Описание действий человека при помощи глаголов-сказуемых.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19.10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36.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Тире между подлежащим и сказуемым.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опознавательный признак употребления тире как знака разделения между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главными членами предложения (существитель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в именительном падеже); знать о паузе между подлежащим и сказуемым в данной конструкции; знать схему данной конструкции; уметь по опознавательному признаку находить предложения с данной конструкцией; правильно ставить знак препинания (тире) в соответствии с изученным правилом; уметь заменять предложе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указанных конструкций предложениями изученной конструк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ции с опорой на схему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информацию из текстов, содержащих теоретические сведения; пользоваться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толковым словарём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к речевому совершенствованию;  осознание необходимос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упражнений, направленных на отработку навыка определения главных членов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предложения и постановки тире между ними.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Беседа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22.10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37.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Нераспространенные и распространенные предложения.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  определение   распространенных   и   нераспространенных предложений; уметь разграничивать распространенные и нераспространенные предложения;  распространять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предло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жение второстепенными членами; рассказывать о предложении по плану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Вычитывать информацию, представленную в схеме;  извлекать фактуальную информацию из текстов, содержащих теоретические сведения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Понимание русского языка как национально-культурной ценности русского народа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Различать распространённые и нераспространенные предложения, составлять нераспространенные предложения и распространять их однородными членами.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23.10</w:t>
            </w:r>
          </w:p>
        </w:tc>
      </w:tr>
      <w:tr w:rsidR="00280A42" w:rsidRPr="00280A42" w:rsidTr="00280A42">
        <w:trPr>
          <w:gridAfter w:val="2"/>
          <w:wAfter w:w="328" w:type="dxa"/>
          <w:trHeight w:val="841"/>
        </w:trPr>
        <w:tc>
          <w:tcPr>
            <w:tcW w:w="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38.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Второстепенные члены предложения.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общее определение второстепенных членов предложения (поясняют главные или другие второстепенные чле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ны; их названия); уметь находить в  предложении  второстепенные члены; определять, какие из второстепенных членов поясняют главные и второстепенные члены предложения; распространять предло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жение второстепенными членами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схеме;  извлекать фактуальную информацию из текстов, содержащих теоретические сведения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Распознать виды второстепенных членов предложения, анализ схемы, иллюстрирующей связь между главными и второстепенными членами предложения.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24.10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39.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Дополнение.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понятия «дополнение», способы выражения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дополнения,   графическое   обозначение   дополнения   как   члена предложения; знать 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возможности смешения подлежащего и дополнения, вы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раженного существительным  в винительном падеже без пред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лога; уметь находить дополнения в предложении; разграничивать под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лежащее и дополнение, выраженное существительным в вини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тельном падеже без предлога; верно обозначать дополнение как член предложения; распространять предложения дополнениями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Стремление к речевому совершенствованию;  осознание необходимости владения русским языком для учебной 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других видов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упражнений, связанных с отработкой нахождения дополнений в предложении, выделение их графически, составление схем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предложений.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25.10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40.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Определение.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 понятия  «определение», способ  выражения определения,  графическое обозначение определения  как члена предложения; роль определения в усилении выразительности ху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дожественного описания. Уметь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находить определения в предложениях; верно обозначать определение как член предложения; распространить предложе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определениями; использовать определения для более вырази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тельной передачи содержания высказывания; относить текст к определенному стилю речи; озаглавливать текст</w:t>
            </w: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строить рассуждение, обосновывать свою точку зрения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Стремиться к совершенствованию собственной речи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связанных с отработкой нахождения определений в предложении, выделение их графически, распространение предложений определениями.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26.10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41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Обстоятельство.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понятия «обстоятельство», способы выраже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обстоятельства, графическое обозначение обстоятельства как члена предложения; знать о зависимости обстоятельств от глаго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лов-сказуемых; роль обстоятельств в более точной передаче со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держания высказывания. Уметь находить обстоятельства в предложениях; верно обозна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чать  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обстоятельство   как   член   предложения;   распространять предложения   обстоятельствами;   использовать   обстоятельства для более точной передачи содержания высказывания. Уметь различать второстепенные члены предложения; уметь со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ставлять предложения с включением всех второстепенных членов по указанным схемам.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Вычитывать информацию, представленную в схеме;  извлекать фактуальную информацию из текстов, содержащих теоретические сведения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Уважительное отношение к родному языку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связанных с отработкой нахождения обстоятельств в предложении, выделение их графически, распространение предложений обстоятельствами.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</w:rPr>
              <w:t>05.11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42-43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Предложения с однородными членами и знаки препинания при них. Обобщающие слова при однородных членах.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однородных членов предложения; знать об ин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тонации перечисления в предложениях с однородными членами; предложения с однородными членами, связанные только интона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цией перечисления (без союзов). Уметь находить однородные члены; составлять предложения с од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нородными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членами, связанными только интонацией перечисления.Знать опознавательные признаки постановки запятой между од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нородными членами (перечислительная интонация при бессоюзии, союз при союзной связи);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обосновывать постановку знаков препинания в предложениях с однородными членами.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Вычитывать информацию, представленную в схеме;  извлекать фактуальную информацию из текстов, содержащих теоретические сведения; адекватно воспринимать на слух текст с определенным заданием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к речевому совершенствованию;  осознание необходимости владения русским языком для учебной и других видов деятельности</w:t>
            </w:r>
          </w:p>
        </w:tc>
        <w:tc>
          <w:tcPr>
            <w:tcW w:w="19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Характеристика предложений с однородными членами. Определение интонационных и пунктуационных особенностей предложений с однородными членами. Определение обобщающих слов перед однородными членами предложения и знак препинания (двоеточие) после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обобщающего слова. Составление предложений с однородными членами, подбирают обобщающие слова. Диктант.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06.11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07.11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ind w:right="-11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44.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Предложения с обращениями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обращения; знать об интонации, с которой произносится обращение; знать опознавательный признак выде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ления обращения на письме — звательную интонацию; функцию знаков препинания в предложении с обращением — знаков выде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ления; правило постановки знаков препинания в предложении с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обращением; схемы предложений с обращением; знать о возмож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ности смешения подлежащего и обращения. Уметь распознавать обращения с опорой на звательную интона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цию; по опознавательному признаку находить место постановки выделительных   знаков   препинания;   обосновывать   постановку знаков препинания в предложениях с обращением; составлять предложения с обращением с учетом речевой ситуации, по схе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мам; отличать обращение от подлежащего.</w:t>
            </w:r>
          </w:p>
        </w:tc>
        <w:tc>
          <w:tcPr>
            <w:tcW w:w="2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представленную в схеме;  извлекать фактуальную информацию из текстов, содержащих теоретические сведения; адекватно использовать разные формы обращения в заданных речевых ситуациях; оценивать уместность формы обращения с учетом речевой ситуации; способность участвовать в речевом общении, соблюдая нормы речевого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этикета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Осознание ответственности за произнесенное; умение чувствовать выразительность речи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Опознают и правильно интонируют предложения с обращениями, выбирая уместный тон обращения. Составляют предложения с обращениями.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Фронтальная беседа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08.11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45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Письмо.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том, какими могут быть письма (деловые, дружеские, по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здравительные, письма в газету); стили речи тестов писем. Уметь определять, к какому стилю речи относится текст; исполь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зовать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обращения в письме; писать письмо товарищу; описывать изображённое на рисунке</w:t>
            </w:r>
          </w:p>
        </w:tc>
        <w:tc>
          <w:tcPr>
            <w:tcW w:w="2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Способность преобразовывать визуальную информацию в текстовую; способность адекватно выражать своё отношение к изображённому на рисунке; создавать письменный текст, соблюдая нормы его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построения, свободно, правильно излагая свои мысли; соблюдать в процессе создания текста основные нормы русского литературного языка и правила правописания; оценивать чужую письменную речь; высказывать и обосновывать свою точку зрения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стремление к речевому самосовершенствованию; достаточный объём словарного запаса 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усвоенных грамматических средств для свободного выражения мыслей и чувств при создании текста письма, текста по рисунку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Работа с жанром письма. Написание письма товарищу.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 по теме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09.11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46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Синтаксический разбор простого предложения.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синтаксического разбора простого предложения. Уметь производить синтаксический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простого предложения; уметь определять стиль речи, к ко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торому относится устный разбор.</w:t>
            </w:r>
          </w:p>
        </w:tc>
        <w:tc>
          <w:tcPr>
            <w:tcW w:w="2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определять последовательность действий, работать по плану, оценивать достигнутые результаты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устного и письменного синтаксического разбора простого предложения.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12.11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47.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Пунктуационный разбор простого предложения.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пунктуационного разбора простого предложения. Уметь производить пунктуационный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простого предложения.</w:t>
            </w:r>
          </w:p>
        </w:tc>
        <w:tc>
          <w:tcPr>
            <w:tcW w:w="2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определять последовательность действий, работать по плану, оценивать достигнутые результаты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устного и письменного пунктуационного разбора простого предложения.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13.11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Простые и сложные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предложения.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анный урок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структурные отличия простых 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сложных предложений; знать о делении сложных предложений на две группы (союзные и бессоюзные). Знать опознавательный признак постановки запя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той между простыми предложениями в сложном — наличие двух и более грамматических основ, союза между простыми предло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жениями. Функцию запятой между простыми предложениями в составе сложного — знака разделения; знать правило постановки запятой в сложном предложении; схемы сложных предложений; знать о возможности смешения сложных предложений и предло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жений с однородными членами с союзами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а, 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Уметь определять количество основ в предложении;  находить границы частей в сложном предложении. По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опознавательному признаку определять место постановки запятой между простыми предложениями в составе сложного; обосновывать постановку за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пятой в сложном предложении; составлять предложения по ука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занным схемам; отличать сложные предложения от предложе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ний с однородными членами с союзами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а, 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составлять сложные предложения с союзами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и, а, но, что когда, чтобы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т.д.</w:t>
            </w:r>
          </w:p>
        </w:tc>
        <w:tc>
          <w:tcPr>
            <w:tcW w:w="2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Вычитывать информацию,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представленную в схеме;  извлекать фактуальную информацию из текстов, содержащих теоретические сведения; адекватно понимать основную и дополнительную информацию;  способность преобразовывать визуальную информацию в текстовую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собственных текстов;  стремление к речевому самосовершенствованию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Различать простые и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сложные предложения в тексте, читать их схемы, определять границы частей в сложном предложении, составлять предложения по указанным схемам.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14.11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49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Синтаксический разбор сложного предложения.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синтаксического разбора сложного предложения. Уметь производить синтаксический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ный) сложного предложения; уметь составлять план сообщения на лингвистическую тему.; определять основную мысль текста; выявлять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языковые средства, помогающие автору изобразить отличительные особенности животного</w:t>
            </w:r>
          </w:p>
        </w:tc>
        <w:tc>
          <w:tcPr>
            <w:tcW w:w="2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определять последовательность действий, работать по плану, оценивать достигнутые результаты; высказывать и обосновывать свою точку зрения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чтению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устного и письменного разбора сложного предложения.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15.11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1"/>
          <w:wAfter w:w="236" w:type="dxa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50.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Предложения с прямой речью.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такое прямая речь и слова автора. Знать об интонации при произнесении слов автора после прямой речи и перед ней; знать опознавательный признак для употребления знаков препи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нания при прямой речи; знать правило постановки знаков препи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нания в предложениях с прямой речью, стоящей после слов авто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 и перед словами автора; схемы предложений с прямой речью. Уметь разграничивать прямую речь и слова автора; правильно про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износить предложения с прямой речью, стоящей после слов автора и перед ними; с опорой на опознавательный признак находить места употребления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знаков препинания; правильно ставить знаки пре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пинания   в  предложениях  с  прямой  речью;  составлять  схемы предложений с прямой речью; употреблять слово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пожалуйста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предложениях с прямой речью, выделяя его запятыми на письме.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Вычитывать информацию, представленную в схеме;  извлекать фактуальную информацию из текстов, содержащих теоретические сведения; способность участвовать в речевом общении, соблюдая нормы речевого этикета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написанного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Выделение в предложениях прямой речи после слов автора и пред ними, объяснение знаков препинания. Составление предложений с прямой речью, их схем.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16.11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51.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Диалог.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такое диалог, реплика. Знать правило постановки зна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ков препинания при диалоге; схемы диалога. Уметь распознавать диалог; отличать диалог от прямой речи; определять реплики в диалоге; уметь правильно ставить знаки препинания при диалоге; составлять диалоги на заданную тему по указанной схеме; вести диалог с опорой на предложенные этикетные слова.</w:t>
            </w:r>
          </w:p>
        </w:tc>
        <w:tc>
          <w:tcPr>
            <w:tcW w:w="2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способность участвовать в речевом общении, соблюдая нормы речевого этикета; работа в группе, коммуникативно взаимодействовать с одноклассниками в процессе совместного выполнения задания; приходить к общему решению в совместной деятельности; создавать диалоги с учётом речевой ситуации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написанного; интерес к созданию собственного текста - диалога, к ведению диалога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Различение предложений с прямой речью и диалог. Оформление диалога в письменной речи. Работа в группе. Моделирование диалога (описание происходящего на картине).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19.11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52.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Повторение и систематизация знаний по теме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«Синтаксис и пунктуация».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 знаний и умений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Правильно отвечать на контрольные вопросы по теме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«Синтаксис и пунктуация»; осуществлять синтаксический и пунктуационный разбор; составлять предложения по схемам; знать приёмы сжатия текста; формулировать основную мысль текста; озаглавливать текст; писать сжатое изложение исходного текста</w:t>
            </w:r>
          </w:p>
        </w:tc>
        <w:tc>
          <w:tcPr>
            <w:tcW w:w="2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Обобщать изученный материал; вычитывать информацию,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представленную в схеме;  воспроизводить прочитанный текст в сжатом виде в письменной форме, соблюдая основные нормы русского литературного языка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Осознание написанного,  интерес к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созданию сжатой формы исходного текста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Контрольный опрос и выполнений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заданий по теме раздела.</w:t>
            </w: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20.11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53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Контрольная работа № 3. Контрольный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диктант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с грамматическим заданием.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</w:t>
            </w:r>
          </w:p>
        </w:tc>
        <w:tc>
          <w:tcPr>
            <w:tcW w:w="21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4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осуществлять самоконтроль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работы над ошибками.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16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21.11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15323" w:type="dxa"/>
            <w:gridSpan w:val="4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ФОНЕТИКА. ОРФОЭПИЯ. ГРАФИКА. ОРФОГРАФИЯ. КУЛЬТУРА РЕЧИ (15)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Фонетика.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Гласные звуки.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предмет изучения фонетики; на какие группы и подгруппы делятся звуки речи в русском языке. Знать различия в образова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нии гласных и согласных звуков; иметь представление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 элемен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тах транскрипции; о смыслоразличительной роли звуков. Уметь различать гласные и согласные звуки по способу образо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вания; уметь подбирать односложные слова с разными ударными гласными; записывать их с элементами транскрипции.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 информацию, представленную в схеме;  извлекать фактуальную информацию из текстов, содержащих теоретические сведения; преобразовывать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информацию из текстовой формы в форму таблицы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изучению языка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Анализ схемы, демонстрирующей группы звуков речи в русском языке. Составление таблицы «Гласные звуки».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22.11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55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Согласные звуки.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образовании согласных звуков; перечень согласных зву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ков;   знать   о   смыслоразличительной   роли   согласных   звуков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оценивать чужую речь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изучению языка; стремление к речевому самосовершенствованию;  интерес к созданию текста в письменной форме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распознавание звуков. Работа с текстом.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23.11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Изменение звуков в потоке речи.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сильные и слабые позиции гласных и согласных, связан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ные с изученными орфограммами; знать, что позиционные чере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дования гласных на письме не отражаются; знать правило про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изношения согласных на месте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буквосочетаний ЧН, ЧТ в словах типа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что, конечно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Уметь объяснять правило проверки безударной гласной в корне слова с точки зрения позиционного чередования гласных; уметь правильно произносить указанные слова; использовать скороговорки для овладения правильным произношением некоторых согласных звуков.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оценивать чужую речь; осуществлять самоконтроль за произношением отдельных слов и звуков в потоке речи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изучению языка; стремление к речевому самосовершенствованию;  интерес к созданию текста в письменной форме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Анализ и применение правила проверки безударной гласной и проверяемых согласных в корне слова, с точки зрения позиционного чередования.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26.11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57.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Согласные твердые и мягкие.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пары согласных по твердости -  мягкости, а также непарные согласные.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Знакомство с элементами транскрипции  ([']). Уметь  различать согласные  звуки, по твердости-мягкости;  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зывать пары согласных по твердости-мягкости, а также непарные согласные; уметь различать в словах твердые и мягкие со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гласные; определять, какие буквы сигнализируют на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письме о мягкости предшествующего согласного; использовать скорого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ворки для овладения правильным произношением некоторых звуков.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связанных с анализом смыслового различия слов, отличающихся твёрдостью/мягкостью.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27.11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58.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Повествование. Обучающее изложение с элементами описания (по рассказу К. Г. Паустовского «Шкатулка», упр.283).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структуру текста типа повествование; роль описания в ху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дожественном повествовании; способы включения описания в по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вествование. Уметь определять ведущий тип речи; находить в повествователь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ном тексте фрагменты описания; составлять план текста, пере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сказывать исходный текст в письменной форме.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Воспроизводить прочитанный художественный текст в письменной форме; способность сохранять логичность, связность, соответствие теме при воспроизведении исходного текста; соблюдать в процессе письменного пересказа основные нормы русского литературного языка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пересказу исходного текста в письменной форме; интерес к ведению диалога с автором текста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Знакомство с повествованием как функционально-смысловым типом речи. Написание изложения.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28.11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59.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Согласные звонкие и глухие.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участии голоса и шума в образовании глухих и звонких согласных; знать перечень пар согласных по глухости-звонкости, а также непарные согласные; знать о смыслоразличительной ро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ли согласных звуков; о звукописи; о позиционных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чередованиях звонких и глухих согласных (оглушение и озвончение). Уметь   различать   согласные   по   глухости - звонкости;   называть пары согласных по глухости-звонкости, а также непарные со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гласные; уметь различать в словах глухие и звонкие согласные; различать позиционные чередования согласных в словах.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Характеристика согласных звуков. Выполнение упражнений на повторение пунктуации и орфографии. Заучивание стихотворения наизусть и его декламация.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29.11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60.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Графика.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чем отличается устная речь от письменной; знать о разли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чии между звуками и буквами; знать предмет изучения графики и каллиграфии. Уметь отличать устную речь от письменной, звуки и буквы; опре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делять сходство в начертании букв.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осознавать значение письма в жизни человека и общества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изучению языка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Анализ и объяснение важности графики и каллиграфии.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03.12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61.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Алфавит.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 русский алфавит и его назначение; знать о разли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чии между звуками и буквами. Уметь правильно произносить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названия букв, воспроизводить алфавит наизусть, составлять ал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фавитный перечень слов; уметь находить и исправлять ошибки в названиях букв.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информацию из текстов, содержащих теоретические сведения; работать с орфографическим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словарём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изучению языка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Сопоставление и анализ звукового и буквенного состава слов. Расположение слов в алфавитном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порядке, отработка навыка поиска слов в словаре. Пересказ текста.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04.12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62.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Административный контроль ЗУН обучающихся. Тест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описании как о функционально - смысловом типе речи; знать структуру текста-описания; особенности описания в научном и разговорном стиле. Уметь различать описание предмета в научном и разговорном стиле; уметь редактировать текст (сочинение-описание) ученика; письменно описывать предмет в разговорном стиле.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 и правила правописания; оценивать и редактировать чужую письменную речь; высказывать и обосновывать свою точку зрения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Знакомство с описанием как функционально-смысловым типом речи. Написание сочинения.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30.11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Обозначение мягкости согласных с помощью мягкого знака.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роли Ь для обозначения мягкости согласиях; знать пра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вила употребления и неупотребления Ь для обозначения мягко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сти согласных.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Уметь находить в словах мягкий согласный; уметь употреблять Ь для обозначения мягкости согласных и графически обозначать условия выбора написания; пользоваться орфографическим сло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варем; уметь разграничивать слова с Ь для обозначения мягко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сти согласного, с А в неопределенной форме глагола, с раздели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тельным Ь.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работать с орфографическим словарём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Анализ орфографических правил, связанных с употреблением мягкого знака. Распределить слова на группы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согласно виду орфограммы. Диктант. Составление текста на основе словосочетаний, данных в диктанте.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05.12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64.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Двойная роль букв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е, ё, ю, я.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звуковом значении букв Е, Ё, Ю, Я в разных фонетиче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ских позициях. Уметь различать звуковое значение букв Е, Ё, Ю, Я в разных фо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нетических позициях. Уметь объяснять, почему в русском языке 6 гласных звуков и 10 букв, их обозначающих; определять количество букв и звуков в словах.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работать с орфографическим словарём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Фонетический анализ слов, в которых буквы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>е, ё, ю, я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обозначают два звука или мягкость предыдущего согласного.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06.12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Орфоэпия.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усвоения новых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знаний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 предмет изучения орфоэпии; иметь представление о важ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нейших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произносительных нормах и их отражении в специальных словарях. Уметь правильно произносить указанные слова; находить и ис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правлять произносительные и орфографические ошибки.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информацию из текстов, содержащих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теоретические сведения; соблюдать в практике речевого общения орфоэпические нормы; оценивать чужую речь с точки зрения соблюдения произносительных норм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изучению языка на основе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наблюдений за собственной речью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Анализ и оценивание речи с орфоэпической точки зрения,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исправление произносительных и орфографических ошибок.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07.12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66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Фонетический разбор слова.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закрепления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фонетического разбора слова. Уметь производить фонетический разбор (устный и письменный) слов.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определять последовательность действий, работать по плану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изучению языка на основе наблюдений за собственной речью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Фонетический разбор.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Фонетический разбор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10.12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в разделе «Фонетика и графика».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отвечать на контрольные вопросы по разделу «Фонетика. Орфоэпия. Графика. Орфография. Культура речи»; правильно называть буквы в словах и указывать звуки, которые они обозначают; моделировать диалог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Обобщать изученный материал; вычитывать информацию, представленную в схеме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написанного.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Контрольный опрос и выполнений заданий по темам раздела.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11.12</w:t>
            </w:r>
          </w:p>
        </w:tc>
      </w:tr>
      <w:tr w:rsidR="00280A42" w:rsidRPr="00280A42" w:rsidTr="00280A42">
        <w:trPr>
          <w:gridAfter w:val="2"/>
          <w:wAfter w:w="328" w:type="dxa"/>
        </w:trPr>
        <w:tc>
          <w:tcPr>
            <w:tcW w:w="7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68-69</w:t>
            </w:r>
          </w:p>
        </w:tc>
        <w:tc>
          <w:tcPr>
            <w:tcW w:w="173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Описание предметов, изображенных на картине (Ф. Толстой «Цветы, фрукты,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lastRenderedPageBreak/>
              <w:t>птицы»).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Познакомиться с натюрмортом; знать понятие композиции; устно и письменно описывать изображённое на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картине, раскрывая замысел художника. Уметь правильно писать слова, трудные по написанию и произношению</w:t>
            </w:r>
          </w:p>
        </w:tc>
        <w:tc>
          <w:tcPr>
            <w:tcW w:w="2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Способность преобразовывать визуальную информацию в текстовую; способность адекватно выражать своё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отношение к изображённому на картине;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 и правила правописания</w:t>
            </w:r>
          </w:p>
        </w:tc>
        <w:tc>
          <w:tcPr>
            <w:tcW w:w="15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созданию собственных текстов;  стремление к речевому самосовершен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ствованию; достаточный объём словарного запаса и усвоенных грамматических средств, для свободного выражения мыслей и чувств, при создании текста сочинения в письменной форме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Написание сочинения.</w:t>
            </w:r>
          </w:p>
        </w:tc>
        <w:tc>
          <w:tcPr>
            <w:tcW w:w="14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69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12.12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13.12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15651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ЛЕКСИКА. КУЛЬТУРА РЕЧИ (11ч )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Слово и его лексическое значение.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функцию слова в языке, понятия «словарный состав», «лек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сическое значение слова», «толковый словарь», «словарная статья»; знать основные приемы толкования лексического значе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слова; знать понятие «грамматическое значение слова».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Уметь пользоваться толковым словарем (находить словарные статьи, извлекать из них нужную информацию); уметь толковать лексическое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значение слова, используя различные приемы; разграничивать лексическое и грамматическое значения слова.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осознавать роль слова для выражения мыслей, эмоций; пользоваться толковым словарём</w:t>
            </w: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со словами, с их лексическим и грамматическим значением, использование толковых словарей. Работа с текстом: озаглавить, составить план текста, анализ структуры и содержания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71-72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Однозначные и многозначные слова.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понятия «однозначные» и «многозначные» слова, способы отражения в словарной статье толкового словаря разных значе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ний многозначного слова; знать об общем сходстве между разны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ми значениями многозначного слова. Уметь распознавать однозначные и многозначные слова среди данных; находить в словаре толкование искомого лексического значения многозначного слова; находить многозначные слова с указанным   общим  лексическим  значением;  определять  общий элемент между лексическими значениями многозначного слова; находить и исправлять ошибки в употреблении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многозначных слов.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осознавать роль слова для выражения мыслей, эмоций; пользоваться толковым словарём; способность создавать письменный текст, соблюдая нормы его построения, свободно, правильно излагая свои мысли</w:t>
            </w: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речи; интерес к созданию собственных текстов; достаточный объём словарного запаса и усвоенных грамматических средств для свободного выражения мыслей и чувств при создании текста сочинения в письменной форме    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Составить словосочетания с многозначными словами, используя разные значения. Работа с текстом, иллюстрациями к нему.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17.12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18.12</w:t>
            </w: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73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Прямое и переносное значение слов.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прямом и переносном значении слов; об отражении в толко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вом  словаре переносного значения слова; о роли использования слов с  переносным  значением  в художественных произведениях. Уметь находить слова с переносным значением в тексте, в толко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вом словаре; определять переносное лексическое значение слова; употреблять в своей речи слова с переносным значением; нахо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дить и исправлять ошибки в употреблении слов с переносным значением.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осознавать роль слова для выражения мыслей, эмоций; пользоваться толковым словарём</w:t>
            </w: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с толковыми словарями: выбрать слова, имеющие переносное и прямое значение, составить словосочетания, предложения.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19.12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Омонимы.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«омонимы»; знать о различии между омонимами и многозначными словами; об отражении омонимов в толковом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словаре; о роли использования омонимов в речи (при создании стихотворных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каламбуров). Уметь находить омонимы; уметь отличать омонимы от многознач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ных слов; находить омонимы в толковом словаре; отличать спосо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бы обозначения омонимов и многозначных слов в толковом сло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варе; уметь употреблять омонимы в речи.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осознавать роль слова для выражения мыслей, эмоций; пользоваться толковым словарём</w:t>
            </w: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толковыми словарями. Составить и проанализировать словосочетания и предложения с омонимами. Анализ стихотворения, содержащего омонимы. 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20.12</w:t>
            </w: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75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Синонимы.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«синонимы», отличия синонимов друг от друга; знать о связи синонимов и многозначных слов; функции синони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мов в речи (выразительность, средство связи предложений в ре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чи, средство преодоления неоправданного повторения слов). Уметь определять общее лексическое значение синонимов; подби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рать синонимы к данным словам; определять смысловые и стили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стические  отличия  друг  от  друга  слов-синонимов;  определять цель использования синонимов в тексте;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употреблять нужный си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ноним в зависимости от разных целей; преодолевать неоправдан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ное повторение одного и того же слова с помощью синонимов.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сопоставлять и сравнивать речевые высказывания с точки зрения их содержания, стилистических особенностей и использования языковых средств</w:t>
            </w: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упражнений: подобрать синонимы к данным в упражнении словам, составить словосочетания с синонимами, анализ предложений, содержащих синонимы.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21.12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76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Антонимы.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«антонимы»; знать о словаре антонимов, о роли использования антонимов в речи. Уметь находить антонимы в предложениях; подбирать антонимы к указанным словам, используя «Школьный словарь антонимов»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М. Р. Львова; группировать антонимы по общему смысловому признаку; использовать антонимы в речи.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Описать с помощью антонимов происходящее на рисунке. Охарактеризовать названных в упражнении животных с помощью антонимов. Диктант. Работа со словарём.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24.12</w:t>
            </w: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77-78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в разделе «Лексика».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отвечать на  вопросы по разделу «Лексика. Культура речи»; правильно писать слова с непроверяемыми написаниями, изученными в разделе; составлять сообщения о любом словаре по плану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Уметь вести самостоятельный поиск информации; способность определять цель своей деятельности, действовать по плану, оценивать достигнутые результаты </w:t>
            </w:r>
          </w:p>
        </w:tc>
        <w:tc>
          <w:tcPr>
            <w:tcW w:w="17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созданию собственных текстов</w:t>
            </w:r>
          </w:p>
        </w:tc>
        <w:tc>
          <w:tcPr>
            <w:tcW w:w="18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и выполнений заданий по темам раздела.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80A42">
              <w:rPr>
                <w:rFonts w:ascii="Times New Roman" w:eastAsia="Calibri" w:hAnsi="Times New Roman" w:cs="Times New Roman"/>
              </w:rPr>
              <w:t>25.12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</w:rPr>
              <w:t>26.12</w:t>
            </w:r>
          </w:p>
        </w:tc>
      </w:tr>
      <w:tr w:rsidR="00280A42" w:rsidRPr="00280A42" w:rsidTr="00280A42">
        <w:trPr>
          <w:trHeight w:val="2220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79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Р.Р.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Изложение (по рассказу К. Г. Паустовского «Первый снег», упр.375).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развития речи</w:t>
            </w:r>
          </w:p>
        </w:tc>
        <w:tc>
          <w:tcPr>
            <w:tcW w:w="2377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роли деталей в художественном описании предмета. Уметь составлять план исходного текста; сохранять в подробном пересказе художественного текста его типологическую структу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ру; определять значение деталей в художественном описании предмета; уметь создавать текст на основе исходного.</w:t>
            </w:r>
          </w:p>
        </w:tc>
        <w:tc>
          <w:tcPr>
            <w:tcW w:w="22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Воспроизводить прочитанный художественный текст в письменной форме; способность сохранять логичность, связность, соответствие теме при воспроизведении исходного текста; соблюдать в процессе письменного пересказа основные нормы русского литературного языка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7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пересказу исходного текста в устной форме; интерес к ведению диалога с автором текста</w:t>
            </w:r>
          </w:p>
        </w:tc>
        <w:tc>
          <w:tcPr>
            <w:tcW w:w="1843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</w:tc>
        <w:tc>
          <w:tcPr>
            <w:tcW w:w="141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27.12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rPr>
          <w:trHeight w:val="2325"/>
        </w:trPr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1ч</w:t>
            </w: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400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21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735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</w:tc>
      </w:tr>
      <w:tr w:rsidR="00280A42" w:rsidRPr="00280A42" w:rsidTr="00280A42">
        <w:tc>
          <w:tcPr>
            <w:tcW w:w="15651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МОРФЕМИКА. ОРФОГРАФИЯ. КУЛЬТУРА РЕЧИ (26 ч)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Морфема - наименьшая значимая часть слова.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понятие «морфема»; предмет изучения морфемики. Уметь выделять в слове морфемы; понимать, что морфемы — значимые части слова.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воспроизводить исходный текст в устной форме, соблюдая нормы его построения; соблюдать в процессе построения текста основные нормы русского литературного языка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пересказу исходного текста; стремление  к совершенствованию собственной речи   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Морфемный анализ слов.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10.01</w:t>
            </w: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Изменение и образование слов.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об отличии однокоренных слов от форм одного и того же слова. Уметь отличать однокоренные слова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от форм одного и тоге же слова; определять форму указанных слов; устно пересказывать исходный текст.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информацию из текстов, содержащих теоретические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сведения; воспроизводить исходный текст в устной форме, соблюдая нормы его построения; соблюдать в процессе построения текста основные нормы русского литературного языка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пересказу исходного текста; стремление  к совершенствовани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ю собственной речи   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упражнений: делят слова на группы (формы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слова/однокоренные слова), морфемный и словообразовательный анализ слов.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11.01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83-84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Окончание.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окончания слова; знать грамматическое зна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чение окончаний разных частей речи; знать о нулевом окончании и его грамматическом значении; способ обозначения нулевого окончания. Уметь выделять в слове окончание; понимать грамматическое значе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ние окончаний существительных, прилагательных, глаголов; пони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мать грамматическое значение нулевого окончания существительных; уметь соотносить окончание с его грамматическим значением.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работать с орфографическим словарём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Анализ таблицы. Выделение в словах окончания и определение его грамматического значения.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14.01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15.01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Сочинение по личным впечатлениям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lastRenderedPageBreak/>
              <w:t>(упр. 385)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 стилях сочинения; начало и конец рассказа как элемент композиции.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Уметь составлять собственный текст-описание разговорного сти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ля по личным впечатлениям.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Способность адекватно выражать своё отношение к фактам и явлениям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окружающей действительности; владеть повествованием как одним из видов монолога; способность создавать письменный текст, соблюдая нормы его построения; соблюдать в процессе создания текста основные нормы русского литературного языка и правила правописания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к речевому самосовершенствованию; достаточный объём словарного запаса и усвоенных грамматических средств, для свободного выражения мыслей и чувств, при создании текста сочинения в письменной форме 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Написание сочинения.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16.01</w:t>
            </w: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86.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Основа слова.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основы слова; знать, что в основе слова заключено его лексическое значение. Уметь  выделять  основу  в  изменяемых  и  неизменяемых  словах; озаглавливать текст; определять стиль речи.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работать с орфографическим словарём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с текстом: определить стиль, выделить основы у слов различных частей речи, расставить знаки препинания.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17.01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87.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Корень слова.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корня слова; знать, что в корне заключено об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щее лексическое значение всех однокоренных слов; что однокоренные слова могут быть словами одной части речи и относиться к разным частям речи. Уметь правильно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выделять корень и  подбирать однокоренные слова, относящиеся к разным частям речи; уметь разграничивать в словах совпадающие по звучанию, но различные по лексическо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му значению корни; уметь находить и исправлять ошибки в под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боре однокоренных слов к указанным словам; писатьмини-очинение.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находить и исправлять чужие ошибки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Выделить корни в словах. Сформировать группы однокоренных слов. Исправить ошибки в подборе однокоренных слов.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18.01</w:t>
            </w: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88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Рассуждение. Сочинение – рассуждение.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рассуждении как о типе текста, о структуре рассужде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ния, о возможности включения элементов рассуждения в другие типы текста (описание, повествование). Уметь находить структурные элементы рассуждения в повество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вательном тексте; использовать структуру рассуждения при со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здании текста - повествования. Уметь создавать высказывания - рассуждения  самостоятельного характера.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 и правила правописания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средств,  для свободного выражения мыслей и чувств, при создании текста сочинения в письменной форме 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сочинения.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23.01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89-90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Суффикс.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определение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суффикса, смысловое значение суффикса. Уметь правильно выделять суффикс в слове; подбирать слова с указанными суффиксами; определять значения, выражае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мые суффиксами; группировать слова по значению суффик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сов; понимать механизм образования слов с помощью суффик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сов.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фактуальную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Осознание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Обозначить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суффиксы в словах, подобрать ряды однокоренных слов, образованных суффиксальным способом.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Фронтальный опрос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21.01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22.01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91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Приставка.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определение приставки, смысловое значение приставки. Уметь правильно выделять приставку в слове; подбирать слова с указанными приставками; определять значения, выражае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мые приставками; группировать слова по значению приставок; понимать механизм образования слов с помощью приставок; определять состав  слова;  пользоваться орфографическим  словарем.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Осознание лексического богатства русского языка, гордость за язык; стремление  к совершенствованию собственной речи  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Обозначить приставки в словах, подобрать ряды однокоренных слов, образованных приставочным способом, охарактеризовать морфемный состав слов.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24.01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Выборочное изложение с изменением лица (упр.420)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характеристики выборочного изложения (воспроизведение одной из подтем, находящейся в разных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частях исходного тек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ста). Уметь выделять по опорным словам в частях исходного текста подтему; излагать одну из подтем исходного текста с изменением формы лица рассказчика.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Воспроизводить одну из подтем прочитанного художественного текста в письменной форме; способность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сохранять логичность, связность, соответствие теме при воспроизведении исходного текста; соблюдать в процессе письменного пересказа основные нормы русского литературного языка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пересказу исходного текста; интерес к ведению диалога с автором текста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25.01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93-94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Чередование звуков. Беглые гласные.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видах чередований гласных и согласных звуков в корнях слов, об отражении некоторых чередований на письме; знать пе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речень чередующихся звуков; знать о чередовании гласных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 нулем звука в одной и той же морфеме. Уметь опознавать чередования гласных и согласных звуков при образовании и изменении слов в корне; опознавать слова с бег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лыми гласными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разных морфемах; подбирать слова с беглыми гласными по образцам; составлять продолжение текста в письменной форме.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способность участвовать в речевом общении, соблюдая нормы речевого этикета; работа в группе, коммуникативно взаимодействовать с одноклассниками в процессе совместного выполнения задания; приходить к общему решению в совместной деятельности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Уважительное отношение к русскому языку, гордость за родной язык, интерес к созданию текстов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Подобрать слова с чередующимися согласными и гласными; определить, при каких условиях происходит чередование (при образовании слов/при изменении слов). Выделить части слов с беглыми гласными, записать слова.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28.01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29.01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95-96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Варианты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морфем. Морфемный разбор.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комплексного применения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понятие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«варианты морфем». Уметь различать варианты морфем (корней, приставок, суффик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сов); определять в вариантных морфемах чередующиеся гласные и согласные; подбирать слова с вариантами морфем к указан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ным словам.Знать порядок морфемного разбора слова. Уметь производить морфемный разбор (устный и письменный) слова.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фактуальную информацию из текстов, содержащих теоретические сведения; способность определять последовательность действий, работать по плану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 к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совершенствованию собственной речи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Работа с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однокоренными словами.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Устный и письменный морфемный разбор.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30.01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31.01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97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Правописание гласных и согласных  в приставках.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правописания гласных и согласных в приставках, кроме приставок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ПРЕ-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ПРИ-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приставок на 3 - (С-); способпроверки гласных и согласных в приставках по сильной позиции. Уметь находить и правильно писать слова с изученной орфограм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мой; графически обозначать условия выбора правильных написа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ний; пользоваться способом проверки гласных и согласных в при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ставках;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пользоваться орфографическим словарем.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Соблюдать в практике письменного общения изученное орфографическое правило; извлекать фактуальную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Обозначить приставки в словах, проанализировать разницу между произношением и написанием приставок. Подобрать слова с беглыми гласными в приставках. Работа с орфографическим словарём.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01.02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98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Буквы З и С на конце приставок.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написания букв Зи С на конце приставок; знать о единообразном написании приставки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С-;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словарные слова. Уметь правильно писать слова с изученной орфограммой; графи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чески обозначать условия выбора правильных написаний; поль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зоваться орфографическим  словарем; уметь правильно писать слова с непроверяемыми написаниями.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Соблюдать в практике письменного общения изученное орфографическое правило; извлекать фактуальную информацию из текстов, содержащих теоретические сведения; строить рассуждение, обосновывать свою точку зрения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04.02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99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Буквы а – о в корнях –лаг-  -  -лож-.   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написания букв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—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корне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–ЛАГ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- -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ЛОЖ-; </w:t>
            </w:r>
            <w:r w:rsidRPr="00280A42">
              <w:rPr>
                <w:rFonts w:ascii="Times New Roman" w:eastAsia="Times New Roman" w:hAnsi="Times New Roman" w:cs="Times New Roman"/>
                <w:iCs/>
                <w:color w:val="000000"/>
                <w:lang w:eastAsia="ru-RU"/>
              </w:rPr>
              <w:t>знать о том, что нельзя пользоваться проверочным словом при написании слов с чередованием гласных в корне слова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.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правильно писать слова с изученной орфограммой; графи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чески обозначать условия выбора правильных написаний; поль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зоваться орфографическим словарем; составлять текст по рисунку в устной форме.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изученное орфографическое правило; извлекать фактуальную информацию из текстов, содержащих теоретические сведения; способность адекватно выражать своё отношение к изображённому на рисунке; создавать устный текст,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соблюдая нормы его построения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05.02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100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Буквы а – о в корнях –раст, -рос-,  -ращ-.   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написания букв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—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корне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–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val="en-US" w:eastAsia="ru-RU"/>
              </w:rPr>
              <w:t>PACT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 - -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РОС-;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слова-исключения; знать о том, что нельзя пользоваться проверочным словом, при написании слов с чередованием глас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ных в корне.Уметь правильно писать слова с изученной орфограммой; графи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чески обозначать условия выбора правильных написаний; поль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зоваться орфографическим словарем; составлять текст по опорным предложениям.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Соблюдать в практике письменного общения изученное орфографическое правило; извлекать фактуальную информацию из текстов, содержащих теоретические сведения;  создавать устный текст, соблюдая нормы его построения, правильно излагая свои мысли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06.02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101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Буквы О – Ё после шипящих в корне.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написания букв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Ё — 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 шипящих в корне; знать слова - исключения; написание слов с непроверяемыми 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писаниями после шипящих в безударном положении. Уметь находить и правильно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писать слова с изученной орфограм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мой; графически обозначать условия выбора правильных написа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ний; уметь писать слова с непроверяемыми написаниями после шипящих в безударном положении.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изученное орфографическое правило; извлекать фактуальную информацию из текстов, содержащих теоретические сведения; уметь вести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самостоятельный поиск информации;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зоваться орфографическим словарем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07.02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102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Буквы И – Ы после Ц.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написания букв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Ы — 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корнях, в сло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вах   на  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-ЦИЯ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  в   окончаниях,   в   суффиксах;   знать   слова - исключения. Уметь правильно писать слова с изученной орфограммой; графи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чески обозначать условия выбора правильных написаний; разли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чать написания буквы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корне, проверяемой ударени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ем, и букв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Ы — 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разных частях слова.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Соблюдать в практике письменного общения изученное орфографическое правило; извлекать фактуальную информацию из текстов, содержащих теоретические сведения;  вычитывать информацию, представленную в форме таблицы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распределительный диктант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08.02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103-104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в разделе «Морфемика. Орфография».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Правильно отвечать на контрольные вопросы по разделу «Морфемика. Орфография. культура речи»; анализировать изученный материал, представленный в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таблице; озаглавливать текст, определять основную мысль текста; определять стиль речи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Вычитывать информацию, представленную в форме таблицы; способность строить рассуждение; обосновывать свою точку зрения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Контрольный опрос и выполнений заданий по темам раздела.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11.02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12.02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105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>Контрольная работа № 4. Контрольный тест по теме «Морфемика. Орфография»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осуществлять самоконтроль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работы над ошибками.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Диктант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13.02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80A42" w:rsidRPr="00280A42" w:rsidTr="00280A42">
        <w:tc>
          <w:tcPr>
            <w:tcW w:w="7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106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по теме «Морфемика. Орфография»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Повторение изученного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отвечать на  вопросы по разделу «Морфемика. Орфография. культура речи»; анализировать изученный материал, представленный в таблице; озаглавливать текст, определять основную мысль текста; определять стиль речи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форме таблицы; способность строить рассуждение; обосновывать свою точку зрения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</w:t>
            </w:r>
          </w:p>
        </w:tc>
        <w:tc>
          <w:tcPr>
            <w:tcW w:w="15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 на изучаемое орфографическое правило.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над ошибками</w:t>
            </w:r>
          </w:p>
        </w:tc>
        <w:tc>
          <w:tcPr>
            <w:tcW w:w="17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14.02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15651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МОРФОЛОГИЯ. ОРФОГРАФИЯ. КУЛЬТУРА РЕЧИ.</w:t>
            </w:r>
          </w:p>
        </w:tc>
      </w:tr>
      <w:tr w:rsidR="00280A42" w:rsidRPr="00280A42" w:rsidTr="00280A42">
        <w:tc>
          <w:tcPr>
            <w:tcW w:w="15651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ИМЯ СУЩЕСТВИТЕЛЬНОЕ (19 ч)</w:t>
            </w: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107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Имя существительное как часть речи.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обозначает существительное, что «предмет» в грамма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тике понимается обобщенно, что признак и действие могут выра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жаться   через   значение   предметности;  знать   морфологические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признаки существительных (род, число, падеж), синтаксическую роль существительных в предложении. Уметь рассказать об имени существительном в форме научного описания; уметь доказать принадлежность слова к имени существительному в форме рассуждения; уметь отличать существительные, образованные от прилагательных и глаголов; опреде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лять морфологические признаки существительных, устанавливать их синтаксическую роль в предложении; составлять предложения по картине с использованием существительных.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пользоваться толковым словарём; способность строить рассуждение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произнесённое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текстами упражнений: установить, какой частью речи являются слова; определить род, склонение,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падеж имён существительных. Составить распространённые предложения по картине.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en-US"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108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Доказательства в рассуждении.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структуру рассуждения, роль доказательства в рассуждении. Уметь анализировать текст - рассуждение с точки зрения его структуры (находить основной тезис, аргументы, выводы); уметь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составлять рассуждение самостоятельного характера.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Адекватно понимать информацию письменного сообщения; анализировать текст сочинения с точки зрения наличия в нём структурных элементов данного типа речи;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 и правила правописания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стремление к речевому самосовершенствованию; достаточный объём словарного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запаса и усвоенных грамматических средств,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 текста: выделить его структурные части: тезис, доказательство и вывод. Сочинение-рассуждение.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18.02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109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 одушевленные и неодушевленные.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основные различия между одушевленными и неодушев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ленными существительными. Уметь распознавать одушевленные и неодушевленные существи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тельные; создавать словосочетания и предложения с использованием одушевлённых и неодушевлённых существительных. 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способность адекватно выражать своё отношение к изображённому на рисунке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Уважительное отношение к русскому языку, гордость за родной язык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диктанта, выделив одушевлённые имена существительные как члены предложения. Составление словосочетаний и предложений.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Опорос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19.02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110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 собственные и нарицательные.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основание деления существительных на собственные и 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рицательные. Знать правило употребления большой буквы в именах собствен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ных; выделения кавычками заглавий книг, газет и т. п. Уметь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распознавать имена собственные и нарицательные; правильно писать имена собственные; заглавия книг, газет и т. п. пи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сать с большой буквы и заключать в кавычки; графически обо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значать условия выбора верных написаний.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владеть диалогом; владеть речевым этикетом в заданной ситуации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Понимание русского языка как одной из национально - культурных ценностей русского народа; гордость за героическое прошлое русского народа и за его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язык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упражнений: распознать имена существительные нарицательные и собственные, привести свои примеры.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Составление диалога, используя имена собственные. Сжатое изложение.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20.02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111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Род имен существительных.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грамматической категории рода существительных; о воз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можном нарушении норм литературного языка при определении рода существительных. Уметь  определять  род  имен  существительных;  согласовывать глаголы в прошедшем времени с существительными; находить и исправлять нарушения норм литературного языка, связанные с родом существительных.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форме таблицы; извлекать фактуальную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Уважительное отношение к русскому языку, гордость за родной язык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с таблицей учебника: заполнение примерами существительных, у которых определение рода вызывает затруднения. Составление словосочетаний и предложений, в которых отчётливо выявляется род существительных.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21.02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112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существительные, которые имеют только форму множественного числа.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грамматической категории числа и реальном количестве предметов; знать о лексических группах существительных, имею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щих форму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только множественного числа. Уметь находить существительные, имеющие форму только мно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жественного числа, соотносить их с определенной лексической группой; уметь правильно произносить имена существительные, имеющие форму только множественного числа; уметь точно, уме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стно использовать указанные существительные в речи; пересказывать текст.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информацию из текстов, содержащих теоретические сведения; адекватно понимать информацию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письменного сообщения (темы, основной мысли); пересказывать часть текста, выделенную в ходе изучающего чтения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Работа с текстами упражнений: выделение существительных, имеющих только форму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множественного числа, составление с ними диалога. Озаглавливают и пересказывают текст.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22.02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113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Элементы рассуждения в повествовании. Сжатое изложение (Е. Пермяк. «Перо и чернильница», упр. 513).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структуру рассуждения, повествования. Уметь включать элементы рассуждения в повествование; кратко (сжато) излагать главную мысль каждой части исходного текста.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Воспроизводить прочитанный художественный текст в сжатом виде в письменной форме; способность сохранять логичность, связность, соответствие теме при воспроизведении текста в свёрнутой форме; соблюдать в процессе воспроизведения текста основные нормы русского литературного языка и правила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правописания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Осознание ответственности за написанное. Интерес к созданию сжатой формы исходного текста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26.02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114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Имена существительные, которые имеют только форму единственного числа.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существительных, которые имеют форму только единст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венного числа, и об их лексических группах. Уметь находить существительные, имеющие форму только един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ственного числа, соотносить их с определенной лексической груп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пой; уметь правильно произносить имена существительные, име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ющие форму только единственного числа; разграничивать суще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ствительные, имеющие оба числа, и существительные, которые имеют форму только множественного или единственного числа; уметь точно, уместно использовать существительные, имеющие форму только единственного числа, в речи.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перерабатывать информацию из текстовой формы в форму таблицы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Работа с текстами упражнений: выделение существительных, имеющих только форму единственного числа. Составление таблицы для слов, данных в упражнении, распределяя их по группам в соответствии с тем, на какой слог падает ударение.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25.02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115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Три склонения имен существительных.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склонении имен существительных, об основании деления существительных на три типа склонения; знать о начальной фор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ме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существительного. Уметь находить начальную форму и определять склонение суще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ствительных; склонять указанные существительные.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информацию из текстов, содержащих теоретические сведения; перерабатывать информацию из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текстовой формы в форму таблицы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Склонение имён существительных. На основе полученных новых знаний составляют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таблицу «Склонение имён существительных»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27.02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116-117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Падеж имен существительных.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названия падежей, их значение, порядок их следования, падежные вопросы; приемы правильного определения падежа су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ществительного; смысловые вопросы. Уметь определять падеж существительного; уметь находить и ис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правлять   ошибки   в   определении   падежей   существительных; уметь   верно   употреблять   предлоги   с  указанными   падежами. Уметь  ставить смысловые вопросы к указанным существительным; соотносить их с синтаксической ролью существительного в предложении.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Определение падежей имён существительных, выделение падежных окончаний и относящимся к существительным предлогам. Составление словосочетаний с именами существительными в родительном падеже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Фронтальный опрос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28.02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01.03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118-119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Правописание гласных в падежных окончаниях существительн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ых в единственном числе.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правописания гласных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Я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падежных оконча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ниях существительных в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единственном числе; знать порядок рас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суждения для применения правила. Уметь найти существительные с изучаемой орфограммой; уметь правильно писать гласные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Е, 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безударных падежных оконча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ниях существительных в единственном числе (в том числе у суще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ствительных на –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ИЯ, - ИЙ, -ИЕ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); графически обозначать условия выбора правильных написаний; употреблять существительные с изучаемой орфограммой в речи; определять стиль речи, главную мысль текста, пересказывать текст.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информацию из текстов, содержащих теоретические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сведения; соблюдать в практике письменного общения изученное орфографическое правило;  адекватно понимать информацию письменного сообщения (темы, основной мысли); пересказывать часть текста, выделенную в ходе изучающего чтения, а также исходный текст целиком;  адекватно воспринимать на слух информационные тексты СМИ; воспроизводить содержание прослушанного текста в письменной форме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Применение изученного правила при выполнении упражнений: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составляют словосочетания с зависимыми и главными именами существительными, склоняют имена существительные по падежам.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04.03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05.03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120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Подробное изложение с изменением лица (упр.547)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возможности использования существительных - синонимов для устранения неоправданных повторов одних и тех же слов, для более точного выражения мыслей. Уметь   излагать   содержание   исходного   текста   с   изменением лица.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Воспроизводить прочитанный художественный текст в письменной форме; способность сохранять логичность, связность, соответствие теме при воспроизведении исходного текста; соблюдать в процессе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письменного пересказа основные нормы русского литературного языка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пересказу исходного текста; интерес к ведению диалога с автором текста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06.03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121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Множественное число имен существительных.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особенностях склонения существительных во множест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венном числе в дательном, творительном и предложном падежах; об образовании и употреблении в речи формы именительного па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дежа     множественного    числа     некоторых    существительных мужского рода на -И, -Ы, -А, -Я; об образовании форм роди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тельного   падежа   множественного   числа   от   существительных чулки, валенки, места и т. д.; правописание существительных с основой   на   шипящий   в  родительном   падеже  множественного числа. Уметь правильно склонять существительные во множественном числе; правильно образовывать формы именительного (договоры, инженеры и т. д.) и родительного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(ботинок, мест и т. д.) падежей множественного   числа;   правильно   писать  существительные   с основой на шипящий в родительном падеже множественного чис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 (рощ, груш, луж и т. д.); графически обозначать условия вы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бора правильных написаний.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Склонение имён существительных во множественном числе по падежам. Работа с рисунками. Работа с орфограммой «Ь на конце существительных после шипящих на конце слова» Анализ текста.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теме5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07.03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122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Правописание О – Е после шипящих и Ц в окончаниях существительных.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правописания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— 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шипящих 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окон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чаниях существительных. Уметь правильно писать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— 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шипящих 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окончаниях существительных; графически обозначать условия выбора пра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вильных написаний; уметь находить орфограммы-буквы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О — 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шипящих 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Ц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разных частях слова и правильно писать слова с данными орфограммами.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Применение усвоенного правила при выполнении упражнений.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11.03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Морфологический разбор имени существительного.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нения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порядок морфологического разбора имени существительного. Уметь производить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морфологический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имени существительного.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определять последовательность действий, работать по плану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устного и письменного морфологического разбора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имени существительного.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12.03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124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по теме «Имя существительное».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отвечать на контрольные вопросы по разделу «Имя существительное как часть речи»; распознавать изученные виды орфограмм пунктограмм; определять падежи существительных; озаглавливать текст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форме таблицы; способность строить рассуждение; обосновывать свою точку зрения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Контрольный опрос и выполнений заданий по темам раздела.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13.03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125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Контрольная работа№ 5  по теме «Имя существительное» (диктант и тестовая работа)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проверки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осуществлять самоконтроль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работы над ошибками.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Диктант, тест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14.03</w:t>
            </w:r>
          </w:p>
        </w:tc>
      </w:tr>
      <w:tr w:rsidR="00280A42" w:rsidRPr="00280A42" w:rsidTr="00280A42">
        <w:tc>
          <w:tcPr>
            <w:tcW w:w="15651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ИМЯ ПРИЛАГАТЕЛЬНОЕ (10 ч)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126-127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Имя прилагательное как часть речи.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характеристику имени прилагательного по значению, мор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фологическим признакам и синтаксической роли; знать о роли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употребления прилагательных в речи. Уметь рассказать об имени прилагательном в форме научного описания; уметь доказать принадлежность слова к имени прила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гательному в форме рассуждения; уметь определять морфологи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ческие признаки прилагательного; уметь употреблять прилага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тельные в речи.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информацию из текстов, содержащих теоретические сведения; адекватно понимать информацию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письменного сообщения (темы, основной мысли)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Анализ словосочетаний, предложений и текстов с именами прилагательными.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Составление предложений с именами прилагательными. Устный рассказ об имени прилагательном как о части речи.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15.03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18.03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128-129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Правописание гласных в падежных окончаниях имен прилагательных.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правило правописания гласных в падежных окончаниях прилагательных; знать о возможности смешения падежных окон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чаний в форме мужского рода (-ый, -ий, -ой) и о том, что эти окончания нельзя проверить вопросом; знать ход рассуждения, помогающий определить, какое окончание пишется у прилага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тельного; знать правило написания букв О — £ в окончаниях прилагательных после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шипящих. Уметь обнаруживать в тексте словосочетания, в состав которых входит прилагательное с безударным окончанием; уметь приме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нять ход рассуждения для верного написания безударного окон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чания (кроме слов на -ый, -ий, -ой в форме мужского рода); уметь правильно ставить ударение в краткой форме прилагательных; уметь правильно писать гласные в падежных окончаниях прила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гательных (в том числе после шипящих); графически обозначать условия выбора правильных написаний.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Применение усвоенного правила при выполнении упражнений Диктант, выделить окончания имён прилагательных.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19.03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20.03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130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Описание животного.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структуру текста типа описания; описание животного в ху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дожественном стиле; задачи художественного описания животно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го; об использовании образно - выразительных средств, в художественном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описании. Уметь писать подробное изложение повествовательного характе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ра с элементами описания.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Воспроизводить прочитанный художественный текст в письменной форме; способность сохранять логичность, связность, соответствие теме при воспроизведении исходного текста; соблюдать в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процессе письменного пересказа основные нормы русского литературного языка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пересказу исходного текста; интерес к ведению диалога с автором текста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высказывание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21.03</w:t>
            </w: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131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Прилагательные полные и краткие.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полной и краткой форме прилагательных; о грамматиче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ских особенностях кратких форм прилагательных; об их синтак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сической   роли;   знать   правило   правописания   кратких   при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лагательных с основой на шипящий. Уметь различать полную и краткую формы имен прилагатель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ных; находить в тексте краткие формы прилагательных и опреде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лять их синтаксическую роль; уметь правильно писать краткие прилагательные с основой на шипящий; графически обозначать условия выбора правильного написания.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находить и исправлять грамматические ошибки в заданных предложениях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Уважительное отношение к русскому языку, гордость за родной язык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Образование кратких форм прилагательного; в предложениях выделение сказуемых, выраженных краткими прилагательными; составление словосочетаний и предложений с краткими прилагательными. Устное повествование с элементами описания по картине.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22.03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132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Р.Р.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сочинение Описание животного на основе изображенного.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lastRenderedPageBreak/>
              <w:t>Сочинение по картине (А. Н. Комаров. «Наводнение»).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контроля;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об общем в разных видах описания; о специфике описания животного, изображенного на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картине; знать структуру текста типа повествования. Уметь составлять текст - описание животного на основе изображенного на картине.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Способность преобразовывать визуальную информацию в текстовую. способность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адекватно понимать отношение к художника к изображенному; выражать своё отношение к изображённому на картине; создавать письменный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 и правила правописания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стремление к речевому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Написание сочинения.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Сочинение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02.04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133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имени прилагательного.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Подведение итогов 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закрепления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морфологического разбора имени прилагатель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ного. Уметь производить морфологический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имени прилагательного.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определять последовательность действий, работать по плану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Устный и письменный морфологически разбор имени прилагательного.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01.04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134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по теме «Имя прилагательное».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Правильно отвечать на контрольные вопросы по разделу «Имя прилагательное как часть речи»; распознавать изученные виды орфограмм и пунктограмм;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форме таблицы; способность строить рассуждение; обосновывать свою точку зрения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Контрольный опрос и выполнений заданий по темам раздела.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03.04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135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Контрольная работа № 6  по теме «Имя прилагательное» Тест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осуществлять самоконтроль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работы над ошибками.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Тест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04.04</w:t>
            </w:r>
          </w:p>
        </w:tc>
      </w:tr>
      <w:tr w:rsidR="00280A42" w:rsidRPr="00280A42" w:rsidTr="00280A42">
        <w:tc>
          <w:tcPr>
            <w:tcW w:w="15651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ГЛАГОЛ (28 ч)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136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Глагол как часть речи.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характеристику глагола  по значению, морфологическим признакам и синтаксической роли. Уметь рассказать о глаголе в форме научного описания; уметь доказать принадлежность слова к глаголу в форме рассуждения; уметь определять морфологические признаки глагола.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адекватно понимать информацию письменного сообщения (темы, основной мысли)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Определить глаголы-сказуемые в предложении, охарактеризовать их по времени, лицу, числу. Указать, как согласуются сказуемые с подлежащим.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05.04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137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Не с глаголами.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написания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глаголами; знать нормы правиль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ного ударения в указанных глаголах с частицей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Уметь правильно писать глаголы с не; графически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обозначать условия выбора правильных написаний; употреблять глаголы с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речи; соблюдать правильное ударение в указанных глаголах с частицей не.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информацию из текстов, содержащих теоретические сведения; соблюдать в практике письменного общения изученное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орфографическое правило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упражнений, руководствуясь усвоенным правилом.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08.04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138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Рассказ.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рассказе как об одном из видов повествования; знать о композиции рассказа; знать главное в рассказе. Уметь составлять устное продолжение начатого рассказа по сю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жетным картинкам.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преобразовывать визуальную информацию в текстовую. Способность адекватно понимать отношение художника к изображенному; выражать своё отношение к изображённому на сюжетных картинках; создавать устный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языка; уметь выступать перед аудиторией сверстников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средств,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Создание устного рассказа по иллюстрациям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09.04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139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Неопределенная форма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глагола.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Знать, что неопределенная форма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глагола — это начальная фор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ма; знать окончание неопределенной формы. Знать правило упо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требления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Ч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неопределенной форме; о правописании безударных суффиксов глаголов в неопределенной форме; об упо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треблении глаголов в неопределенной форме в речи. Уметь правильно писать в неопределенной форме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после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Ч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гра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фически обозначать условия выбора написания; правильно пи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сать безударные суффиксы глаголов в неопределенной форме; уметь правильно употреблять в речи глаголы в неопределенной форме; уметь рассказать о неопределенной форме глагола в фор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ме научного описания.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информацию из текстов, содержащих теоретические сведения; пересказывать исходный текст, соблюдая нормы его построения; соблюдать в процессе пересказа основные нормы русского литературного языка;  уметь выступать перед аудиторией сверстников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собственных текстов; 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в устной форме 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Образовать глаголы в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неопределенной форме. Составление памятки, устное сообщение о неопределённой форме глагола.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Опрос по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10.04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140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Правописание -ться и –тся в глаголах.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актуализации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условия выбора написания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-ТСЯ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-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ТЬСЯ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глаголах; знать о произношении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[ца] на месте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-ТСЯ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-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ТЬСЯ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Уметь правильно произносить глаголы на -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ТСЯ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-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ТЬСЯ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 уметь правильно ставить вопрос к изучаемым глаголам; правильно пи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сать -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ТСЯ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или -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ТЬСЯ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глаголах; графически обозначать усло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вия выбора правильного написания; уметь употреблять в речи глаголы на -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ТСЯ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-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ТЬСЯ.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фактуальную информацию из текстов, содержащих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 к совершенствованию собственной речи устной 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упражнений, руководствуясь усвоенным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правилом.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11.04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141-142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Виды глагола. 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видах глагола, об их значениях; о видовых парах глаго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лов; знать различие между глаголами совершенного и несовер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шенного вида. Уметь пользоваться приемом распознавания  видов глаголов по вопросам и  значению. Уметь определять видовые пары; образо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вывать глаголы другого вида от указанных; уметь правильно употреблять глаголы совершенного и несовершенного вида в речи.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фактуальную информацию из текстов, содержащих теоретические сведения; уметь вести самостоятельный поиск информации;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зоваться орфографическим словарем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лексическое и грамматическое богатство русского языка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Образование от данных глаголов другого вида. Работа с орфографическими словарями. Работа с иллюстрациями (составление рассказа).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12.04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143-144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Правописание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букв </w:t>
            </w:r>
            <w:r w:rsidRPr="00280A42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е – и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 корнях с чередованием.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Знать  перечень 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корней  с  чередованием;  условия  выбора  букв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—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указанных корнях; различия в условиях выбора между корнями с чередованием гласных и корнями с безударными глас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ными, проверяемыми ударением. Уметь правильно писать слова с чередованием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Е — 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корнях; графически обозначать условия выбора правильных написаний; уметь разграничивать слова с чередованием гласных в корне и с безударными гласными в корне, проверяемыми ударением.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Извлекать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фактуальную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Стремление  к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Выполнение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упражнений, руководствуясь усвоенным правилом.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Объяснительн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ый диктант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16.04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17.04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145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Невыдуманный рассказ (о себе).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главное в рассказе — развертывающееся в определен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ной последовательности действие; знать о роли жестов, выраже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 лица рассказчика в устном рассказе. Уметь составлять устный рассказ на основе жизненного опыта и рассказывать его.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Создавать устный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языка; уметь выступать перед аудиторией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сверстников; находить и исправлять грамматические ошибки в чужом изложении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собственных текстов;  стремление к речевому самосовершенствованию; достаточный объём словарного запаса и усвоенных грамматических средств, для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свободного выражения мыслей и чувств, при создании текста сочинения в письменной форме 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Самостоятельное составление устного рассказа о себе. 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18.04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val="en-US" w:eastAsia="ru-RU"/>
              </w:rPr>
              <w:lastRenderedPageBreak/>
              <w:t>1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Время глагола.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Вспомнить сведения о трех временах глагола. Уметь определять вид и времена глаголов.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уметь вести самостоятельный поиск информации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лексическое и грамматическое богатство русского языка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Описать происходящее в классе в прошедшем, настоящем и будущем времени. Определить вид и время глаголов.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19.04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147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Прошедшее время глагола.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изменении глаголов в прошедшем времени; знать пра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вило написания безударной гласной перед суффиксом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-Л-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про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шедшем времени; знать о правильном ударении в глаголах про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шедшего времени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{понимал, понял, поняла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 др.). Уметь изменять глаголы в прошедшем времени по числам, а в единственном   числе   по  родам;   правильно  писать  безударную гласную перед суффиксом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-Л-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прошедшем времени; графиче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ски объяснять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условия выбора правильных написаний; соблю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дать правильное ударение в глаголах в прошедшем времени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(по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softHyphen/>
              <w:t xml:space="preserve">нимал, понял, поняла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др.).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Образовать глаголы прошедшего времени от неопределенной формы, составить с ними словосочетания. Выделить суффиксы в глаголах прошедшего времени. Работа со словарём.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22.04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148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Настоящее время глагола.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формы настоящего времени имеют только глаголы не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совершенного вида; знать о правильном ударении в глаголах 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стоящего времени (звонит и др.). Уметь образовывать форму настоящего времени от указанных глаголов;  изменять глаголы  в настоящем времени; соблюдать правильное ударение в указанных глаголах; употреблять глаго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лы в настоящем времени в речи; составлять текст на тему по выбору.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создавать письменный текст, соблюдая нормы его построения; соблюдать в процессе создания текста основные нормы русского литературного языка и правила правописания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Составить связный текст «Сегодня на улице…» или «Новости дня». Составить словосочетания с глаголами настоящего времени. Орфоэпическая работа.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23.04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149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Будущее время глаголов.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формы (простую и сложную) будущего времени; знать об образовании форм будущего времени. Уметь образовывать формы будущего времени; употреблять фор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мы будущего времени глагола в речи.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фактуальную информацию из текстов, содержащих теоретические сведения; уметь вести самостоятельный поиск информации;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поль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зоваться орфографическим словарем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лексическое и грамматическое богатство русского языка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Устный рассказ «Кто рано встал, тот не потерял». Сочинение о том, как измениться мир в будущем. Подобрать слова на тему «Спорт».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Устное высказывание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24.04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150-151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Спряжение глаголов.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Знать, что такое спряжение глагола; знать личные окончания глаголов I и II спряжения. Уметь определять спряжение глагола; изменять глаголы по ли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цам и числам.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Определение типов спряжения. Спряжение глаголов с ударными окончаниями, составление с ними словосочетаний и предложений.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25.04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26.04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152-153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Как определить спряжение глагола с безударным личным окончанием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способ определения верного написания безударного лично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 окончания глагола. Уметь применять способ определения верного написания без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ударного личного окончания глагола; правильно писать гласные в безударных личных окончаниях глаголов (в том, числе в глаго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лах с чередованием согласных); графически обозначать условия выбора  правильных написаний; уметь использовать глаголы в связном высказывании по сюжетным картинкам, в диалоге; упо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треблять глаголы-синонимы в речи.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Извлекать фактуальную информацию из текстов, содержащих теоретические сведения; соблюдать в практике письменного общения изученное орфографическое правило; способность преобразовывать визуальную информацию в текстовую; способность адекватно понимать отношение к художника к изображенному; выражать своё отношение к изображённому на сюжетных картинках; создавать устный и письменный текст, соблюдая нормы его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построения, свободно, правильно излагая свои мысли; соблюдать в процессе создания текста основные нормы русского литературного языка; уметь выступать перед аудиторией сверстников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Усвоение правила определения спряжения глаголов с безударными личными окончаниями. Выполнение упражнений, руководствуясь усвоенным правилом.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06.05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07.05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154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 глагола.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закрепления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порядок морфологического разбора глагола. Уметь производить морфологический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ный) глагола.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определять последовательность действий, работать по плану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Устный и письменный морфологически разбор имени прилагательного.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Морфологический разбор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08.05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155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Сжатое изложение с изменением формы лица  (А. Ф. Савчук. «Шоколадный торт»).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Уметь производить  исключение  и  обобщение;  сжато  излагать главную мысль каждой части  исходного текста с изменением формы лица; составлять диалог.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Воспроизводить прочитанный художественный текст, в сжатом виде с изменением лица в письменной форме; способность сохранять логичность, связность, соответствие теме при воспроизведении текста в свёрнутой форме; соблюдать в процессе воспроизведения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текста основные нормы русского литературного языка и правила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правописания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Осознание ответственности за написанное. интерес к созданию сжатой формы исходного текста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изложения.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Изложение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14.05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156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Мягкий знак после шипящих в глаголах второго лица единственного числа.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Комбинированный урок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правило употребления </w:t>
            </w:r>
            <w:r w:rsidRPr="00280A4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после шипящих в глаголах во 2-м лице единственного числа. Уметь находить изучаемую орфограмму в слове; правильно пи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сать слова  с изучаемой орфограммой; графически обозначать условия выбора правильного написания.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сведения; соблюдать в практике письменного общения изученное орфографическое правило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Усвоение правила написания Ь после шипящих в глаголах 2 лица единственного числа. Выполнение упражнений, руководствуясь усвоенным правилом.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13.05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157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Употребление времен.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усвоения новых знаний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об употреблении форм настоящего и будущего времени глагола в рассказе о прошлом.Уметь употреблять формы настоящего и будущего времени гла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гола при устном сообщении о  событиях прошлого.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Извлекать фактуальную информацию из текстов, содержащих теоретические сведения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Интерес к созданию собственных текстов;  стремление к речевому самосовершенствованию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рассказа, используя глаголы в прошедшем, настоящем и будущем времени. Устное продолжение рассказа, употребляя глаголы в настоящем и будущем времени. Написать по рисункам продолжение спортивного репортажа.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15.05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158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Употребление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«живописного настоящего» в повествовании.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развит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ия речи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Уметь составлять рассказ по данному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началу с использованием рисунков; уметь употреблять глаголы в форме настоящего време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 для оживления повествования.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Способность преобразовывать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визуальную информацию в текстовую. Способность адекватно понимать отношение к художника к изображенному; выражать своё отношение к изображённому на сюжетных картинках; создавать устный текст, соблюдая нормы его построения, свободно, правильно излагая свои мысли; соблюдать в процессе создания текста основные нормы русского литературного языка; уметь выступать перед аудиторией сверстников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Интерес к созданию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собственных текстов;  стремление к речевому самосовершенствованию; достаточный объём словарного запаса и усвоенных грамматических средств, для свободного выражения мыслей и чувств при создании текста сочинения в письменной форме 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Составление устного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рассказа по сюжетным картинкам (коллективно и самостоятельно). 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Устное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высказывание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16.05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159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Повторение изученного по теме «Глагол».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актуализации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Правильно отвечать на контрольные вопросы по разделу «Глагол»; определять вид и время глаголов распознавать изученные виды орфограмм и пунктограмм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Вычитывать информацию, представленную в форме таблицы; способность строить рассуждение; обосновывать свою точку зрения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Осознание ответственности за написанное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Контрольный опрос и выполнений заданий по темам раздела.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17.05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160-161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t xml:space="preserve">Годовая промежуточная аттестация. Контрольная </w:t>
            </w: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  <w:lastRenderedPageBreak/>
              <w:t xml:space="preserve">работа № 7 (диктант)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Работа над ошибками.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контроля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Проверить степень усвоения пройденного материала; проверить орфографические и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пунктуационные навыки; выявить наиболее часто встречающиеся в диктанте ошибки и отработать их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Способность осуществлять самоконтроль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Способность к самооценке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Написание диктанта и выполнение грамматическ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Выполнение работы над ошибками.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Диктант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21.05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22.05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</w:tr>
      <w:tr w:rsidR="00280A42" w:rsidRPr="00280A42" w:rsidTr="00280A42">
        <w:tc>
          <w:tcPr>
            <w:tcW w:w="15651" w:type="dxa"/>
            <w:gridSpan w:val="5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lang w:eastAsia="ru-RU"/>
              </w:rPr>
              <w:t>ПОВТОРЕНИЕ И СИСТЕМАТИЗАЦИЯ ИЗУЧЕННОГО  в 5 классе(13 ч)</w:t>
            </w:r>
          </w:p>
        </w:tc>
      </w:tr>
      <w:tr w:rsidR="00280A42" w:rsidRPr="00280A42" w:rsidTr="00280A42">
        <w:tc>
          <w:tcPr>
            <w:tcW w:w="7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162</w:t>
            </w:r>
          </w:p>
        </w:tc>
        <w:tc>
          <w:tcPr>
            <w:tcW w:w="1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Разделы науки о языке.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назначение языка в обществе; разделы науки о языке и изучаемые в них единицы языка; знать о взаимосвязи языковыхявлений и разделов науки о языке друг с другом; систематизацияизученного по фонетике, морфемике, морфологии, синтаксису и пунктуации. Уметь рассказывать о назначении русского языка, о разделах 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уки о языке и единицах русского языка в форме научного описа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ния. Устанавливать взаимосвязи языковых явлений и разделов науки о языке друг с другом; уметь классифицировать звуки рус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ского языка по известным характеристикам; уметь определять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признаки, по которым группируются слова в части речи; опреде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лять, какие из самостоятельных частей речи склоняются, спряга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ются, не изменяются; уметь классифицировать члены предложе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ния; правильно расставлять знаки препинания в предложениях.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Уметь вести самостоятельный поиск информации;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способность преобразовывать информацию в форму таблицы; способность извлекать изученную информацию из таблиц; способность составлять сообщения, действуя по заданному плану; определять успешность своей работы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Осознавать эстетическую ценность русского языка; осознавать необходимость владения русским языком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 Сообщение «Изучайте русский язык» по составленному плану.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20.05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163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Орфограммы в приставках и  корнях слов.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Знать о связи орфографии со всеми разделами науки о языке, о буквенных и небуквенных орфограммах, об условиях выбора ор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фограмм и их графическом обозначении. Уметь группировать слова с изученными орфограммами по месту их нахождения (в приставке, в корне) и по основному условию выбора; графически их обозначать.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Соблюдать в практике письменного общения изученные орфографические правила; адекватно понимать информацию письменного сообщения, строить рассуждение; обосновывать свою точку зрения;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успешность своей работы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 Работа с текстами упражнений.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Объяснительный диктант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23.05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164</w:t>
            </w:r>
          </w:p>
        </w:tc>
        <w:tc>
          <w:tcPr>
            <w:tcW w:w="1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Орфограммы в окончаниях слов.</w:t>
            </w:r>
          </w:p>
        </w:tc>
        <w:tc>
          <w:tcPr>
            <w:tcW w:w="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 ч.</w:t>
            </w:r>
          </w:p>
        </w:tc>
        <w:tc>
          <w:tcPr>
            <w:tcW w:w="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комплексного применения знаний и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умений</w:t>
            </w:r>
          </w:p>
        </w:tc>
        <w:tc>
          <w:tcPr>
            <w:tcW w:w="23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Знать, что выбор гласных в окончаниях слов связан с морфоло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гией; знать об условиях выбора гласных в окончаниях разных ча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стей речи, об их графическом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обозначении. Уметь группировать слова с изученными орфограммами в окон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чаниях по основному условию выбора и графически их обозна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чать.</w:t>
            </w:r>
          </w:p>
        </w:tc>
        <w:tc>
          <w:tcPr>
            <w:tcW w:w="2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Соблюдать в практике письменного общения изученные орфографические правила; адекватно понимать информацию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письменного сообщения, строить рассуждение; обосновывать свою точку зрения;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способность преобразовывать информацию в форму таблицы; определять успешность своей работы</w:t>
            </w:r>
          </w:p>
        </w:tc>
        <w:tc>
          <w:tcPr>
            <w:tcW w:w="19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 устной и письменной</w:t>
            </w:r>
          </w:p>
        </w:tc>
        <w:tc>
          <w:tcPr>
            <w:tcW w:w="15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Выполнение упражнений, руководствуясь усвоенными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правилами.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17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24.05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165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Употребление букв Ъ и Ь. Раздельные написания.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1 ч.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Знать о различных функциях 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 xml:space="preserve"> Ь, о функциях букв  Ъ и Ь разделительных, о раздельном написании предлогов со с словами, частицы НЕ с глаголом, о графическом обозначении орфограмм. Уметь  верно писать слова с разделительными  Ъ и Ь, с орфограммами - раздельных написаний; графически обозначать условия выбора верных написаний.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Соблюдать в практике письменного общения изученные орфографические правила; уметь вести самостоятельный поиск информации;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успешность своей работы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 Выполнение упражнений, руководствуясь усвоенными правилами.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Опрос по теме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27.05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166-167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Знаки препинания в простом и сложном предложении.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 ч.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Урок комплексного применения знаний </w:t>
            </w: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и умений</w:t>
            </w:r>
          </w:p>
        </w:tc>
        <w:tc>
          <w:tcPr>
            <w:tcW w:w="2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Повторение изученных пунктуационных правил на синтаксиче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ской основе. Уметь правильно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расставлять знаки препинания в простом  и сложном предложениях.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Соблюдать в практике письменного общения изученные пунктуационные правила;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успешность своей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работы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>Стремление  к совершенствованию собственной речи устной и письменной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 Выполнение упражнений, руководствуя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сь усвоенными правилами.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Классификация ошибок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28.05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29.05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80A42" w:rsidRPr="00280A42" w:rsidTr="00280A42">
        <w:tc>
          <w:tcPr>
            <w:tcW w:w="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168-169</w:t>
            </w:r>
          </w:p>
        </w:tc>
        <w:tc>
          <w:tcPr>
            <w:tcW w:w="1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Знаки препинания в предложениях с прямой речью</w:t>
            </w:r>
          </w:p>
        </w:tc>
        <w:tc>
          <w:tcPr>
            <w:tcW w:w="8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Обобщающий урок</w:t>
            </w:r>
          </w:p>
        </w:tc>
        <w:tc>
          <w:tcPr>
            <w:tcW w:w="22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изученных пунктуационных правил на синтаксиче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ской основе. Уметь правильно расставлять знаки препинания в простом  и сложном предложениях.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Соблюдать в практике письменного общения изученные пунктуационные правила;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определять успешность своей работы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lang w:eastAsia="ru-RU"/>
              </w:rPr>
              <w:t>Стремление  к совершенствованию собственной речи устной и письменной</w:t>
            </w:r>
          </w:p>
        </w:tc>
        <w:tc>
          <w:tcPr>
            <w:tcW w:w="15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Составление и  анализ обобщающей таблицы. Выполнение упражнений, руководствуясь усвоенными правилами.</w:t>
            </w:r>
          </w:p>
        </w:tc>
        <w:tc>
          <w:tcPr>
            <w:tcW w:w="155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Обобщающая беседа</w:t>
            </w:r>
          </w:p>
        </w:tc>
        <w:tc>
          <w:tcPr>
            <w:tcW w:w="16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30.05</w:t>
            </w:r>
          </w:p>
          <w:p w:rsidR="00280A42" w:rsidRPr="00280A42" w:rsidRDefault="00280A42" w:rsidP="00280A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31.05</w:t>
            </w:r>
          </w:p>
        </w:tc>
      </w:tr>
    </w:tbl>
    <w:p w:rsidR="00280A42" w:rsidRPr="00280A42" w:rsidRDefault="00280A42" w:rsidP="00280A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0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 тематическое планирование, русский язык, 6 класс (204 ч)</w:t>
      </w:r>
    </w:p>
    <w:p w:rsidR="00280A42" w:rsidRPr="00280A42" w:rsidRDefault="00280A42" w:rsidP="00280A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280A4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2018-2019 уч. год</w:t>
      </w:r>
    </w:p>
    <w:p w:rsidR="00280A42" w:rsidRPr="00280A42" w:rsidRDefault="00280A42" w:rsidP="00280A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pPr w:leftFromText="180" w:rightFromText="180" w:vertAnchor="text" w:tblpX="-601" w:tblpY="1"/>
        <w:tblOverlap w:val="never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3"/>
        <w:gridCol w:w="527"/>
        <w:gridCol w:w="325"/>
        <w:gridCol w:w="209"/>
        <w:gridCol w:w="1179"/>
        <w:gridCol w:w="98"/>
        <w:gridCol w:w="558"/>
        <w:gridCol w:w="12"/>
        <w:gridCol w:w="8"/>
        <w:gridCol w:w="13"/>
        <w:gridCol w:w="12"/>
        <w:gridCol w:w="8"/>
        <w:gridCol w:w="8"/>
        <w:gridCol w:w="671"/>
        <w:gridCol w:w="49"/>
        <w:gridCol w:w="40"/>
        <w:gridCol w:w="8"/>
        <w:gridCol w:w="8"/>
        <w:gridCol w:w="10"/>
        <w:gridCol w:w="368"/>
        <w:gridCol w:w="905"/>
        <w:gridCol w:w="1180"/>
        <w:gridCol w:w="8"/>
        <w:gridCol w:w="17"/>
        <w:gridCol w:w="8"/>
        <w:gridCol w:w="8"/>
        <w:gridCol w:w="10"/>
        <w:gridCol w:w="157"/>
        <w:gridCol w:w="1388"/>
        <w:gridCol w:w="968"/>
        <w:gridCol w:w="420"/>
        <w:gridCol w:w="1151"/>
        <w:gridCol w:w="8"/>
        <w:gridCol w:w="9"/>
        <w:gridCol w:w="8"/>
        <w:gridCol w:w="8"/>
        <w:gridCol w:w="204"/>
        <w:gridCol w:w="1388"/>
        <w:gridCol w:w="368"/>
        <w:gridCol w:w="17"/>
        <w:gridCol w:w="8"/>
        <w:gridCol w:w="834"/>
        <w:gridCol w:w="133"/>
        <w:gridCol w:w="718"/>
        <w:gridCol w:w="94"/>
        <w:gridCol w:w="473"/>
        <w:gridCol w:w="142"/>
        <w:gridCol w:w="141"/>
        <w:gridCol w:w="284"/>
      </w:tblGrid>
      <w:tr w:rsidR="00280A42" w:rsidRPr="00280A42" w:rsidTr="00280A42">
        <w:tc>
          <w:tcPr>
            <w:tcW w:w="533" w:type="dxa"/>
            <w:vMerge w:val="restart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1277" w:type="dxa"/>
            <w:gridSpan w:val="2"/>
            <w:vMerge w:val="restart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Тема 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558" w:type="dxa"/>
            <w:vMerge w:val="restart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Кол-во часов</w:t>
            </w:r>
          </w:p>
        </w:tc>
        <w:tc>
          <w:tcPr>
            <w:tcW w:w="1215" w:type="dxa"/>
            <w:gridSpan w:val="13"/>
            <w:vMerge w:val="restart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Тип урока</w:t>
            </w:r>
          </w:p>
        </w:tc>
        <w:tc>
          <w:tcPr>
            <w:tcW w:w="6220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2852" w:type="dxa"/>
            <w:gridSpan w:val="10"/>
            <w:vMerge w:val="restart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Виды деятельности учащихся</w:t>
            </w:r>
          </w:p>
        </w:tc>
        <w:tc>
          <w:tcPr>
            <w:tcW w:w="851" w:type="dxa"/>
            <w:gridSpan w:val="2"/>
            <w:vMerge w:val="restart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Оборудование, ЭОР</w:t>
            </w:r>
          </w:p>
        </w:tc>
        <w:tc>
          <w:tcPr>
            <w:tcW w:w="1134" w:type="dxa"/>
            <w:gridSpan w:val="5"/>
            <w:vMerge w:val="restart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Система контроля </w:t>
            </w:r>
          </w:p>
        </w:tc>
      </w:tr>
      <w:tr w:rsidR="00280A42" w:rsidRPr="00280A42" w:rsidTr="00280A42">
        <w:tc>
          <w:tcPr>
            <w:tcW w:w="533" w:type="dxa"/>
            <w:vMerge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7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53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77" w:type="dxa"/>
            <w:gridSpan w:val="2"/>
            <w:vMerge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vMerge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gridSpan w:val="13"/>
            <w:vMerge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Предметные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Метапредметные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Личностные</w:t>
            </w:r>
          </w:p>
        </w:tc>
        <w:tc>
          <w:tcPr>
            <w:tcW w:w="2852" w:type="dxa"/>
            <w:gridSpan w:val="10"/>
            <w:vMerge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5"/>
            <w:vMerge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61" w:type="dxa"/>
            <w:gridSpan w:val="3"/>
            <w:vMerge w:val="restart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03.09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 – один из развитых языков мира.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актуализации знаний и умений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Расширять представление о русском языке; осознавать эстетическую функцию родного языка; создавать письменное высказывание-рассуждение на основе исходного текста.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слушать и слышать друг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друга, с достаточной полнотой и точностью выражать свои мысли в соответствии с задачами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условиями коммуникации.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самостоятельно выделять и формулировать познавательную цель, искать и выделять необходимую информацию.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объяснять языковые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процессы, связи и отношения, выявляемые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ходе исследования структуры, содержания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значения слова, предложения,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Осознание эстетической ценности русского языка; уважительное отношение к Отечеству, родному языку и культуре; гордость за родной язык;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связи русского языка с культурой и историей России и мира. Осознание, что владение русским языком является важным показателем культуры человека. Построение рассуждения, используя как тезис приведённое в учебнике высказывание.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rPr>
          <w:trHeight w:val="15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061" w:type="dxa"/>
            <w:gridSpan w:val="3"/>
            <w:vMerge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Язык, речь,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основные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.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Коммуникативные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Осознание 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Осознание роли языка,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индивид.</w:t>
            </w:r>
          </w:p>
        </w:tc>
      </w:tr>
      <w:tr w:rsidR="00280A42" w:rsidRPr="00280A42" w:rsidTr="00280A42">
        <w:trPr>
          <w:trHeight w:val="4350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общение.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систематизации и обобщения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особенности устной и письменной речи; оценивать эстетическую сторону речевого высказывания.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: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добывать недостающую информацию с помощью вопросов (познавательная инициативность).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применять методы информационного поиска, в том числе с помощью компьютерных средств.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 и содержания текста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роли речевого общения как важной части культуры человека; выразительное чтение поэтических текстов.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речи, общения в жизни человека. Определение разницы между выражением настроения и передачей точной информацией. Анализ стихотворения.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ик, карточки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Опрос, взаимопроверка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061" w:type="dxa"/>
            <w:gridSpan w:val="3"/>
            <w:vMerge w:val="restart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05.09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Ситуация общения.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Осознавать компоненты речевой ситуации, их роль в построении собственных высказываний.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текста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cr/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компонентов ситуации общения. Анализ схемы. Характеристика диалогов по наличию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компонентов речевой ситуации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высказывание и обоснование своего мнения. анализ стихотворения.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таблицы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rPr>
          <w:trHeight w:val="15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061" w:type="dxa"/>
            <w:gridSpan w:val="3"/>
            <w:vMerge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Фонетика. 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Выполнять 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Коммуникативные: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Выразительное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Активизация знаний в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транскри</w:t>
            </w:r>
          </w:p>
        </w:tc>
      </w:tr>
      <w:tr w:rsidR="00280A42" w:rsidRPr="00280A42" w:rsidTr="00280A42">
        <w:trPr>
          <w:trHeight w:val="5280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Орфоэпия.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систематизации и обобщения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фонетический разбор слов; наблюдать за использованием звукописи; устанавливать соотношения между буквами и звуками; правильно произносить изученные слова; правильно писать и объяснять условия выбора безударных гласных в корне слова, проверяемых согласных в корне слова, разделительных ъ и ь, условия употребления и неупотребления ь в разных функциях.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владеть монологической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 диалогической формами речи в соответствии с орфоэпическими нормами родного языка.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определять новый уровень отношения к самому себе как субъекту деятельности.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фонетической структуры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чтение поэтических текстов.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области фонетики и орфоэпии. Выполнение фонетического разбора слов. Устранение нарушения произносительных норм в словах. Деление слов на группы в зависимости от орфограмм.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пция слов и предложений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Морфемы в слове. Орфограммы в приставках и в корнях слов.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Контрольный словарный диктант.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Опознавать морфемы; выделять в слове основу; выполнять морфемный разбор слов; понимать механизм образования однокоренных слов с помощью приставок и суффиксов; правильно писать и объяснять условия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выбора написаний гласных и согласных букв в приставках; правильно писать и группировать  орфограммы-гласные о, е, ё, и после шипящих и ц – по местонахождению в определенной морфеме; определять основную мысль текста, озаглавливать текст.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формировать ситуацию саморегуляции эмоциональных и функциональных состояний, т. е. формировать операциональный опыт.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процессы, связи и отношения, выявляемые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ходе исследования структуры слова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Выразительное чтение прозаических текстов.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Активизация знаний в области морфемики.  Выполнение морфемного разбора слов. Работа с таблицами. Анализ стихотворения. Работа с текстами (выделение основной мысли текста, ответы на вопросы по тексту). Графическое выделение и объяснение орфограмм в приставках и корнях слов.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 слова.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(ФГОС) Контрольно - измерительные материалы. Русский язык: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5 класс/ сост.Н. В. Егорова. – 2013г.М.: Вако,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распределительный диктант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Части речи. Орфограммы в окончаниях слов.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Выполнять частичный и полный морфологический разбор изученных частей речи; опознавать самостоятельные и служебные части речи; группировать слова по частям речи; осознавать важность грамматического анализа слов для правописания; правильно писать и объяснять условия выбора гласных в окончаниях существительных, прилагательных, глаголов; озаглавливать текст, определять его стиль.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формировать ситуацию саморегуляции, т. е. операционального опыта (учебных знаний и умений).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Выразительное чтение прозаических текстов.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Активизация знаний в области  морфологии. Выполнение морфологического разбора слов. Определение типа и стиля текста, его основной мысли. Графическое выделение и объяснение орфограмм в окончаниях существительных, прилагательных, глаголов.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(ФГОС) Контрольно - измерительные материалы. Русский язык: 5 класс/ сост.Н. В. Егорова. – М.: Вако, 2013г.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распределительный диктант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Сочинение на тему «Интересная встреча»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Создавать письменный текст определенного типа речи в форме дневника, письма или сказки (по выбору).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формировать навыки речевых действий: использования адекватных языковых средств для отображения в форме устных и письменных речевых высказываний.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осознавать самого себя как движущую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силу своего научения, свою способность к мобилизации сил и энергии, волевому усилию — к выбору в ситуации мотивационного конфликта, к преодолению препятствий.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выполнения морфологического разбора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слова, анализа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Интерес к созданию собственного текста в письменной форме; стремление к речевому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Краткое вступительное слово учителя. Работа с материалами учебника. Фронтальная беседа. Написание сочинения.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сочинение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Словосочетание. Простое предложение. Знаки препинания.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Отличать словосочетание от слова; распознавать главное и зависимое слова в словосочетании; устанавливать грамматическую и смысловую связь слов в словосочетании; выделять словосочетания в составе предложения; распознавать виды предложений по цели высказывания и интонации; разграничивать распространённые и нераспространённые предложения; использовать различные знаки завершения; различать выделительную и разделительную функцию знаков препинания внутри простого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предложения; верно расставлять и обосновывать знаки препинания в предложениях с обращениями, однородными членами, с обобщающим словом при однородных членах; находить предложения с обращениями в художественных текстах; определять основную мысль текста, озаглавливать его.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формировать ситуацию саморегуляции, т. е. операциональный опыт (учебных знаний и умений), сотрудничать в совместном решении задач.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объяснять языковые явления, процессы, связи и отношения, выявляемые в ходе словосочетания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Выразительное чтение прозаических текстов.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Активизация знаний в области  синтаксиса (словосочетание и простое предложение). Выполнение синтаксического разбора. Находить, выделять, группировать и составлять словосочетания. Списывать тексты, расставляя знаки препинания. Определение предложений с обобщающим словом при однородных членах предложения, распространённых и нераспространённых предложений, предложений с обращениями.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Простое предложение.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(ФГОС) Контрольно - измерительные материалы. Русский язык: 5 класс/ сост.Н. В. Егорова. – М.: Вако, 2013г.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 опрос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9.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Сложное предложение. Запятые в сложном предложении. Синтаксический разбор предложений. 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Определять количество грамматических основ в сложном предложении; различать союзные и бессоюзные сложные предложения; находить границы частей в сложном предложении; определять место постановки запятой между простыми предложениями в составе сложного; составлять схемы сложных предложений; различать сложные предложения с союзом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простые предложения с однородными членами, соединёнными союзом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;  выполнять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синтаксический разбор сложного и простого предложения.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определять новый уровень отношения к самому себе как субъекту деятельности, проектировать траектории развития через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простого предложения с однородными членами и обращениями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cr/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Выразительное чтение поэтических текстов.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Активизация знаний в области  синтаксиса (сложное предложение). Устный и письменный синтаксический разбор простых и сложных предложений. составление сложных предложений по схемам.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Различать сложные предложения с союзом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простые предложения с однородными членами, соединёнными союзом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и.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Расстановка знаков препинаний.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графический диктант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Прямая речь,  диалог. 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Разграничивать слова автора и прямую речь; различать разделительную и выделительную функцию знаков препинания в предложениях с прямой речью; правильно расставлять знаки препинания в предложениях с прямой речью; составлять схемы предложений с прямой речью; распознавать диалог; отличать диалог от прямой речи; определять реплики в диалоге; правильно расставлять знаки препинания при диалоге; озаглавливать текст.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Коммуникативные: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формировать ситуацию саморегуляции эмоциональных и функциональных состояний, т. е. формировать операциональный опыт.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слова.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Выразительное чтение поэтических текстов; 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Активизация знаний в области  синтаксиса (прямая речь и диалог). Запись предложений с прямой речью и составление их схем. Составление диалогов на заданную тему.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карточки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Фронт. опрос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диалога на тему по выбору.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Составлять диалог на тему по выбору в письменной форме; определять вид диалога в соответствии с коммуникативной целью и мотивами говорящих осуществлять осознанный выбор языковых средств в зависимости от цели, темы, адресата, ситуации общения.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 Коммуникативные: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устанавливать рабочие отношения, эффективно сотрудничать и способствовать продуктивной кооперации.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формировать ситуацию саморегуляции эмоциональных и функциональных состояний, т. е. формировать операциональный опыт.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оздавать тексты в форме диалога, соблюдая основные нормы современного  русского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литературного  языка и изученные правила орфографии и пунктуации; осуществлять самопроверку текста; владеть нормами речевого поведения в типичных ситуациях общения. 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созданию собственного текста в письменной форме;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диалога по выбору в письменной форме.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12.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Стартовая диагностика (контрольный диктант с грамматическим заданием).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Проверка степени усвоения пройденного материала; проверка орфографических и пунктуационных навыков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формировать ситуацию саморегуляции, т. е. операционального опыта (учебных знаний и умений).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структуры слова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Выполнение теста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(ФГОС) Контрольно - измерительные материалы. Русский язык: 5 класс/ сост.Н. В. Егорова. – М.: Вако, 2013г</w:t>
            </w:r>
            <w:r w:rsidRPr="00280A4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Диктант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17.09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Текст, его особенности. Тема и основная мысль текста. Заглавие текста.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определение текста, жанров текста; признаки текста; специальные языковые средства связи предложений в тексте; определение темы, основной мысли текста; характеризовать тексты по форме, виду речи, типу речи; соотносить содержание текста с его заглавием; находить средства связи предложений в тексте; обнаруживать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 исправлять недочёты в выборе средств связи между предложениями в тексте; определять тему, основную мысль текста; озаглавливать текст; создавать текст сочинения о памятном событии. 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добывать недостающую информацию с помощью вопросов (познавательная инициативность).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формировать ситуацию саморегуляции, т. е. операциональный опыт (учебных знаний и умений), сотрудничать в совместном решении задач.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Осознавать красоту и выразительность речи; 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признаки текста. Характеристика текста по форме, виду и типу речи. работа с текстами ( озаглавить текст, расставить знаки препинания, устранить недочёты в выборе средств связи между предложениями). Анализ текста с точки зрения его темы, основной мысли. Смысловой цельности. Написание сочинения-описания.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устный рассказ по плану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14.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Начальные и конечные предложения текста. Ключевые слова. Основные признаки текста.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актуализации знаний и умений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Осознавать роль начальных и конечных предложений текста, ключевых слов для понимания текста; знать основные признаки текста; определять тему текста по начальному предложению; выделять ключевые слова в тексте; определять ключевые слова будущего рассказа; озаглавливать текст; создавать текст по заданному начальному и конечному предложению.  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проектировать траектории раз­вития через включение в новые виды деятельности и формы сотрудничества.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выявляемыев ходе исследования и конструирования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Осознавать красоту и выразительность речи; 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текста с точки зрения последовательности изложения. Определение роли начальных и конечных предложений текста. Выделение ключевых слов в текстах. Пересказ текста. Создание рассказа и описания картины, запись ключевых слов. Придумывают сказку по одному из приведённых в упражнении начальных и конечных предложений. Систематизация основных признаков текста.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текстом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продолжения текста по данному началу.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Определять тему и основную мысль текста сочинения; использовать композиционные элементы текста-повествования; определять ключевые слова текста.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представлять конкретное содержание и сообщать его в письменной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устной форме.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Регулятивные: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конструирования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созданию собственного текста в письменной форме;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Продолжают текст по данному началу.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 в парах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16.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Сочинение-рассказ.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Определять основную мысль текста сочинения; использовать композиционные элементы текста-повествования; определять ключевые слова текста; создавать текст сочинения-рассуждения.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представлять конкретное содержание и сообщать его в письменной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устной форме.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Регулятивные: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 в письменной форме;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сочинения-рассуждения.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сочинение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Текст и стили речи. Официально-деловой стиль речи.</w:t>
            </w:r>
          </w:p>
        </w:tc>
        <w:tc>
          <w:tcPr>
            <w:tcW w:w="558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15" w:type="dxa"/>
            <w:gridSpan w:val="1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стили речи, их различия, сферу употребления; знать признаки официально-делового стиля речи, языковые особенности; распознавать специальные слова, употребляемые в официально-деловом стиле речи; знать особенности оформления заявления, объяснительной записки как документов официально-делового стиля речи. 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объяснять языковые явления, процессы, связи и отношения, выявляемые в ходе исследования и конструирования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Осознавать роль слова в выражении мысли.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Выявление особенностей функциональных стилей речи. Определение стилей речи текстов упражнений. Познакомиться с особенностями официально-делового стиля речи. Составление заявлений и объяснительной записки по образцу.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таблицы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взаимоконтроль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 и его лексическое значение.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актуализации знаний и умений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функцию слова в языке, содержание понятий; словарный состав, лексическое значение слова, однозначные и многозначные слова, прямое и переносное значение слов, омонимы, антонимы,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синонимы, толковый словарь; предмет изучения лексикологии; владеть основными лексическими понятиями; толковать лексическое значение слова разными способами; распознавать однозначные и многозначные слова; находить слова в переносном значении в тексте; отличать омонимы от многозначных слов; подбирать синонимы и антонимы к указанным словам; устанавливать смысловые и стилистические различия синонимов; устранять неоправданное повторение слов в тексте.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интегрироваться в группу сверстников и строить продуктивное взаимодействие со сверстниками и взрослыми.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формировать ситуацию саморегуляции, т. е. операциональный опыт (учебных знаний и умений), сотрудничать в совместном решении задач.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значения слова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Активизация знаний об основных понятиях лексикологии. Определение лексического значения слов, учитывая его при выборе орфограмм. Определение стиля, темы, основной мысли текста. Выделение в тексте многозначных слов и слов в переносном значении.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Подбирают антонимы и синонимы к указанным словам в тексте.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(ФГОС) Контрольно - измерительные материалы. Русски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 язык: 5 класс/ сост.Н. В. Егорова. – М.: Вако, 2013г.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индивид опрос</w:t>
            </w:r>
          </w:p>
        </w:tc>
      </w:tr>
      <w:tr w:rsidR="00280A42" w:rsidRPr="00280A42" w:rsidTr="00280A42">
        <w:trPr>
          <w:trHeight w:val="4976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19.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Собирание материалов к сочинению. Устное сочинение – описание картины (А. П. Герасимов «После дождя»).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приёмы отбора, систематизации и оформления материалов к сочинению на определенную тему; собирать материалы к сочинению, осуществлять анализ готового материала; фиксировать свои наблюдения и мысли; подбирать ключевые слова, словосочетания, соответствующие теме; пользоваться собранным материалом в письменной и устной форме; создавать сочинение-описание в устной форме.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представлять конкретное содержание и сообщать его в письменной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устной форме.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 xml:space="preserve">Регулятивные: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определять новый уровень отношения к самому себе как субъекту деятельности.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конструирования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данных в учебнике материалов к сочинению по картине и её устное описание. Наблюдение и запись увиденного в форме материалов к сочинению.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Опрос в парах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дидактический материал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Общеупотребительные слова. 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усвоения новых знаний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об общеупотребительных и необщеупотребительных словах; разграничивать  общеупотребительные и необщеупотребительные слова; находить  общеупотребительные и необщеупотребительные слова в тексте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Выделение в речи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общеупотребительных и необщеупотребительных слов; находить их в текстах.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таблицы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распределительный диктант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Профессионализмы.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усвоения новых знаний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содержание понятия «профессионализмы»; сферу употребления профессионализмов; способы обозначения профессионализмов в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толковом словаре; распознавать профессионализмы; устанавливать цель употребления профессионализмов в художественных произведениях; находить и устранять ошибки, заключающиеся в смешении профессионализмов и общеупотребительных слов; находить в тексте профессионализмы, ставшие общеупотребительными.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формировать навыки работы в группе (включая ситуации учебного сотрудничества и проектные формы работы).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применять методы информационного поиска, в том числе с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помощью компьютерных средств.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 с точки зрения его лексического состава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Осознание лексического богатства русского языка, гордость за язык; стремление к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Различать профессионализмы. Находить профессионализмы в текстах учебника и толковом словаре. Составлять предложения с профессионализмами. Определение сферы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употребления профессионализмов.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диктант со взаимопроверкой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Диалектизмы.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усвоения новых знаний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содержание понятия «диалектизм»; о роли диалектизмов в жизни людей; способы обозначения диалектизмов в толковом словаре; распознавать диалектизмы в тексте; устанавливать цель употребления диалектизмов в художественных произведениях; создавать текст-рассуждение в письменной форме. 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диалектизмы.  Находить диалектизмы в текстах учебника и толковом словаре. Подбирать соответствующие диалектизмам общеупотребительные слова. написание сочинения-рассуждения.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таблицы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Диктант со взаимопроверкой.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28.09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Сжатое изложение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приёмы сжатия текста; формулировать основную мысль текста; озаглавливать текст; отбирать в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исходном тексте основное; производить исключения и обобщения; излагать отобранный материал обобщенными языковыми средствами в письменной форме. 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проектировать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траектории развития через включение в новые виды деятельности и формы сотрудничества.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Воспроизводить прочитанный художественный текст в сжатом виде в письменной форме; сохранять логичность, связность, соответствие теме при воспроизведении текста в свёрнутой форме; соблюдать в процессе создания текста основные нормы русского литературного языка и правила правописания.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Осознание ответственности за написанное; интерес к созданию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сжатой формы исходного текста.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Написание сжатого изложения.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 языка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изложение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28.09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Исконно русские и заимствованные слова.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усвоения новых знаний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содержание понятий «исконно русские» и «заимствованные» слова; причины появления в языке новых исконно русских слов и причины заимствования; о роли заимствованных слов в русском языке; о словаре иностранных слов, об этимологическом словаре; разграничивать заимствованные и однокоренные исконно русские слова; распознавать заимствованные слова в тексте; подбирать однокоренные исконно русские слова к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заимствованным; пользоваться толковым словарём для установления иноязычного происхождения слова; определять язык-источник заимствованного слова по ситуации.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лексического состава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Различать исконно русские и заимствованные слова, объясняя причины заимствования слов. Определение происхождения слов по этимологическому словарю. Замена заимствованных слов исконно русским при выполнении упражнения. Составление словосочетаний с заимствованиями.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распределительный диктант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слова (неологизмы)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усвоения новых знаний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содержание понятий «неологизмы; причины появления в языке неологизмов; о переходе неологизмов в общеупотребительные; распознавать неологизмы, возникшие в определенную эпоху; находить в группе указанных слов неологизмы, перешедшие в общеупотребительные слова; находить и исправлять ошибки в толковании современных слов с помощью толкового словаря. 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языковые явления, процессы, связи и отношения, выявляемые в ходе исследования текста с точки зрения его лексического состава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Характеристика слов с точки зрения принадлежности к активному и пассивному запасу. Выделение неологизмов, объясняя причины их появления, анализируя их использование в текстах разных стилей. Объяснение лексического значения приведённых в учебнике неологизмов. 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Учебник,ИКТ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диктант по памяти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Устаревшие слова.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усвоения новых знаний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определение устаревших слов; причины устаревания слов; содержание понятий «историзм» и «архаизм»; способ обозначения устаревших слов в толковом словаре; роль использования устаревших слов в художественных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произведениях; находить устаревшие слова в тексте, в толковом словаре; разграничивать  историзмы и архаизмы; находить ошибки в понимании устаревших слов; определять роль устаревших слов в тексте художественного стиля.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lastRenderedPageBreak/>
              <w:t xml:space="preserve">Коммуникативные: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владеть монологической и диалогической формами речи в соответствии с грамматическими и синтаксическими нормами родного языка.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cr/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проектировать траектории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объяснять 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языковые явления, процессы, связи и отношения, выявляемые в ходе исследования лексического состава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в речи устаревших слов как принадлежащих к пассивному запасу лексики. Определение значения устаревших слов при помощи толкового словаря. Выделение устаревших слов в художественном тексте.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словарный диктант, ответы на вопросы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27.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Словари. 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о разных видах лексических словарей, об их назначении; составлять словарные статьи. 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представлять конкретное содержание и сообщать его в письменной и устной форме.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: определять новый уровень отношения к самому себе как субъекту деятельности.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18"/>
                <w:szCs w:val="18"/>
                <w:lang w:eastAsia="ru-RU"/>
              </w:rPr>
              <w:t>Познавательные</w:t>
            </w: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: объяснять языковые явления, процессы, связи и отношения, выявляемые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ходе исследования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Осознание лексического богатства русского языка, гордость за язык;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Извлекать необходимую информацию из лингвистических словарей различных типов. Запись примеров словарных статей.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Словари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изученного в разделе «Лексика. Культура речи».</w:t>
            </w: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 отвечать на контрольные вопросы по изученному разделу; определять основную мысль текста; распознавать лексические средства в тексте.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речевых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действий: использования адекватных языковых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средств для отображения в форме речевых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высказываний своих чувств, мыслей, побуждений и иных составляющих внутреннего мира.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повторения и обобщения материала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Способность к самооценке.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 отвечать на контрольные вопросы и выполнять задания  по изученному разделу. лексическая работа с текстом.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дидактический материал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 опрос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29.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05.10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Контрольный диктант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 xml:space="preserve">№ 1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с грамматическим заданием.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57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203" w:type="dxa"/>
            <w:gridSpan w:val="1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2085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их.</w:t>
            </w:r>
          </w:p>
        </w:tc>
        <w:tc>
          <w:tcPr>
            <w:tcW w:w="256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формировать речевые действия: использовать адекватные языковые средства для отображения в форме речевых высказываний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 целью планирования, 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 в ходе написания контрольного диктанта, выполнения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грамматического задания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диктант с грамматическим заданием.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Фразеологизмы. </w:t>
            </w:r>
          </w:p>
        </w:tc>
        <w:tc>
          <w:tcPr>
            <w:tcW w:w="578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195" w:type="dxa"/>
            <w:gridSpan w:val="11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усвоения новых знаний</w:t>
            </w:r>
          </w:p>
        </w:tc>
        <w:tc>
          <w:tcPr>
            <w:tcW w:w="209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содержание понятия «фразеологизм»; лексическое значение и грамматическое строение фразеологизмов; способ обозначения фразеологизмов в толковом словаре; знать о фразеологических словарях русского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языка; о синонимии и антонимии фразеологизмов; об особенностях употребления фразеологизмов в художественных произведениях; опознавать фразеологизмы по их признакам; определять лексическое значение фразеологизмов; подбирать к указанным словам фразеологизмы-синонимы; различать фразеологизмы и свободные сочетания слов; употреблять фразеологизмы в речи; определять стилистическую роль фразеологизмов в предложении; определять синтаксическую функцию фразеологизмов.</w:t>
            </w:r>
          </w:p>
        </w:tc>
        <w:tc>
          <w:tcPr>
            <w:tcW w:w="2556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проектировать маршрут преодоления затруднений в обучении через включение в новые виды деятельности и формы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познавательные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объяснять языковые явления, процессы, связи и отношения, выявляемые в ходе исследования текста с фразеологизмами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Осознание лексического богатства русского языка, гордость за язык; осознание отражения во фразеологии материальной и духовной культуры русского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народа; 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Осознание основных понятий фразеологии. Различение свободных сочетаний и фразеологизмов. Находить фразеологизмы в текстах упражнений и толковом словаре, составлять с ними предложения. Работа с иллюстрациями, определяя, какие фразеологизмы зашифрованы в них.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Подбирать к указанным словам фразеологизмы-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синонимы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Контрольно - измерительные материалы. Русский язык: 5 класс/ сост.Н.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В. Егорова. – М.: Вако, 2013г.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Сам-ая работа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08.10.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фразеологизмов.</w:t>
            </w:r>
          </w:p>
        </w:tc>
        <w:tc>
          <w:tcPr>
            <w:tcW w:w="578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195" w:type="dxa"/>
            <w:gridSpan w:val="11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актуализации знаний и умений</w:t>
            </w:r>
          </w:p>
        </w:tc>
        <w:tc>
          <w:tcPr>
            <w:tcW w:w="209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источники происхождения фразеологизмов; о собственно русском и заимствованном происхождении фразеологизмов; определять источник появления фразеологизмов в языке; заменять указанные свободные сочетания слов фразеологизмами; подбирать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толкование к указанным фразеологизмам; употреблять их в речи.</w:t>
            </w:r>
          </w:p>
        </w:tc>
        <w:tc>
          <w:tcPr>
            <w:tcW w:w="2556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представлять конкретное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содержание и сообщать его в письменной и устной форме.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определять новый уровень отношения к самому себе как субъекту деятельности.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процессы, связи и отношения, выявляемые в ходе исследования 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конструирования текста лингвистического описания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Осознание лексического богатства русского языка, гордость за язык; осознание отражения во фразеологии материальной и духовной культуры русского народа;  стремление к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Осознание источников появления некоторых фразеологизмов. Составление предложений с фразеологизмами.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текстом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32.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09.10.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сообщения о возникновении фразеологизма (на выбор).</w:t>
            </w:r>
          </w:p>
        </w:tc>
        <w:tc>
          <w:tcPr>
            <w:tcW w:w="578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195" w:type="dxa"/>
            <w:gridSpan w:val="11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09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Осуществлять анализ готового материала; фиксировать свои наблюдения и мысли; подбирать ключевые слова, словосочетания, соответствующие теме; пользоваться собранным материалом для создания собственного текста.</w:t>
            </w:r>
          </w:p>
        </w:tc>
        <w:tc>
          <w:tcPr>
            <w:tcW w:w="2556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текста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Сообщение о происхождении некоторых фразеологизмов.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Сам-ая работа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10.10.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Повторение изученного в разделе «Фразеология. Культура речи». </w:t>
            </w: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Контрольный тест «Лексика. Фразеология»</w:t>
            </w:r>
          </w:p>
        </w:tc>
        <w:tc>
          <w:tcPr>
            <w:tcW w:w="578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1195" w:type="dxa"/>
            <w:gridSpan w:val="11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09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 отвечать на контрольные вопросы по изученному разделу; распознавать фразеологизмы в тексте;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заменять указанные свободные сочетания слов фразеологизмами; подбирать толкование к указанным фразеологизмам; употреблять их в речи;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выполнение теста.</w:t>
            </w:r>
          </w:p>
        </w:tc>
        <w:tc>
          <w:tcPr>
            <w:tcW w:w="2556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формировать навыки самостоятельной работы с последующей самопроверкой.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применять методы информационного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поиска, в том числе с помощью компьютерных средств.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выполнения тестовых заданий</w:t>
            </w:r>
          </w:p>
        </w:tc>
        <w:tc>
          <w:tcPr>
            <w:tcW w:w="157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самооценке.</w:t>
            </w:r>
          </w:p>
        </w:tc>
        <w:tc>
          <w:tcPr>
            <w:tcW w:w="28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 отвечать на контрольные вопросы и выполнять задания  по изученному разделу. Написание теста.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(ФГОС) Контрольно - измерительные материалы. Русский язык: 5 класс/ сост.Н. В. Егорова. – М.: Вако, 2013г.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тест «Лексика. Фразеология» (тест 7: с.22 – 23)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34 - 36.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11.10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12.10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Морфемика и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словообразование.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актуал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изации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Знать предмет изучения морфемики,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словообразования, орфографии; знать, что в основе слова заключено его лексическое значение, в корне – общее лексическое значение всех однокоренных слов; знать грамматическое значение окончаний разных частей речи; понимать, что морфемы - значимые части слова; знать о различии однокоренных слов и форм одного и того же слова; выделять окончания и основы слова; понимать грамматическое значение нулевого окончания существительных, грамматическое значение окончаний существительных, прилагательных, глаголов; разграничивать в словах совпадающие по звучанию, но различные по лексическому значению корни; определять значения, выраженные  суффиксами и окончаниями.  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использовать адекватные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языковые средства для отображения в форме 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движущую силу своего научения, свою способность 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исследования состава слова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Осознавать возможность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русского языка для самовыражения и развития творческих способностей.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Активизация знаний об основных понятиях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морфемики и словообразовании. Уметь выделять основы слов, корни, окончания, приставки, суффиксы. Группировать однокоренные слова. Составление небольших текстов на заданные темы. Составление словосочетаний с данными словами. Работа с текстами. Заполнение таблицы видов орфограмм.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Учебник,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ИКТ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Фронт опрос,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индивид задания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37.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15.10.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.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Описание помещения.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особенности описания как функционально-смыслового типа речи; композиционную структуру текста-описания; особенности художественного описания помещения; содержание термина «интерьер»; определять тему, основную мысль текста; анализировать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тексты – описания помещения; находить элементы описания помещения в тексте; определять, как обстановка комнаты характеризует хозяина; понимать, как свет и точка обзора влияют на описание помещения.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работы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группе (включая ситуации учебного сотрудничества и проектные формы работы).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и исследования текста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Осознание эстетической ценности русского языка.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текстов, содержащих описания помещений.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дидактический материал, учебник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 задания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38 - 40.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16.10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17.10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способы образования слов в русском языке.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морфемные способы образования слов (приставочный, суффиксальный, приставочный, приставочно-суффиксальный, бессуффиксный); способ образования слов путём сложения основ, слов, перехода одной части речи в другую; знать об изменении лексического значения слова при образовании нового слова; знать содержание понятий: словообразовательная пара, словообразовательная цепочка, словообразовательное гнездо, словообразовательный словарь; определять способ образования слова; подбирать слова, образованные указанным способом; располагать однокоренные слова с учётом последовательности образования их друг от друга; составлять словообразовательные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гнёзда; осуществлять самоконтроль по словообразовательному словарю.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структуры слова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Осознавать возможности русского языка для самовыражения и развития творческих способностей.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Анализ слов с точки зрения способа их образования; различать способы словообразования. Оценивание основных выразительных средств словообразования. Установление смысловой и структурной связи однокоренных слов. Определение, от чего и с помощью чего образованы данные слова, способ образования. Составление цепочки однокоренных слов. 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(ФГОС) 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распределительный диктант, фронт опрос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41 - 42.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19.10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Этимология слов.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предмет изучения этимологии; содержание понятия «этимологический словарь»; структуру словарной статьи этимологического словаря; составлять план текста; воспроизводить содержание текста с опорой на план; разграничивать слова, состав и способ образования которых можно объяснить, и слова, для определения состава и способа образования которых требуется этимологический словарь; свободно пользоваться этимологическим словарём (находить словарные статьи, извлекать из них нужную информацию); создавать устное монологическое высказывание.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работы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группе (включая ситуации учебного сотрудничества и проектные формы работы).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текста (словарной статьи)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происхождение слов по этимологическому словарю. Устное выступление на тему истории того или иного слова.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 опрос, сам-ая работа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43 - 44.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22.10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Систематизация материалов  к сочинению. Сложный план. сочинение-описание (описание помещения)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 соответствии последовательности расположения мыслей в тексте и пунктов простого (сложного) плана; структуру сложного плана; способы переработки простого плана в сложный; определять тему сочинения; делить текст на смысловые части; составлять сложный план; самостоятельно подбирать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материалы к описанию помещения с учётом цели, темы, основной мысли, адресата сочинения; создавать текст сочинения, используя составленный план и собранные материалы.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Комментирование: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поведением партнера (контроль, коррекция, оценка действия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партнера, умение убеждать).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движущую силу своего научения, свою способность 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текста-описания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созданию собственного текста; стремление к речевому самосовершенствованию.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Систематизация материалов для написание сочинения и составление сложного плана. Написание сочинения  (описание помещения), используя составленный план и собранные материалы.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45 - 46.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24.10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корнях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-кос-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 кас-.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правило написания букв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корнях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-кас-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-кос-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различия в условиях выбора между корнями с чередованием гласныхи корнями с проверяемыми безударными гласными; правильно писать слова с изученной орфограммой; графически обозначать условия выбора правильных написаний; группировать слова по видам орфограмм.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определения условия правописания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корня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написания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букв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корнях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-кас-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-кос-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упражнений, руководствуясь изученным правилом. Определение разных значений слов с корнями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-кас-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-кос-.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карточки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распределительный диктант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47 - 48.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26.10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26.10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корнях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-гор-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 гар-.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правило написания букв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корнях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-гар-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-гор-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различия в условиях выбора между корнями с чередованием гласныхи корнями с проверяемыми безударными гласными; правильно писать слова с изученной орфограммой; графически обозначать условия выбора правильных написаний; группировать изученные орфограммы – гласные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lastRenderedPageBreak/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чередованием в корне по видам; находить и исправлять ошибки в распределении слов с орфограммами.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поведением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партнера (контроль, коррекция, оценка действия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партнера, умение убеждать).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работы над словом с чередованием гласной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корне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написания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букв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корнях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-гор-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-гар-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упражнений, руководствуясь изученным правилом. Составление словосочетаний с глаголами с изучаемым чередованием в корне.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ИКТ.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опрос, взаимоконтроль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49 - 50.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2 четв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а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корнях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-зор-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 зар-.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правило написания букв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корнях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-зар-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-зор-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различия в условиях выбора между корнями с чередованием гласныхи корнями с проверяемыми безударными гласными; правильно писать слова с изученной орфограммой; графически обозначать условия выбора правильных написаний; группировать слова с чередованием гласных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и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 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корнях по видам орфограмм; составлять рассказ по рисункам; определять основную мысль текста, озаглавливать текст.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поведением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партнера (контроль, коррекция, оценка действия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партнера, умение убеждать).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текста на языковом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материале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написания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букв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а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корнях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-зор-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-зар-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упражнений, руководствуясь изученным правилом. Составление и анализ таблицы. Рассказ по рисункам.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Учебник, карточки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 опрос, тест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51 -52.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ы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приставок.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правило написания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букв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ы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приставок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знать об употреблении буквы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после приставок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меж-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сверх-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правильно писать слова с изученной орфограммой; графически обозначать условия выбора правильных написаний.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 преодолению препятствий 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самокоррекпии.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структуры слова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написания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букв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ы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приставок.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упражнений, руководствуясь изученным правилом.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распределительный диктант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 – 56.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Гласные в приставках </w:t>
            </w: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пре- и при-. Подготовка к к/р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правило написания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гласных в приставках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пре-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словарные слова; правописание слов с трудно определяемым значением приставок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пре-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список слов, в которых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пре-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являются частью корня;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графически обозначать условия выбора правильных написаний; озаглавливать текст; находить в тексте элементы разговорного стиля.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структуры слова, текста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написания  гласных в приставках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пре-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при-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Анализ таблицы.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Выполнение упражнений, руководствуясь изученным правилом. Определение способа образования слов. Отработка навыка работы со словарём. Анализ текстов с объяснением условий выбора орфограмм в них. Написание выборочного изложения по произведению художественного текста.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опрос, диктант со взаимопроверкой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57 - 58.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14.11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 xml:space="preserve">Контрольный диктант № 2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с грамматическим заданием.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диктанта и работа над ошибками.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организовывать и планировать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учебное сотрудничество с учителем и сверстниками.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процессы, связи и отношения, выявляемые в ходе проектирования индивидуального маршрута восполнения проблемных зон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изученной теме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Способность к самооценке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работы над ошибками.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Контрольный диктант с грамматическим заданием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59 – 60.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Соединительные гласные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сложных словах.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актуализации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сложение основ как способ образования слов; сложные слова и их строение; условия выбора соединительных гласных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сложных словах; образовывать сложные слова; подбирать однокоренные сложные слова с указанными корнями; правильно писать сложные слова с соединительными гласными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е;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графически обозначать условия выбора правильных написаний.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и конструирования сложных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понятия сложного слова и правила написания соединительных гласных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о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сложных словах. Образование сложных слов от данных в упражнении слов. Объяснение условия выбора орфограмм в сложных словах.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взаимоконтроль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– 62.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Сложносокращённые слова.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определение сложносокращённых слов; способы сокращения слов; правильное произношение сложносокращенных слов, их расшифровку; способ определения рода сложносокращенного слова; определять способ сокращения слова; группировать слова по способу сокращения; образовывать сложносокращённые слова по образцу;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определять род сложносокращённого слова, образованного из начальных букв сокращённых слов; находить главное слово в словосочетании; согласовывать со сложносокращёнными словами глаголы в прошедшем времени; правильно произносить указанные сложносокращенные слова, расшифровывать их.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владеть монологической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диалогической формами речи в соответствии с грамматическими и синтаксическими нормами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родного языка.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траектории развития через включение в новые виды деятельности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процессы, связи 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отношения, выявляемые в ходе исследования текста и конструирования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сложносокращенных слов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понятия сложносокращённого слова. Образование сложносокращённых слов и определение способа образования сложносокращенных слов данных упражнении; анализ рисунков. Написание диктанта.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 опрос, сам-ая работа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63 – 64.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 Р. Контрольное сочинение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описание изображённого на картине (Т. Н. Яблонская. «Утро»)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Определять основную мысль текста сочинения; использовать композиционные элементы текста-описания; содержание термина «интерьер»; особенности описания интерьера в жилом доме; составлять рабочие материалы к описанию картины; сложный план; описания  создавать текст сочинения-описания изображённого на картине.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определять цели и функции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типа речи описание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сочинения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данных в учебнике материалов к сочинению по картине и её устное описание. Наблюдение и запись увиденного в форме материалов к сочинению. Написание сочинения.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Сочинение 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 –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66.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23.11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23.11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Морфемный и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словообразовательный разбор слова.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 xml:space="preserve">Контрольный словарный диктант. 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компл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ексного применения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 понятия «морфемный разбор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слова», «словообразовательный разбор слова»; различия между морфемным и словообразовательным разборами; порядок морфемного разбора слова; определять способ словообразования; строить словообразовательные цепочки; восстанавливать пропущенные слово в словообразовательной цепочке; выполнять морфемный и словообразовательный разбор слова.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организовывать 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планировать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учебное сотрудничество с учителем и сверстниками.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проектирования индивидуального маршрута восполнения проблемных зон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изученной теме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Стремление  к совершенствов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анию собственной речи.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Выделение значимых частей слова и определение способа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его образования. Выполнение письменного морфемного и словообразовательного разбора слов. Заполнение таблицы. Определение исходного слова в словообразовательной цепочке. Написание словарного диктанта.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морфемный и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словообразовательный разбор слов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Сам-ая работа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Контрольный словарный диктант.</w:t>
            </w:r>
          </w:p>
        </w:tc>
      </w:tr>
      <w:tr w:rsidR="00280A42" w:rsidRPr="00280A42" w:rsidTr="00280A42"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67.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изученного в разделе «Словообразование. Орфография. Культура речи». 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Правильно отвечать на контрольные вопросы по изученному разделу; группировать слова по способу их образования; правильно писать слова с изученными в разделе видами орфограммам; группировать орфограммы-гласные по видам; составлять сложный план, создавать высказывание с опорой на сложный план. 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структуры слова, текста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самооценке.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Правильно отвечать на контрольные вопросы и выполнять задания  по изученному разделу. Словарный диктант из слов, правописание которых изучалось в данном разделе. Работа со сложным планом сообщения о составе слова и способах словообразования. Составление и заполнение таблицы. 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дидактический материал, учебник </w:t>
            </w:r>
          </w:p>
        </w:tc>
        <w:tc>
          <w:tcPr>
            <w:tcW w:w="1134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27.11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 xml:space="preserve">Контрольный  тест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«Словообразование. Орфография. Культура речи».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 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контр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оля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Проверка степени усвоения пройденного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материала; проверка орфографических и пунктуационных навыков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организовывать 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планировать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учебное сотрудничество с учителем и сверстниками.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проектирования индивидуального маршрута восполнения проблемных зон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изученной теме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Способность к самооценке</w:t>
            </w:r>
          </w:p>
        </w:tc>
        <w:tc>
          <w:tcPr>
            <w:tcW w:w="2835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теста</w:t>
            </w:r>
          </w:p>
        </w:tc>
        <w:tc>
          <w:tcPr>
            <w:tcW w:w="851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КИМы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1385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69 - 70.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изученного в 5 классе. Имя существительное как часть речи.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актуализации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предмет изучения морфологии; что обозначает существительное; постоянные и непостоянные признаки существительных; о переходе собственных имён в нарицательные; синтаксическую роль существительных; правило правописания гласных в падежных окончаниях существительных в единственном числе; правило употребления и неупотребления мягкого знака на конце существительных после шипящих; правило правописания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после шипящих и ц в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окончаниях существительных; способы образования существительных; определять морфологические признаки существительных; синтаксическую роль существительных; правильно писать слова с изученными орфограммами , одним из условий которых является принадлежность к существительным.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траектории развития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решения лингвистической задачи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Активизация знаний об имени существительном как о части речи. Выполнение морфологического разбора имени существительного. Нахождение имён собственных в текстах. Анализ и заполнение таблицы. Объяснение правописания окончаний существительных. Склонение существительных по падежам. Определение способа образования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существительных.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71.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30.11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Административный контроль. Контрольная работа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преодолению препятствий и самокор-рекции.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написания контрольного диктанта, выполнения грамматического задания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работы над ошибками.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 – 73.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Разносклоняемые имена существительные.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усвоения новых знаний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перечень разносклоняемых имён существительных, особенности их склонения; о суффиксе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-ен- (-ён-)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основе существительных на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-мя;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осознавать, что правописание буквы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 конце слов на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–мя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родительном, дательном и предложном падежах является также орфограммой; правильно образовывать формы косвенных падежей существительных на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–мя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существительного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путь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; правильно писать разносклоняемые существительные с окончанием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родительном, дательном и предложном падежах; графически обозначать условия выбора верных написаний. 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имени существительного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разносклоняемые имена существительные. Заполнение таблицы. Склонение по падежам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разносклоняемых имён существительных, составление с ними словосочетаний.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Учебник, ИКТ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 опрос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74.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Буква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суффиксе 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-ен-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существительных на      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-мя.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правило употребления буквы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безударном суффиксе 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-ен-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существительных на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-мя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употреблять существительные  на  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-мя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указанных падежах; правильно писать существительные  на  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-мя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графически обозначать выбор правильного написания.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владеть монологической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диалогической формами речи в соответствии с грамматическими и синтаксическими нормами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родного языка.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траектории развития через включение в новые виды деятельности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Познаватугьные: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структуры слова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правила употребления буквы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безударном суффиксе 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-ен-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существительных на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–мя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Выполнение упражнений, руководствуясь усвоенным правилом. 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таблицы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взаимоконтроль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 Р.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Составление устного публичного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выступления о происхождении имён.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цели и особенности устного публичного выступления; структуру публичного выступления;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различные сферы употребления устной публичной речи; составлять устное публичное выступление в соответствии с целью и ситуацией общения; использовать рабочие материалы.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владеть монологической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 диалогической формами речи в соответствии с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грамматическими и синтаксическими нормами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родного языка.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траектории развития через включение в новые виды деятельности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умение выступать перед аудиторией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Интерес к созданию собственного текста;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устного публичного выступления.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Запись плана словарной статьи для словаря русских личных имён.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Устное выступление о происхождении имён.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Учебник, ИКТ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выступление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76.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Несклоняемые имена существительные. 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усвоения новых знаний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склонение существительных; понятие несклоняемых существительных; лексические группы несклоняемых существительных; распознавать несклоняемые существительные, соотносить их с определённой лексической группой; разграничивать склоняемые и несклоняемые существительные; определять падеж несклоняемых существительных; правильно употреблять их в речи; правильно употреблять склоняемые сложносокращённые слова в указанных падежах.  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работы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группе (включая ситуации учебного сотрудничества и проектные формы работы).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словосочетаний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несклоняемые существительные. Составление словосочетаний с несклоняемыми именами существительными, ставя их в разных падежах.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распределительный диктант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77 – 78.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 несклоняемых имён существительных.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способы определения рода несклоняемых существительных; знать о согласовании прилагательных и глаголов в прошедшем времени с несклоняемыми существительными в роде; определять род несклоняемых существительных.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Комментирование: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поведением партнера (контроль, коррекция, оценка действия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партнера, умение убеждать).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текста-описания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рода несклоняемых существительных. составление словосочетаний и предложений с несклоняемыми именами существительными. Описание своего родного края.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таблицы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Сам-ая работа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79. 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Имена существительные общего рода.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усвоения новых знаний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группы существительных общего рода; род существительных, обозначающих одновременно профессию лиц мужского и женского пола;  знать о согласовании прилагательных и глаголов в прошедшем времени с существительными общего рода; распознавать существительные общего рода, соотносить их с определенной группой; правильно употреблять  в речи существительные общего рода и существительные, обозначающие лиц по профессии.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Комментирование: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поведением партнера (контроль, коррекция, оценка действия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партнера, умение убеждать).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текста-описания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имена существительные общего рода; составление предложений с именами существительными общего рода и согласование их с другими частями речи. 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распределительный диктант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80.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имени существительного.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порядок морфологического разбора имени существительного. Уметь производить морфологический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ный) имени существительного. Определять основную мысль текста, его стилистическую принадлежность.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морфологического разбора слова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Стремление  к совершенствованию собственной речи.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устного и письменного морфологического разбора имени существительного. Работа с текстом.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морфологический разбор 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Сочинение-описание по личным впечатлениям.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Определять основную мысль текста сочинения; использовать композиционные элементы текста- описания; определять ключевые слова текста; создавать собственный текст-описание по личным впечатлениям.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 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процессы, связи и отношения, выявляемые в ходе конструирования текста 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сочинения.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сочинения.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– 83.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именами существите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льными.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Комбинированный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Знать условия выбора слитного и раздельного написания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именами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существительными; правильно писать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не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именами существительными; группировать слова с изученной орфограммой по условиям выбора написаний; графически обозначать условия выбора правильных написаний; употреблять  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не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именами существительными в речи.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управлять поведением партнера (контроль, коррекция,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оценка действия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партнера, умение убеждать).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решения лингвистической задачи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Интерес к изучению языка;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Усвоение правила написания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 xml:space="preserve"> не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 именами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существительными. Различать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приставку,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частицу и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часть корня. Работать с текстами упражнений, обозначая условия выбора орфограммы и расставляя знаки препинания.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Контрольно - измерительные материалы.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Русский язык: 5 класс/ сост.Н. В. Егорова. – М.: Вако, 2013г.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Сам-ая раб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ота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84 – 85.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ч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щ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суффиксе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-чик (-щик)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условия выбора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букв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щ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суффиксе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-чик (-щик)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правильно употреблять буквы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щ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суффиксе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-чик (-щик)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графически обозначать условия выбора правильных написаний; определять значение суффикса; распознавать слова с суффиксом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-чик (-щик)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данному толкованию;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группировать слова с изученной орфограммой по условиям выбора написаний.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анализа текста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написания  буквы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ч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щ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суффиксе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-чик (-щик.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упражнений, руководствуясь правилом, обозначая условия выбора орфограмм.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– 87.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Гласные в суффиксах существительных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-ек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-ик</w:t>
            </w: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условия выбора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гласных в суффиксах существительных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-ек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–ик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правильно писать  гласные в суффиксах существительных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-ек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–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lastRenderedPageBreak/>
              <w:t>ик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графически обозначать условия выбора правильных написаний; определять значение суффикса; употреблять существительные с уменьшительно-ласкательными суффиксами.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работы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группе (включая ситуации учебного сотрудничества 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проектные формы работы).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словосочетаний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написания   гласных в суффиксах существительных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-ек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–ик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Выполнение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упражнений, руководствуясь правилом, обозначая условия выбора орфограмм. Замена слов однокоренными с уменьшительно-ласкательными суффиксами.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Учебник, карточки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88 – 89.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Гласные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 в суффиксах существительных.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условия выбора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гласных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 в суффиксах существительных;  правильно писать  гласные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 в суффиксах существительных;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графически обозначать условия выбора правильных написаний; определять значение суффикса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Комментирование: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поведением партнера (контроль, коррекция, оценка действия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партнера, умение убеждать).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алгоритма выполнения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лингвистической задачи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Усвоение правила написания   гласных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 в суффиксах существительных.  Выполнение упражнений, руководствуясь правилом, обозначая условия выбора орфограмм. Определение значений суффиксов в словах. Объяснение способов образования слов.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распределительный диктант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90 -91.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изученного в разделе «Имя существительное». </w:t>
            </w: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lastRenderedPageBreak/>
              <w:t>Контрольный тест «Имя существительное».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Правильно отвечать на контрольные вопросы по изученному разделу; составлять сложный план, готовить сообщение о существительном в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научном стиле с опорой на план; выполнять морфологический разбор существительного; подбирать примеры, иллюстрирующие способы образования существительных; правильно писать слова с изученными орфограммами; группировать существительные по видам орфограмм; выполнение теста.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определять цели и функции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участников, способы взаимодействия, планировать общие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способы работы, обмениваться знаниями между членами группы для принятия эффективных совместных решений.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решения лингвистической задачи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Правильно отвечать на контрольные вопросы и выполнять задания  по изученному разделу.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Составление сложного плана устного сообщения об имени существительном. Устное выступление. Составление и заполнение таблицы. Морфологический разбор имён существительных. Написание теста.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(ФГОС) Контрольно - измерительные материалы. Русский язык: 6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класс/ сост.Н. В. Егорова. – М.: Вако, 2013г.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92 – 93.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25.12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Контрольный диктант № 3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 грамматическим  заданием «Имя существительное»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диктанта и работа над ошибками.</w:t>
            </w:r>
          </w:p>
        </w:tc>
        <w:tc>
          <w:tcPr>
            <w:tcW w:w="591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ч.</w:t>
            </w:r>
          </w:p>
        </w:tc>
        <w:tc>
          <w:tcPr>
            <w:tcW w:w="788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</w:tc>
        <w:tc>
          <w:tcPr>
            <w:tcW w:w="2539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формировать навыки учебного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выполнения тестовых заданий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работы над ошибками.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изученного в 5 классе. Имя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прилагательное как часть речи.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Урок актуализации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Знать характеристику прилагательного по значению, по постоянным и непостоянным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признаками синтаксической роли; правило правописания безударных гласных в падежных окончаниях прилагательных единственного числа; правило неупотребления буквы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после шипящих на конце кратких прилагательных; доказывать принадлежность слова к прилагательному в форме рассуждения; определять морфологические признаки прилагательного, его синтаксическую роль; согласовывать прилагательные с существительными, к которым они относятся; правильно писать слова с изученными орфограммами, одним из условий выбора которых является принадлежность к прилагательному.  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формировать навыки учебного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сотрудничества в ходе индивидуальной 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прилагательного как части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речи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Активизация знаний об имени прилагательном как части речи.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Выполнение морфологического разбора прилагательного. Составление словосочетаний с именами прилагательными. Заполнение таблицы. Анализ орфограмм, относящимися к имени прилагательному.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Учебник 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95-96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Описание природы.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структуру текста описания; содержание понятия «пейзаж»; описание природы в художественном стиле; задачи художественного описания природы; об использовании образно-выразительных средств в художественном описании; определять основную мысль художественного описания; подбирать ключевые слова и словосочетания для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описания пейзажа; находить языковые средства для описания природы; самостоятельно создавать текст-описание природы.  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 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групповой и самостоятельной работы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выражения мыслей и чувств при создании текста в письменной форме.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Характеристика текстов, содержащих описание природы. Определение основной мысли, структуры описания природы; языковые средства, используемые в описании. Создание собственного описания.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97 – 98.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3 четв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Степени сравнения имён прилагательных.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содержание понятия «степени сравнения имён прилагательных»; способы образования сравнительной и превосходной степени сравнения прилагательных, их грамматические  признаки; синтаксическую роль в предложении прилагательных в форме сравнительной и превосходной степени сравнения; употребление прилагательных в разных формах степеней сравнения в различных стилях речи; разные способы выражения сравнения; распознавать прилагательные в разных формах  сравнительной и превосходной степени сравнения в предложении и тексте; правильно образовывать простую и составную формы  сравнительной и превосходной степени сравнения прилагательных от исходной формы; соблюдать правильное ударение при образовании степеней сравнения; анализировать составные формы  сравнительной 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превосходной степени; составлять предложения  с прилагательными в разных формах степеней сравнения; употреблять в речи прилагательные в разных формах степеней сравнения.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поведением партнера (контроль, коррекция, оценка действия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партнера, умение убеждать).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словосочетаний, предложений с прилагательными в определенной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степени сравнения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Правильное образование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сравнительной и превосходной степени сравнения имён прилагательных. Выделение имён прилагательных в разных степенях сравнения как членов предложения. Выделение морфем в именах прилагательных в степенях сравнения. Сравнение различных объектов.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 - измерительные материалы. Русский язык: 5 класс/ сост.Н. В. Егорова. – М.: Вако, 2013г.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распределительный диктант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99.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Разряды имён прилагательных по значению. Качественные прилагательные.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основу деления прилагательных на три разряда; определение качественных прилагательных, их грамматические признаки; распознавать качественные прилагательные в тексте; доказывать принадлежность прилагательного к разряду качественных; определять синтаксическую роль качественных прилагательных; составлять план письменного высказывания, создавать текст сочинения–описания природы.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организовывать и планировать учебное сотрудничество с учителем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сверстниками.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части речи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имён прилагательных по значению. Видеть качественные прилагательные. Продолжение текста по данному началу, используя сложные прилагательные. Написание сочинения-описания природы, предварительно составив план.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взаимоконтроль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Относительные прилагательные.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определение относительных прилагательных, их смысловые и грамматические признаки; распознавать относительные прилагательные в тексте; доказывать принадлежность прилагательного к разряду относительных; группировать относительные прилагательные по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смысловым значениям; различать относительные и качественные прилагательные.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формировать навыки учебного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текста презентации теоретического материала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Видеть относительные прилагательные в предложении и тексте. Анализ данных в учебнике относительных прилагательных, обозначающих разные признаки предмета. Работа с текстом.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Сам-ая работа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101 - 102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15.01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16.01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Р.Р.Контрольное изложение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«Возвращение Владимира в отчий дом» (по отрывку из повести А. С. Пушкина «Дубровский»)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о роли деталей в художественном описании. Уметь составлять план исходного текста; сохранять в подробном пересказе художественного текста его типологическую структу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ру; определять значение деталей в художественном описании предмета; уметь создавать текст на основе исходного.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 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текста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пересказу исходного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воспроизведении исходного текста в письменной форме.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изложения по произведению художественной литературы.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Притяжательные прилагательные.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определение притяжательных прилагательных; структурные особенности притяжательных прилагательных; об употреблении разделительного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ь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притяжательных прилагательных; графически обозначать условия его выбора;  распознавать притяжательные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прилагательные в тексте; определять синтаксическую функцию притяжательных прилагательных.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Познавательные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текста презентации теоретического материала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притяжательные прилагательные. Анализ текста. Обозначение условия выбора букв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ъ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именах прилагательных.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Учебник, ИКТ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взаимоконтроль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104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имени прилагательного.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порядок морфологического разбора имени прилагательного. Уметь производить морфологический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ный) имени прилагательного. Определять основную мысль текста, его стилистическую принадлежность.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морфологического разбора имени прилагательного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Стремление  к совершенствованию собственной речи.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устного и письменного морфологического разбора имени прилагательного. Работа с текстом.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морфологический разбор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105 - 106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прилагательными.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условия выбора слитного и раздельного написания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именами прилагательными; группировать слова с изученной орфограммой по условиям выбора написаний; графически обозначать условия выбора правильных написаний; группировать прилагательные, существительные, глаголы по слитному и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раздельному написанию с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 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изучения и закрепления материала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написания 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 именами прилагательными. Выполнение упражнений, руководствуясь усвоенным правилом.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Различать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приставку,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частицу и 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не-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- часть корня. Работать с текстами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упражнений, обозначая условия выбора орфограммы и расставляя знаки препинания.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Учебник, карточки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 опрос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107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Гласные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 в суффиксах прилагательных.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условия выбора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гласных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 в суффиксах  прилагательных ;  правильно писать  гласные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 в суффиксах  прилагательных;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графически обозначать условия выбора правильных написаний; группировать прилагательные и существительные по написанию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гласные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 в суффиксах и окончаниях.   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применения изученного правила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Усвоение правила написания   гласных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 xml:space="preserve"> 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после шипящих в суффиксах  прилагательных.  Выполнение упражнений, руководствуясь правилом, обозначая условия выбора орфограмм. 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Сам-ая работа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108-109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Сочинение-описание природы по картине (Н. П. Крымов. «Зимний вечер»). 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Определять основную мысль текста сочинения; использовать композиционные элементы текста-описания природы, его языковые особенности; особенности описания предметов, находящихся вблизи и вдали; составлять рабочие материалы к описанию картины; сложный план; создавать текст сочинения-описания изображённого на картине.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 контроля и самооценки.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текста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мыслей и чувств при создании текста сочинения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Анализ данных в учебнике материалов к сочинению по картине и её устное описание. Наблюдение и запись увиденного в форме материалов к сочинению. Написание сочинения.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110 - 111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25.01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Одна и две 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н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суффиксах прилагательных.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Контрольный словарный диктант.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условия выбора одной и двух букв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суффиксах прилагательных; знать слова- исключения; правильно писать в прилагательных одну и две 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н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; группировать слова с изученной орфограммой по условиям выбора количества букв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 н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суффиксах; правильно выбирать 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 xml:space="preserve">я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суффиксах прилагательных с корнем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ветр-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графически обозначать условия выбора изученной орфограммы; находить и исправлять ошибки в распределении слов по группам; образовывать краткую форму прилагательных; описывать игрушку с использованием разных разрядов прилагательных.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слушать и слышать друг друга, с достаточной полнотой и точностью выражать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свои мысли в соответствии с задачами и условиями коммуникации.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самостоятельно выделять и ф ормулировать познавательную цель, искать и вы делять необходимую информацию 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исследования структуры, содержания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значения слова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написания одной и двух букв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н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суффиксах прилагательных. Выполнение упражнений, руководствуясь правилом, обозначая условия выбора орфограмм. Подбор к приведенным в учебнике существительным однокоренных прилагательных с изученной орфограммой. Образование от полных имён прилагательных кратких. Анализ таблицы. Устное описание предмета. написание контрольного словарного диктанта.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диктант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Различение на письме суффиксов прилагательных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-к-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-ск-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условия различения на письме  суффиксов прилагательных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-к-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-ск-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;правильно образовывать прилагательные с данными суффиксами от существительных;   графически обозначать условия выбора изученной орфограммы.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исследования структуры слова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написания суффиксов прилагательных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-к-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  <w:t>-ск-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 Выполнение упражнений, руководствуясь правилом, обозначая условия выбора орфограмм. Заполнение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таблицы. 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Учебник, карточки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113 - 114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30.01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Дефисное и слитное написание сложных прилагательных.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условия употребления дефиса в сложных прилагательных, условия слитного написания сложных прилагательных; правильно образовывать сложные прилагательные от указанных групп слов; правильно употреблять дефис и слитное написание в сложных прилагательных;  графически обозначать условия выбора изученной орфограммы.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 языковы е средства для отображения в форме речевых высказываний с целью составления и вы полнения алгоритма, творческого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конструирования слов, анализа текста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Усвоение правила дефисного и слитного написания сложных прилагательных. Выполнение упражнений, руководствуясь правилом, обозначая условия выбора орфограмм. Образование сложных прилагательных от данных в учебнике слов. Анализ отрывков из произведений художественной литературы.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взаимоконтроль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115 - 116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31.01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изученного в разделе «Имя прилагательное».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Контрольный тест «Имя прилагательное».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Правильно отвечать на контрольные вопросы по изученному разделу; подбирать примеры, иллюстрирующие способы образования прилагательных; разграничивать прилагательные по разрядам;  правильно писать слова с изученными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орфограммами; согласовывать прилагательные с существительными, к которым они относятся; определять основную мысль текста, делить текст на смысловые части; выполнение теста.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процессы, связи и отнош ения, выявляемые в ходе выполнения теста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Правильно отвечать на контрольные вопросы и выполнять задания  по изученному разделу. Составление и заполнение таблицы. Составление сложного плана устного сообщения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 имени прилагательном. Устное выступление. Анализ текстов и отдельных слов текста. Составление и заполнение таблицы. Написание теста.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тест «Имя прилагательн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ое».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117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01.02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 xml:space="preserve">Контрольный диктант№ 4  </w:t>
            </w:r>
            <w:r w:rsidRPr="00280A4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с грамматическим заданием «Имя прилагательное»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формировать навыки учебного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написания контрольного диктанта, выполнения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грамматического задания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устного публичного выступления о произведениях народного промысла.</w:t>
            </w:r>
          </w:p>
        </w:tc>
        <w:tc>
          <w:tcPr>
            <w:tcW w:w="603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цели и особенности устного публичного выступления; структуру публичного выступления; различные сферы употребления устной публичной речи; составлять устное публичное выступление в соответствии с целью и ситуацией общения; использовать рабочие материалы.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 ковы 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речевых высказываний с целью составления и вы полнения алгоритма, творческого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конструирования текста выступления</w:t>
            </w:r>
          </w:p>
        </w:tc>
        <w:tc>
          <w:tcPr>
            <w:tcW w:w="1588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Интерес к созданию собственного текста; стремление к речевому самосовершенствованию; достаточный объём словарного запаса и усвоенных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грамматических средств для свободного выражения мыслей и чувств при создании текста устного публичного выступления.</w:t>
            </w:r>
          </w:p>
        </w:tc>
        <w:tc>
          <w:tcPr>
            <w:tcW w:w="1993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Устное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публичное выступление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 произведениях народного промысла.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ИКТ 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выступление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119 - 120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06.02.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Имя числительное как часть речи.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характеристику числительного по значению, морфологическим признакам и синтаксической роли; знать, что числовое значение могут иметь, кроме числительных, и другие части речи; уметь доказать принадлежность слова к числительному в форме рассуждения; распознавать количественные и порядковые числительные, определять их синтаксическую роль; разграничивать числительные и части речи с числовым значением; употреблять числительные в речи.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выполнения лингвистической задачи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и характеристика общекатегориального значения, морфологических признаков и синтаксической роли имени числительного. Распознавать количественные и порядковые числительные. Составление предложений с числительными. Отработка навыков правильного произношения числительных, записанных цифрами. Составление и написание расписки.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 опрос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Простые и составные числительные.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 делении числительных на простые и составные; группировать числительные по количеству слов, обозначающих число; записывать числа словами; правильно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произносить числительные.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проектировать маршрут преодоления затруднений в обучении через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 , связи и отнош ения, выявляемые в ходе исследования структуры слова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простые и составные числительные. Различать сочетания, указывающих на точное и приблизительное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количество предметов. Анализ числительных в тексте.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Учебник, таблицы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 опрос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122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Мягкий знак на конце и в середине числительных.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условия выбора мягкого знака на конце и в середине числительных; знать, что употребление 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для обозначения мягкости конечных согласных в числительных и существительных – одна и та же орфограмма; правильно употреблять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мягкий знак на конце и в середине числительных;  графически обозначать условия выбора изученной орфограммы; группировать слова с орфограммой -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буквой 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обозначения мягкости согласных в существительных и слова с орфограммой -буквой 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ь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середине числительных.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определять цели и функции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анализа структуры слова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Усвоение правила написания слов с мягким знаком  на конце и в середине числительных.  Выполнение упражнений, руководствуясь правилом, обозначая условия выбора орфограмм. Деление слов на группы согласно виду орфограмм. Определение стиля текста, замена в нём цифр словами.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карточки.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Сам-ая работа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123 - 124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Порядковые числительные.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значение порядковых числительных, особенности их склонения; знать, что правописание безударных гласных в падежных окончаниях порядковых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числительных и именах прилагательных – одна и та же орфограмма; правильно склонять порядковые числительные; правильно писать безударные гласные в падежных окончаниях порядковых числительных;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графически обозначать условия выбора изученной орфограммы; правильно сочетать порядковые числительные с существительными, обозначающими названия месяцев, событий, праздников. 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составления сравнительной таблицы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Распознавание порядковых числительных. Составление предложений и словосочетаний с порядковыми числительными.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примеров объявлений. Составление и запись своего объявления. 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Учебник, таблицы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взаимоконтроль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125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Разряды количественных числительных.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разряды количественных числительных, различие в их значении , грамматических свойствах и особенностях употребления в речи; распознавать разряды количественных числительных по значению; группировать количественные числительные по разрядам; исправлять ошибки в распределении количественных числительных по разрядам.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исследования и исправления ошибок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разрядов количественных числительных. Заполнение таблицы. Работа с текстом упражнения.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распределительный диктант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126 - 128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Числительные, обозначающие целые числа.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об употреблении 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падежных окончаниях числительных от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пяти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до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тридцати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особенности склонения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простых числительных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сорок, девяносто, сто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особенности склонения сложных и составных числительных; числительных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полтора, полтораста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знать о правильном ударении при склонении числительных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полтора, полтораста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определять способ образования числительных, падеж числительных; склонять числительные, учитывая их особенности. </w:t>
            </w:r>
          </w:p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языковые средства для отображения в форме речевых высказываний с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целью составления и выполнения алгоритма, творческого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выполнения лабораторной работы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Правильно изменять по падежам числительные, обозначающие целые числа.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Обозначение падежей числительных в упражнениях. Замены цифр словами в упражнении. написание выборочного изложения по произведению художественной литературы. 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Учебник, ИКТ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Сам-ая работа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129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Дробные числительные.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структуру дробных числительных; особенности их склонения; о падежной форме существительного при дробном числительном.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конструирования словосочетаний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дробные числительные. Запись словами арифметических примеров. Составление рассказа по рисунку.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дидактический материал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текстом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Составление юмористического рассказа по рисунку.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Определять основную мысль текста сочинения; использовать композиционные элементы текста-повествования, его языковые особенности;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создавать юмористический рассказ по рисунку.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 ковы 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речевых высказываний с целью составления и вы полнения алгоритма,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творческого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конструирования текста выступления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созданию собственного текста; стремление к речевому самосовершенс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твованию;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данных в учебнике материалов к сочинению по рисунку и его устное описание. Наблюдение и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запись увиденного в форме материалов к сочинению. Написание  юмористического рассказа по рисунку.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Орфографический словарь русского языка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131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19.02.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Собирательные числительные.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значение собирательных числительных; группы существительных, с которыми сочетаются собирательные числительные; склонение собирательных числительных; правильное употребление собирательных числительных с существительными; предупреждать ошибки в образовании и употреблении данных сочетаний.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 ковы е средства для отображения в форме речевых высказываний с целью составления и вы полнения алгоритма, творческого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работы со словарем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собирательные числительные. Составление словосочетаний и предложений с собирательными числительными. Анализ рисунков и составление по ним предложений. Замена цифр в предложениях собирательными числительными.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Учебник,ИКТ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 опрос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21.02.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имени числительного.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комплексного применения знани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Знать порядок морфологического разбора имени числительного. Уметь производить морфологический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 xml:space="preserve">ный)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имени числительного.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 xml:space="preserve">Коммуникативные: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управлять своим поведением (контроль, самокоррекция, оценка своего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осознавать самого себя как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движущую силу своего научения, свою способность 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морфологического разбора числительных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Стремление  к совершенствованию собственной речи.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устного и письменного морфологического разбора имени числительного.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морфологический разбор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133 - 134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20.02-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изученного в разделе «Имя числительное».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Контрольный тест «Имя числительное».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 отвечать на контрольные вопросы по изученному разделу; составлять сложный план сообщения о числительном; создавать сообщение о числительном в научном стиле с опорой на план; подбирать примеры; правильно писать слова с изученными орфограммами; согласовывать числительные с существительными, к которым они относятся; выполнение теста.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процессы, связи и отнош ения, выявляемые в ходе выполнения теста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 отвечать на контрольные вопросы и выполнять задания  по изученному разделу. Составление сложного плана устного сообщения об имени числительном. Устное выступление. Анализ текстов с заменой чисел словами. Написание теста.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 - измерительные материалы. Русский язык: 5 класс/ сост.Н. В. Егорова. – М.: Вако, 2013г.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тест «Имя числительное».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22.02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 xml:space="preserve">Контрольный диктант № 5 </w:t>
            </w: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с грамматическим заданием.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« Имя числительное»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их.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процессы, связи и отнош ения, выявляемые в ходе написания диктанта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136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Публичное выступление на тему «Береги природу!»</w:t>
            </w:r>
          </w:p>
        </w:tc>
        <w:tc>
          <w:tcPr>
            <w:tcW w:w="611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цели и особенности устного публичного выступления; структуру публичного выступления; различные сферы употребления устной публичной речи; составлять устное публичное выступление-призыв в соответствии с целью, адресатом и ситуацией общения; использовать рабочие материалы, включающие цифровые материалы.</w:t>
            </w:r>
          </w:p>
        </w:tc>
        <w:tc>
          <w:tcPr>
            <w:tcW w:w="252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 ковы е средства для отображения в форме речевых высказываний с целью составления и вы полнения алгоритма, творческого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конструирования текста выступления</w:t>
            </w:r>
          </w:p>
        </w:tc>
        <w:tc>
          <w:tcPr>
            <w:tcW w:w="1596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 публичного выступления; стремление к речевому самосовершенствованию;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Устное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публичное выступление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на тему «Береги природу!»</w:t>
            </w:r>
          </w:p>
        </w:tc>
        <w:tc>
          <w:tcPr>
            <w:tcW w:w="1693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ИКТ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выступление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26.02.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Местоимение как часть речи.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актуализации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характеристику местоимений по значению, его морфологические признаки и синтаксическую роль; о текстообразующей роли местоимений; об употреблении местоимений в речи; распознавать местоимения в предложении и тексте;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различать местоимения, указывающие на предмет, признак, количество; уметь использовать местоимения для связи частей текста; исправлять недочёты в употреблении местоимений.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объяснять языковые явления, процессы, связи и отношения, выявляемые в ходе работы с местоимениями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местоимения как части речи. Списывание предложений, вставляя местоимения. Подчёркивают местоимения как члены предложения. Отмечают недочёты в употреблении местоимений.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 опрос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138 - 139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27.02-28.02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Личные местоимения.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особенности склонения личных местоимений; правило раздельного написания предлогов с личными местоимениями; знать о появлении 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 местоимений 3-го лица после предлогов; знать об употреблении местоимений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ты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вы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речи; правильно склонять личные местоимения; употреблять личные местоимения для преодоления неоправданного использования одних и тех же существительных.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исследования местоимений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Использование норм речевого этикета в собственной речевой практике;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личные местоимения. Склонять личные местоимения по падежам. Составление словосочетаний с личными местоимениями. замена в предложениях имен существительных личными местоимениями.  исправление ошибок в употреблении местоимений.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Учебник, карточки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Сам-ая работа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Возвратное местоимение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себя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значение и морфологические особенности возвратного местоимения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себя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его синтаксическую функцию; фразеологические обороты с местоимением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себя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употреблять местоимение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себя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нужной форме; находить и исправлять ошибки в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употреблении личных и возвратного местоимений; употреблять фразеологизмы с местоимением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себя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речи.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движущую силу своего научения, свою способность к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морфологического анализа местоимений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возвратное местоимение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себя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Определение падежей возвратного местоимения в текстах. Замена выделенных в тексте слов фразеологическими оборотами с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местоимением </w:t>
            </w:r>
            <w:r w:rsidRPr="00280A4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себя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устранение недочётов в употреблении местоимений.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Учебник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взаимоконтроль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141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Рассказ по сюжетным рисункам от 1-го лица на тему «Как я однажды помогал маме»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tcBorders>
              <w:bottom w:val="single" w:sz="4" w:space="0" w:color="auto"/>
            </w:tcBorders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особенности рассказа как жанра функционально-смыслового типа речи повествования; композицию повествования;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осознанный выбор языковых средств в зависимости от коммуникативной цели, адресата и ситуацией общения; создавать собственный текст-повествование от 1-го лица по сюжетным рисункам с включением элементов описания места действия и диалога; находить и исправлять речевые недочёты в собственном тексте - повторение личного местоимения. 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конструирования текста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данных в учебнике материалов к сочинению по рисунку и его устное описание. Наблюдение и запись увиденного в форме материалов к сочинению. Написание  рассказа от 1-го лица по рисункам.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рассказ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142 - 143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04.03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Вопросительные и относительные местоимения.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значение, морфологические особенности и синтаксическую функцию вопросительных и относительных местоимений; основные различия между вопросительными и относительными местоимениями; особенности склонения 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вопросительных и относительных местоимений; об употреблении  вопросительных и относительных местоимений в речи; знать о правильном ударении в падежных формах вопросительного местоимения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сколько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различать  вопросительные и относительные местоимения; правильно склонять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кто, что, чей, сколько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определять синтаксическую роль вопросительных местоимений; употреблять относительные местоимения  как средство связи простых предложений в составе сложного; находить и исправлять ошибки в образовании форм местоимений.  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 ковы 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речевых высказываний с целью составления и выполнения алгоритма, творческого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проектировать маршрут преодоления затруднений в обучении через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морфемного анализа слов, выполнения сравнительного анализа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вопросительные и относительные местоимения. Склонение  вопросительных и относительных местоимений. Вставить пропущенные местоимения в предложения.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Составление предложений с местоимениями. Определение морфологических ошибок в образовании  форм глаголов и местоимений. Анализ текста.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Учебник, таблицы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сравнительный анализ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144 - 145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06.03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Неопределенные местоимения.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значение, особенности образования и склонения неопределенных местоимений; условия выбора слитного написания не с неопределенными местоимениями; условия выбора дефиса в  неопределенных местоимениях; условия выбора раздельного написания в  неопределенных местоимениях; знать об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употреблении  неопределенных местоимений в речи; распознавать неопределенные местоимения; правильно образовывать, склонять  неопределенные местоимения; уметь правильно выбирать написание (слитно, раздельно, через дефис) неопределенных местоимений с изученными орфограммами; графически обозначать условия выбора правильных написаний; делить текст на смысловые части; определять в тексте признаки разговорного стиля. 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формировать навыки учебного сотрудничества в ходе индивидуальной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процессы, связи и отнош ения, выявляемые в ходе морфологического анализа слова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 неопределенные местоимения. Анализ таблицы. Составление предложений с неопределёнными местоимениями. Вставить пропущенные местоимения в текст. Определение способов образования неопределенных местоимений.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Подбор однокоренных слов к словам с непроверяемыми орфограммами.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Учебник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 опрос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146-148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11.03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12.03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Отрицательные местоимения.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значение, особенности образования и склонения отрицательных местоимений; знать, что отрицательное местоимение с </w:t>
            </w: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ни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может выражать усиление отрицания в предложении с отрицательным сказуемым; условия выбора приставок </w:t>
            </w: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не-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ни-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отрицательных местоимениях; условия слитного и раздельного написания </w:t>
            </w: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не-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ни-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отрицательных местоимениях; знать об употреблении отрицательных местоимений в речи;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распознавать отрицательные местоимения; правильно образовывать, склонять отрицательные местоимения; правильно выбирать написание отрицательных местоимений  с изученными орфограммами; различать приставки </w:t>
            </w: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 не-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ни-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отрицательных местоимениях;  графически обозначать условия выбора правильных написаний; употреблять отрицательные местоимения в речи.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 ковы 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 действия.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процессы, связи и отнош ения, выявляемые в ходе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анализа слов с приставкой не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 отрицательные местоимения. Определение способа образования отрицательных местоимений.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Составление словосочетаний и предложений с местоимениями. Обозначение условий выбора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ни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 слитного и раздельного написания в отрицательных местоимениях.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Учебник, карточки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Работа с текстом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149 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Притяжательные местоимения.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значение, морфологические особенности и синтаксическую функцию притяжательных местоимений; об употреблении личных местоимений значении притяжательных; о форме вежливого обращения к одному лицу с помощью местоимений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ваш, вы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об употреблении притяжательных местоимений в речи; распознавать притяжательные местоимения в речи; правильно склонять притяжательные местоимения; различать притяжательные и личные местоимения в косвенных падежах; находить и исправлять речевые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ошибки, связанные с неправильным употреблением притяжательных местоимений.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 действия.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исследования морфологических признаков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слова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Использование норм речевого этикета в собственной речевой практике;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 притяжательные местоимения. Склонение притяжательных местоимений, определение их разряда. Замена существительных местоимениями в предложении. Устранение недочётов в употреблении притяжательных местоимений. 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 задания 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150-151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Р.Р. Рассуждение. Сочинение-рассуждение.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особенности рассуждения как функционально-смыслового типа речи; композицию рассуждения (тезис, аргумент, вывод); осуществлять осознанный выбор языковых средств в зависимости от коммуникативной ситуации; создавать текст-рассуждение на дискуссионную тему.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написания сочинения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сочинения-рассуждения на заданную тему, предварительно составив его план. Выделение в сочинении местоимений.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Указательные местоимения.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особенности склонения указательных местоимений, об употреблении предлогов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 xml:space="preserve">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об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указательными местоимениями; о роли указательных местоимений в речи; правильно склонять указательное местоимение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столько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определять синтаксическую роль указательных местоимений; озаглавливать текст; определять средства связи предложений в тексте.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процессы, связи и отнош ения, выявляемые в ходе исследования грамматических признаков указательных местоимений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указательные местоимения, склонять их по падежам. Анализ текста. Анализ различных планов текста. Составление на основе простого плана сложного.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153 - 154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19.03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Определительные местоимения.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значение, морфологические особенности и синтаксическую функцию определительных местоимений; смысловые оттенки местоимений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каждый, любой, всякий, сам, самый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знать об употреблении определительных местоимений в речи; о правильной постановке ударения в местоимениях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сам (сама), самый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косвенных падежах; распознавать определительные местоимения в тексте, правильно их склонять; создавать текст сочинения-сказки или рассказа на тему по выбору с включением диалога или прямой речи.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 ковы 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 действия.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исследования текста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определительные местоимения, определять их синтаксическую роль в предложениях. Анализ таблицы. Склонение словосочетаний с определительными местоимениями. Написание сочинения на заданную тему.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Учебник, карточки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Сам-ая работа 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Местоимения и другие части речи.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актуализации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Знать, что в лингвистике местоимения выделяются по признаку сходства с другими частями речи; определять, какие местоимения замещают существительные, прилагательные, числительные в предложениях. 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определять цели и функции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конструирования текста публичного выступления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Выделение местоимение по признаку сходства с другими частями речи. Заполнение таблицы. Анализ пословиц, содержащих местоимения.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распределительный диктант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156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22.03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Морфологический разбор местоимения.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комплексного применения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порядок морфологического разбора местоимения. Уметь производить морфологический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ный) местоимения; озаглавливать текст.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управлять своим поведением (контроль, самокоррекция, оценка своего 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 являемые в ходе создания текста лингвистического описания, анализа текста, морфологического разбора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Стремление  к совершенствованию собственной речи.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устного и письменного морфологического разбора местоимения.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морфологический разбор 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157 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21.03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Контрольное сочинение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картине (Е. В. Сыромятникова. «Первые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зрители»)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композицию текстов всех функционально-смысловых типов речи (описание, повествование, рассуждение), их языковые особенности; создавать текст сочинения на основе изображённого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 картине или по воображению, используя любой функционально-смысловой тип речи, учитывая адресат сочинения.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проектировать маршрут преодоления затруднений в обучении через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написания сочинения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Интерес к созданию собственного текста; стремление к речевому самосовершенствованию; достаточный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объём словарного запаса и усвоенных грамматических средств для свободного выражения мыслей и чувств при создании текста сочинения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данных в учебнике материалов к сочинению по картине. Наблюдение и запись увиденного в форме материалов к сочинению.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Написание сочинения.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Орфографический словарь русского языка</w:t>
            </w:r>
          </w:p>
        </w:tc>
      </w:tr>
      <w:tr w:rsidR="00280A42" w:rsidRPr="00280A42" w:rsidTr="00280A42">
        <w:trPr>
          <w:gridAfter w:val="3"/>
          <w:wAfter w:w="567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158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4 четв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01.04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изученного в разделе «Местоимение».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 отвечать на контрольные вопросы по изученному разделу; составлять сложный план сообщения о местоимении как части речи; создавать сообщение о местоимении в научном стиле с опорой на план; подбирать примеры; правильно писать слова с изученными орфограммами; выполнять морфологический разбор местоимений.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затруднения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выполнения тестовых заданий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самооценке; выразительное чтение стихотворного текста.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 отвечать на контрольные вопросы и выполнять задания  по изученному разделу. Составление сложного плана устного сообщения о местоимении. Устное выступление. Анализ текстов с заменой чисел словами. Написание теста.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56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тест «Местоимение».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159-160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03.04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Контрольный диктант № 6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грамматическим заданием.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диктанта и работа над ошибками.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отработать их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затруднения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процессы, связи и отнош ения, выявляемые в ходе написания диктанта 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Способность к самооценке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работы над ошибками.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161 - 162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изученного в 5 классе. Глагол как часть речи.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актуализации знаний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характеристику глагола по значению, морфологическим признакам и синтаксической роли; знать, что неопределенная форма – это начальная форма глагола;  способы образования глаголов; правила написания безударных гласных в личных окончаниях глаголов; условия выбора 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глаголах на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-тся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-ться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условия выбора слитного/раздельного написания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не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 глаголами; условия выбора гласных букв в корнях с чередованием; правильно писать слова с изученными орфограммами, одним из условий выбора которых является принадлежность к глаголу; правильно употреблять глаголы в речи.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 чение в новые виды деятельности и формы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 процессы, связи и отношения, выявляемые в ходе анализа текста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Активизация знаний об глаголе как о части речи. Выполнение морфологического разбора глагола. Определение вида, спряжения глаголов при выполнении упражнений. Определение способа образования глаголов. Объяснение условий выбора гласных в окончаниях и в корнях с чередованием в глаголах. Составление сложного плана сообщения. Анализ роли глаголов в текстах. Подбор однокоренных глаголов к словам.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Фронт опрос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163-164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05.04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08.04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Сочинение-рассказ по сюжетным рисункам на тему « Стёпа колет дрова» с включением части готового </w:t>
            </w: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текста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особенности рассказа как жанра функционально-смыслового типа речи повествования; композицию рассказа;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осознанный выбор языковых средств в зависимости от коммуникативной цели, адресата и ситуацией общения; создавать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сочинение-рассказ по сюжетным рисункам с включением готовой части текста (вступления и заключения); находить и исправлять речевые недочёты в собственном тексте. 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новые виды деятельности и формы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написания сочинения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Интерес к созданию собственного текста; стремление к речевому самосовершенствованию; достаточный объём словарного запаса 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усвоенных грамматических средств для свободного выражения мыслей и чувств при создании текста в письменной форме.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данных в учебнике материалов к сочинению по рисунку и его устное описание. Наблюдение и запись увиденного в форме материалов к сочинению. Написание  сочинения-рассказа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 заданную тему.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Орфографический словарь русского языка</w:t>
            </w:r>
          </w:p>
        </w:tc>
      </w:tr>
      <w:tr w:rsidR="00280A42" w:rsidRPr="00280A42" w:rsidTr="00280A42">
        <w:trPr>
          <w:gridAfter w:val="1"/>
          <w:wAfter w:w="28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165 - 166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10.04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Разноспрягаемые глаголы.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особенности спряжения глаголов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хотеть, бежать, есть, дать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употребление разноспрягаемых глаголов в речи; уметь доказать принадлежность глагола к разноспрягаемым в форме рассуждения; определять формы, в которых употреблены разноспрягаемые глаголы; правильно употреблять в речи глаголы </w:t>
            </w:r>
            <w:r w:rsidRPr="00280A42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есть, кушать.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определять цели и функции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исследования текста на разноспрягаемые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глаголы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Стремление к речевому самосовершенствованию;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разноспрягаемые глаголы. Указывать время, лицо, число разноспрягаемых глаголов в предложении. спрягать изученные глаголы. Анализ таблицы. Составление и запись диалога на заданную тему. Анализ значений слов. 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Учебник, ИКТ </w:t>
            </w:r>
          </w:p>
        </w:tc>
        <w:tc>
          <w:tcPr>
            <w:tcW w:w="850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индивид опрос</w:t>
            </w:r>
          </w:p>
        </w:tc>
      </w:tr>
      <w:tr w:rsidR="00280A42" w:rsidRPr="00280A42" w:rsidTr="00280A42">
        <w:trPr>
          <w:gridAfter w:val="1"/>
          <w:wAfter w:w="28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167 - 169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12.04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Глаголы переходные и непереходные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особенности смыслового значения и синтаксической сочетаемости переходных и непереходных глаголов; знать о непереходности возвратных глаголов с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суффиксом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-ся (-сь)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распознавать переходность и непереходность глаголов; распознавать возвратные глаголы; находить и исправлять ошибки в употреблении возвратных глаголов; создавать сочинение-рассказ по сюжетному рисунку в устной форме.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комплексного анализа текста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созданию собственного текста; стремление к речевому самосовершенс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твованию; достаточный объём словарного запаса и усвоенных грамматических средств для свободного выражения мыслей и чувств при создании текста в устной форме.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Распознавать переходность и непереходность глаголов. Составление анализ словосочетаний с переходными и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непереходными глаголами. Составление схемы предложения. Исправление ошибок в употреблении глаголов. Запись слов на тему «Стройка» и составление с ними предложений. Создание сочинения-рассказа по сюжетному рисунку в устной форме. 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Учебник, дидактический материал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Работа с текстом</w:t>
            </w:r>
          </w:p>
        </w:tc>
      </w:tr>
      <w:tr w:rsidR="00280A42" w:rsidRPr="00280A42" w:rsidTr="00280A42">
        <w:trPr>
          <w:gridAfter w:val="1"/>
          <w:wAfter w:w="28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170- 172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17.04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Наклонение глаголов. Изъявительное наклонение.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содержание понятия «наклонение глагола»; об изменении глаголов по наклонениям; об изменении глаголов в изъявительном наклонении по временам; изъявительное наклонение и его формы: время, лицо, число, род; об употреблении глаголов одного времени в значении другого; распознавать глаголы в изъявительном наклонении; определять вид, время, глаголов в изъявительном наклонении; употреблять глаголы одного времени в значении другого.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 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 действия.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исследования наклонения глаголов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Определение наклонений глаголов. распознавать глаголы в изъявительном наклонении. определение вида, времени у глаголов в изъявительном наклонении. Анализ текста.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таблицы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Взаимоконтроль 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173 - 174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19.04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Контрольное сжатое изложение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композицию рассказа, порядок следования частей рассказа. Уметь составлять план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исходного текста; сохранять в подробном пересказе художественного текста его типологическую структу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ру; определять значение деталей в художественном описании предмета; уметь создавать текст на основе исходного.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организовывать и планировать учебное сотрудничество с учителем и сверстниками.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движущую силу своего научения, свою способность 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компрессии текста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Интерес к пересказу исходного текста; стремление к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речевому самосовершенствованию; достаточный объём словарного запаса и усвоенных грамматических средств для свободного выражения мыслей и чувств при воспроизведении исходного текста в письменной форме.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Написание изложения по произведению художественной литературы.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175-  176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22.04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Условное наклонение.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об оттенках значения действий, обозначаемых глаголами в условном наклонении; об образовании форм глаголов в условном наклонении; об изменении глаголов в условном наклонении; об использовании глаголов в условном наклонении в речи; о раздельном написании частиц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б (бы)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с глаголами; распознавать глаголы в условном наклонении; различать глаголы в форме прошедшего времени в изъявительном наклонении и в форме условного наклонения; определять формы, в которых употреблены глаголы в условном наклонении; определять оттенки значения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действий,  обозначаемых глаголами в условном наклонении; составлять предложения и связный текст с использованием глаголов в условном наклонении.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языковые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контроля и самооценки действия.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новые виды деятельности и сферы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исследования глаголов условного наклонения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самооценке; выразительное чтение стихотворного текста.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Распознавать глаголы в условном наклонении. Определять способ образования условного наклонения. Анализ текста и характеристика глаголов в тексте. Составление текста на заданную тему и выделение глаголов в условном наклонении.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самоконтроль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177- 179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25.04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Повелительное наклонение.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об оттенках значения действий, обозначаемых глаголами в повелительном наклонении; об особенностях образования форм глаголов в повелительном наклонении; об изменении глаголов в  повелительном  наклонении; об использовании глаголов в  повелительном наклонении в речи; об условиях употребления буквы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конце глаголов в повелительном наклонении; об условиях выбора букв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и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е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 2-м лице во множественном числе глаголов в повелительном и изъявительном наклонении;  распознавать глаголы в  повелительном наклонении;  определять оттенки значения действий,  обозначаемых глаголами в  повелительном  наклонении; определять способ образования глаголов в повелительном наклонении; правильно образовывать глаголы в повелительном наклонении; различать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глаголы  2-го лица множественного числа в в повелительном и изъявительном наклонении;  группировать глаголы по наклонениям; правильно писать слова с изученными орфограммами; графически обозначать условия выбора правильных написаний; определять спряжение глаголов в изъявительном наклонении.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способ­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ность к преодолению препятствий и самокор-рекции.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создания текста-описания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самооценке; выразительное чтение стихотворного текста.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глаголы в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повелительном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наклонении. Анализ таблицы, демонстрирующей способы образования глаголов в повелительном наклонении. Морфемный разбор глаголов в повелительном наклонении. Составление предложений с глаголами разных наклонений. Определение вида, времени и спряжения глаголов. Написание призывов к празднику, используя глаголы в повелительном наклонении. 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 опрос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180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Рассказ по сюжетным рисункам.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особенности рассказа как жанра функционально-смыслового типа речи повествования; композицию рассказа;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осознанный выбор языковых средств в зависимости от коммуникативной цели, адресата и ситуацией общения; создавать сочинение-рассказ по сюжетным рисункам от другого лица (1-го или 3-го) с учётом коммуникативной цели, адресата и речевой ситуации; находить и исправлять речевые недочёты в собственном тексте. 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осознавать самого себя как движущую силу своего научения, свою способ­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ность 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создания текста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данных в учебнике материалов к сочинению по рисунку и его устное описание. Наблюдение и запись увиденного в форме материалов к сочинению. Написание  сочинения-рассказа на заданную тему.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Рассказ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181 - 183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30.04.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Употребление наклонений.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Контрольный словарный диктант.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комплексного применения знани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й и умений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Знать об употреблении форм одних наклонений в значении других, об употреблении неопределенной формы глаголов (инфинитива) в значении повелительного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наклонения; определять наклонение, в котором употреблён глагол; выражать глаголами в разных наклонениях побуждение к действию, просьбы; заменять формы одних наклонений в значении других; употреблять неопределённую форму глагола (инфинитив) в значении повелительного наклонения.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язы ковы е средства для отображения в форме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речевых высказываний с целью планирования,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контроля и самооценки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действия.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 ковы е явления,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 ения, выявляемые в ходе исследования текста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Способность к самооценке; выразительное чтение стихотворного текста; осознание роли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интонации в выражении мыслей и чувств.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Правильно употреблять наклонения глаголов в речи. выражение просьбы, используя разные наклонения.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Анализ стихотворения. Замена в тексте неопределённой формы глагола (инфинитива) формой повелительного наклонения. Обозначение вида и наклонения глаголов в тексте. Составление текста на заданную тему. Изменение наклонений глаголов. Составление рецепта. Написание контрольного словарного диктанта. 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Учебник 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словарный диктант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184 - 185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06.05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Безличные глаголы.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определение безличных глаголов, их формы, лексическое значение; знать об употреблении личных глаголов в значении безличных; об употреблении безличных глаголов в речи; определять лексические значения, выражаемые безличными глаголами; распознавать безличные глаголы и определять их форму; находить личные глаголя, употреблённые в значении безличных; заменять личные глаголы безличными; употреблять безличные глаголы в речи.   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управлять своим поведением (контроль, самокоррекция, оценка своего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преодолению препятствий и самокор-рекции.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безличных глаголов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изучению языка.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Распознавать безличные глаголы. Употреблять безличные глаголы в настоящем, прошедшем и будущем времени. Составление предложений с безличными глаголами. 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Взаимоконтроль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Морфологический разбор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глагола.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1ч.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комплексног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о применения знаний и умений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Знать порядок морфологического разбора глагола. Уметь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производить морфологический разбор (устный и письмен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softHyphen/>
              <w:t>ный) глагола.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учеб­ного сотрудничества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в ходе индивидуальной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морфологического разбора глагола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Стремление  к совершенствованию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собственной речи.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Выполнение устного и письменного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морфологического разбора глагола.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Учебник 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Морфологичес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кий разбор </w:t>
            </w:r>
          </w:p>
        </w:tc>
      </w:tr>
      <w:tr w:rsidR="00280A42" w:rsidRPr="00280A42" w:rsidTr="00280A42">
        <w:trPr>
          <w:gridAfter w:val="5"/>
          <w:wAfter w:w="113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187 - 188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13.05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Р.Р. Рассказ на основе услышанного.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Знать особенности рассказа как жанра функционально-смыслового типа речи повествования; композицию рассказа;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осуществлять осознанный выбор языковых средств в зависимости от коммуникативной цели, адресата и ситуацией общения; составлять план сочинения; создавать текст сочинения-повествования с включением рассказа на основе услышанного.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вицы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текста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 при создании текста в письменной форме.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вступления и заключительной части рассказа на основе услышанного. Написание сочинения на основе услышанного от старших рассказа.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189 - 190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15.05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Правописание гласных в суффиксах глаголов.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Комбинированный урок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условия выбора гласных букв в суффиксах глаголов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-ова- (-ева-)/-ыва- (-ива-)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правильно писать гласные в суффиксах глаголов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-ова- (-ева-)/-ыва- (-ива-)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; 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графически обозначать условия выбора правильных написаний; создавать устное высказывание на заданную тему.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организовывать и планировать учебное сотрудничество с учителем и сверстниками.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как движущую силу своего научения, свою способность 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Познавательные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: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анализа текста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изучению языка. Способность к самооценке.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Усвоение правила  «Правописание гласных в суффиксах глаголов».  Выполнение упражнений,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руководствуясь правилом, обозначая условия выбора орфограмм. Образование от данных глаголов разных форм времени, лица, наклонения. Составление словосочетаний с глаголами. Устно пересказывают текст от 3-го лица. 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Контрольно - измерительные материалы. Русский язык: 6 класс/ сост.Н. В. Егорова. – М.: Вако, 2013г.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Самоконтроль </w:t>
            </w: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191 – 192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17.05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C00000"/>
                <w:sz w:val="20"/>
                <w:szCs w:val="20"/>
                <w:lang w:eastAsia="ru-RU"/>
              </w:rPr>
              <w:t>17.05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изученного в разделе «Глагол».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C00000"/>
                <w:sz w:val="20"/>
                <w:szCs w:val="20"/>
                <w:lang w:eastAsia="ru-RU"/>
              </w:rPr>
              <w:t>Контрольный тест «Глагол».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 отвечать на контрольные вопросы по изученному разделу; составлять сложный план сообщения о глаголе как части речи; создавать сообщение о глаголе в научном стиле с опорой на план; подбирать примеры; правильно писать слова с изученными орфограммами; выполнять морфологический разбор глагола.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способ­ность к преодолению препятствий и самокорекции.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: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процессы, связи и отношения, выявляемые в ходе выполнения теста 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самооценке; выразительное чтение стихотворного текста.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Правильно отвечать на контрольные вопросы и выполнять задания  по изученному разделу. Составление сложного плана устного сообщения о глаголе. Устное выступление. Составление и заполнение таблицы. Распознавание глаголов в разных формах и наклонениях в упражнениях. Орфографический разбор стихотворения. Написание теста.</w:t>
            </w: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(ФГОС) Контрольно - измерительные материалы. Русский язык: 6 класс/ сост.Н. В. Егорова. – М.: Вако, 2013г.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тест «Глагол»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0A42" w:rsidRPr="00280A42" w:rsidTr="00280A42">
        <w:trPr>
          <w:gridAfter w:val="2"/>
          <w:wAfter w:w="425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193 - 194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21.05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eastAsia="ru-RU"/>
              </w:rPr>
              <w:t>Промежуточная аттестация Контрольный диктант № 7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грамматиче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ским заданием.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диктанта и работа над ошибками.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2 ч.</w:t>
            </w:r>
          </w:p>
        </w:tc>
        <w:tc>
          <w:tcPr>
            <w:tcW w:w="786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контроля</w:t>
            </w:r>
          </w:p>
        </w:tc>
        <w:tc>
          <w:tcPr>
            <w:tcW w:w="2504" w:type="dxa"/>
            <w:gridSpan w:val="8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Проверить степень усвоения пройденного материала; проверить орфографические и пунктуационные навыки; выявить наиболее часто встречающиеся в диктанте ошибки и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отработать их</w:t>
            </w:r>
          </w:p>
        </w:tc>
        <w:tc>
          <w:tcPr>
            <w:tcW w:w="2513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управлять своим поведением (контроль, самокоррекция, оценка своего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как движущую силу своего научения, свою способность к преодолению препятствий и самокор-рекции.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написания контрольного диктанта, выполнения грамматического задания</w:t>
            </w:r>
          </w:p>
        </w:tc>
        <w:tc>
          <w:tcPr>
            <w:tcW w:w="1604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Способность к самооценке</w:t>
            </w:r>
          </w:p>
        </w:tc>
        <w:tc>
          <w:tcPr>
            <w:tcW w:w="1985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Написание диктанта и выполнение грамматического задания.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работы над ошибками.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5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Текст </w:t>
            </w:r>
          </w:p>
        </w:tc>
        <w:tc>
          <w:tcPr>
            <w:tcW w:w="70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Контрольный диктант с грамматически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 заданием</w:t>
            </w:r>
          </w:p>
        </w:tc>
      </w:tr>
      <w:tr w:rsidR="00280A42" w:rsidRPr="00280A42" w:rsidTr="00280A42">
        <w:trPr>
          <w:gridAfter w:val="4"/>
          <w:wAfter w:w="1040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195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20.05.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Разделы науки о языке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2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52" w:type="dxa"/>
            <w:gridSpan w:val="10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основные единицы языка, изученные в 5 и 6 классах; разделы науки о языке, изучающие эти единицы; рассказывать о единицах языка и о разделах науки о языке, изучающих эти единицы, в форме научного описания; опознавать и анализировать основные единицы языка; составлять сложный план устного сообщения на лингвистическую тему.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пре­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одоления затруднений в обучении через включение в новые виды деятельности и формы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составление текста</w:t>
            </w:r>
          </w:p>
        </w:tc>
        <w:tc>
          <w:tcPr>
            <w:tcW w:w="157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</w:t>
            </w:r>
          </w:p>
        </w:tc>
        <w:tc>
          <w:tcPr>
            <w:tcW w:w="1985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Систематизировать знания о разделах науки о языке. Заполнение таблицы. Составление и запись сложного плана устного сообщения на тему « Разделы науки о языке».</w:t>
            </w:r>
          </w:p>
        </w:tc>
        <w:tc>
          <w:tcPr>
            <w:tcW w:w="992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 </w:t>
            </w:r>
          </w:p>
        </w:tc>
        <w:tc>
          <w:tcPr>
            <w:tcW w:w="812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Фронт опрос 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0A42" w:rsidRPr="00280A42" w:rsidTr="00280A42">
        <w:trPr>
          <w:gridAfter w:val="4"/>
          <w:wAfter w:w="1040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Орфография. 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2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52" w:type="dxa"/>
            <w:gridSpan w:val="10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о связи орфографии со всеми разделами науки о языке; об условиях выбора орфограмм: гласных и согласных букв, слитного, раздельного и дефисного написания и их графического обозначений;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правильно писать слова с изученными орфограммами; группировать слова с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изученными орфограммами по месту их нахождения, по видам, по основному условию выбора; графически их обозначать; подбирать примеры на изученные виды орфограмм.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: проектировать маршрут преодоления затруднений в обучении через включение в новые виды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применения алгоритмов проверки орфограмм</w:t>
            </w:r>
          </w:p>
        </w:tc>
        <w:tc>
          <w:tcPr>
            <w:tcW w:w="157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Интерес к письму, к письменной форме общения. Способность к самооценке.</w:t>
            </w:r>
          </w:p>
        </w:tc>
        <w:tc>
          <w:tcPr>
            <w:tcW w:w="1985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Повторение содержания изученных орфографических правил и алгоритмов их использования. Обозначение условий выбора орфограмм в упражнениях. Составление и заполнение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таблицы. Запись примеров слов с заданными орфограммами.</w:t>
            </w:r>
          </w:p>
        </w:tc>
        <w:tc>
          <w:tcPr>
            <w:tcW w:w="992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Учебник, дидактический материал </w:t>
            </w:r>
          </w:p>
        </w:tc>
        <w:tc>
          <w:tcPr>
            <w:tcW w:w="812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Диктант со взаимопроверкой </w:t>
            </w:r>
          </w:p>
        </w:tc>
      </w:tr>
      <w:tr w:rsidR="00280A42" w:rsidRPr="00280A42" w:rsidTr="00280A42">
        <w:trPr>
          <w:gridAfter w:val="4"/>
          <w:wAfter w:w="1040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197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Пунктуация. 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2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Знать о взаимосвязи пунктуации и синтаксиса; выделительную и разделительную функцию знаков препинания; виды пунктограмм в простом и сложном предложении; разграничивать знаки выделения и знаки разделения - узнавать виды пунктограмм; правильно расставлять знаки препинания в простом и сложном предложении; обосновывать условия выбора нужных знаков препинания; делить текст на смысловые части.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текста</w:t>
            </w:r>
          </w:p>
        </w:tc>
        <w:tc>
          <w:tcPr>
            <w:tcW w:w="157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Осознание роли пунктуации в письменной речи.</w:t>
            </w:r>
          </w:p>
        </w:tc>
        <w:tc>
          <w:tcPr>
            <w:tcW w:w="1985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 содержания изученных пунктуационных правил и алгоритмов их использования. Расстановка знаков препинания в текстах упражнений. написание сочинения на заданную тему.</w:t>
            </w:r>
          </w:p>
        </w:tc>
        <w:tc>
          <w:tcPr>
            <w:tcW w:w="992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Учебник, ИКТ </w:t>
            </w:r>
          </w:p>
        </w:tc>
        <w:tc>
          <w:tcPr>
            <w:tcW w:w="812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Индивид опрос </w:t>
            </w:r>
          </w:p>
        </w:tc>
      </w:tr>
      <w:tr w:rsidR="00280A42" w:rsidRPr="00280A42" w:rsidTr="00280A42">
        <w:trPr>
          <w:gridAfter w:val="6"/>
          <w:wAfter w:w="1852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198-199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24.05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Р.Р. Контрольное сочинение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тему по выбору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2ч.</w:t>
            </w:r>
          </w:p>
        </w:tc>
        <w:tc>
          <w:tcPr>
            <w:tcW w:w="72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развития речи</w:t>
            </w:r>
          </w:p>
        </w:tc>
        <w:tc>
          <w:tcPr>
            <w:tcW w:w="2552" w:type="dxa"/>
            <w:gridSpan w:val="10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особенности функционально-смысловых типов речи; функциональные стили и их особенности; осуществлять осознанный выбор темы сочинения, определять его основную мысль; собирать и систематизировать материал к сочинению с учётом темы и основной мысли; составлять сложный план; осуществлять отбор языковых средств в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зависимости от коммуникативной цели, адресата и речевой ситуации; создавать и редактировать текст сочинения с учётом требований к построению связного текста.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использовать адекватные языковые средства для отображения в форме речевых высказываний с целью планирования, контроля и самооценки действия.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вицы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конструирования текста</w:t>
            </w:r>
          </w:p>
        </w:tc>
        <w:tc>
          <w:tcPr>
            <w:tcW w:w="157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 xml:space="preserve">Интерес к созданию собственного текста; стремление к речевому самосовершенствованию; достаточный объём словарного запаса и усвоенных грамматических средств для свободного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выражения мыслей и чувств при создании текста в письменной форме.</w:t>
            </w:r>
          </w:p>
        </w:tc>
        <w:tc>
          <w:tcPr>
            <w:tcW w:w="1985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Написание сочинения на тему по выбору, предварительно составив его план. </w:t>
            </w:r>
          </w:p>
        </w:tc>
        <w:tc>
          <w:tcPr>
            <w:tcW w:w="992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Орфографический словарь русского языка</w:t>
            </w:r>
          </w:p>
        </w:tc>
      </w:tr>
      <w:tr w:rsidR="00280A42" w:rsidRPr="00280A42" w:rsidTr="00280A42">
        <w:trPr>
          <w:gridAfter w:val="1"/>
          <w:wAfter w:w="28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200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Лексика и фразеология.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2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52" w:type="dxa"/>
            <w:gridSpan w:val="10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Знать предмет изучения лексики, фразеологии; общеупотребительные слова, профессиональные, диалектные слова; знать причины заимствования из других языков; неологизмы и устаревшие слова; фразеологизмы; распознавать устаревшие слова в тексте, определять причину их устаревания; распознавать фразеологизмы в тексте и объяснять их лексическое значение; распознавать неологизмы; объяснять значение заимствованных слов; определять основную мысль текста, его стилистическую принадлежность.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: управлять своим поведением (контроль, самокоррекция, оценка своего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способность к преодолению препятствий и самокор-рекции.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исследования текста</w:t>
            </w:r>
          </w:p>
        </w:tc>
        <w:tc>
          <w:tcPr>
            <w:tcW w:w="157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Осознание лексического богатства русского языка; уважительное отношение к родному языку.</w:t>
            </w:r>
          </w:p>
        </w:tc>
        <w:tc>
          <w:tcPr>
            <w:tcW w:w="1985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Систематизация знаний о лексикологии и фразеологии как разделах науки о языке. Характеристика устаревших слов в отрывке из произведения художественной литературы. Определение стиля и основной мысли текста, выписать слова с орфограммами.</w:t>
            </w:r>
          </w:p>
        </w:tc>
        <w:tc>
          <w:tcPr>
            <w:tcW w:w="992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таблицы</w:t>
            </w:r>
          </w:p>
        </w:tc>
        <w:tc>
          <w:tcPr>
            <w:tcW w:w="1568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Сам-ая работа </w:t>
            </w:r>
          </w:p>
        </w:tc>
      </w:tr>
      <w:tr w:rsidR="00280A42" w:rsidRPr="00280A42" w:rsidTr="00280A42">
        <w:trPr>
          <w:gridAfter w:val="1"/>
          <w:wAfter w:w="28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Словообразование.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2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52" w:type="dxa"/>
            <w:gridSpan w:val="10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Знать предмет изучения словообразования; морфемы; основные способы образования слов; наиболее распространённые способы образования изученных частей речи; предмет изучения этимологии; различать формы слова и однокоренные слова; распознавать способ образования слов; выполнять морфемный </w:t>
            </w: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разбор слов; объяснять происхождение фамилий.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lastRenderedPageBreak/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формировать навыки учебного сотрудничества в ходе индивидуальной и групповой работы.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процессы, связи и отношения, выявляемые в ходе исследования текста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Выразительное чтение поэтических и прозаических текстов.</w:t>
            </w:r>
          </w:p>
        </w:tc>
        <w:tc>
          <w:tcPr>
            <w:tcW w:w="1985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Систематизация знаний о словообразовании как разделе науки о языке. Подбор к словам форм и однокоренных слов. морфемный и словообразовательный анализ слов.</w:t>
            </w:r>
          </w:p>
        </w:tc>
        <w:tc>
          <w:tcPr>
            <w:tcW w:w="992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Учебник, ИКТ</w:t>
            </w:r>
          </w:p>
        </w:tc>
        <w:tc>
          <w:tcPr>
            <w:tcW w:w="1568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Самоконтроль </w:t>
            </w:r>
          </w:p>
        </w:tc>
      </w:tr>
      <w:tr w:rsidR="00280A42" w:rsidRPr="00280A42" w:rsidTr="00280A42">
        <w:trPr>
          <w:gridAfter w:val="1"/>
          <w:wAfter w:w="28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Морфология. 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2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52" w:type="dxa"/>
            <w:gridSpan w:val="10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Знать предмет изучения морфологии; именные части речи; отличие имён от глаголов; отличие местоимений от остальных знаменательных частей речи; изменение имён и глаголов; отличие постоянных признаков частей речи от непостоянных; распознавать простые и составные числительные с орфограммой - буквой </w:t>
            </w:r>
            <w:r w:rsidRPr="00280A42">
              <w:rPr>
                <w:rFonts w:ascii="Times New Roman" w:eastAsia="Times New Roman" w:hAnsi="Times New Roman" w:cs="Times New Roman"/>
                <w:b/>
                <w:i/>
                <w:color w:val="000000"/>
                <w:sz w:val="20"/>
                <w:szCs w:val="20"/>
                <w:lang w:eastAsia="ru-RU"/>
              </w:rPr>
              <w:t>ь</w:t>
            </w: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конце и в середине слова.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Коммуникативные: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устанавливать рабочие отношения, эффективно сотрудничать и способствовать продуктивной кооперации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процессы, связи и отношения, выявляемые в ходе морфологического анализа слова</w:t>
            </w:r>
          </w:p>
        </w:tc>
        <w:tc>
          <w:tcPr>
            <w:tcW w:w="157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самооценке.</w:t>
            </w:r>
          </w:p>
        </w:tc>
        <w:tc>
          <w:tcPr>
            <w:tcW w:w="1985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Систематизация знаний о морфологии как разделе науки о языке. Определение падежей именных частей речи. Работа с текстом. </w:t>
            </w:r>
          </w:p>
        </w:tc>
        <w:tc>
          <w:tcPr>
            <w:tcW w:w="992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Учебник, карточки </w:t>
            </w:r>
          </w:p>
        </w:tc>
        <w:tc>
          <w:tcPr>
            <w:tcW w:w="1568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Морфологический разбор </w:t>
            </w:r>
          </w:p>
        </w:tc>
      </w:tr>
      <w:tr w:rsidR="00280A42" w:rsidRPr="00280A42" w:rsidTr="00280A42">
        <w:trPr>
          <w:gridAfter w:val="1"/>
          <w:wAfter w:w="284" w:type="dxa"/>
        </w:trPr>
        <w:tc>
          <w:tcPr>
            <w:tcW w:w="533" w:type="dxa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1061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31.05</w:t>
            </w:r>
          </w:p>
        </w:tc>
        <w:tc>
          <w:tcPr>
            <w:tcW w:w="1277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Синтаксис.</w:t>
            </w:r>
          </w:p>
        </w:tc>
        <w:tc>
          <w:tcPr>
            <w:tcW w:w="619" w:type="dxa"/>
            <w:gridSpan w:val="7"/>
            <w:noWrap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1ч.</w:t>
            </w:r>
          </w:p>
        </w:tc>
        <w:tc>
          <w:tcPr>
            <w:tcW w:w="720" w:type="dxa"/>
            <w:gridSpan w:val="2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Урок систематизации и обобщения</w:t>
            </w:r>
          </w:p>
        </w:tc>
        <w:tc>
          <w:tcPr>
            <w:tcW w:w="2552" w:type="dxa"/>
            <w:gridSpan w:val="10"/>
            <w:noWrap/>
          </w:tcPr>
          <w:p w:rsidR="00280A42" w:rsidRPr="00280A42" w:rsidRDefault="00280A42" w:rsidP="00280A4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предмет изучения синтаксиса; отличие словосочетания от предложения; структурные различия простых и сложных предложений; определять грамматическую основу в простом предложении; распознавать однородные члены предложения.</w:t>
            </w:r>
          </w:p>
        </w:tc>
        <w:tc>
          <w:tcPr>
            <w:tcW w:w="2531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 xml:space="preserve">Коммуникативные: 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управлять своим поведением (контроль, самокоррекция, оценка своего действия).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Регулятивные: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осознавать самого себя как движущую силу своего научения, свою способ­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преодолению препятствий и самокоррекции.</w:t>
            </w:r>
          </w:p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Познавательные:</w:t>
            </w: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объяснять языковые явления, процессы, связи и отношения, выявляемые в ходе проведения синтаксического разбора предложения</w:t>
            </w:r>
          </w:p>
        </w:tc>
        <w:tc>
          <w:tcPr>
            <w:tcW w:w="1579" w:type="dxa"/>
            <w:gridSpan w:val="3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Способность к самооценке.</w:t>
            </w:r>
          </w:p>
        </w:tc>
        <w:tc>
          <w:tcPr>
            <w:tcW w:w="1985" w:type="dxa"/>
            <w:gridSpan w:val="6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Систематизация знаний о синтаксисе как разделе науки о языке. Работа с текстом.</w:t>
            </w:r>
          </w:p>
        </w:tc>
        <w:tc>
          <w:tcPr>
            <w:tcW w:w="992" w:type="dxa"/>
            <w:gridSpan w:val="4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Дидактический материал </w:t>
            </w:r>
          </w:p>
        </w:tc>
        <w:tc>
          <w:tcPr>
            <w:tcW w:w="1568" w:type="dxa"/>
            <w:gridSpan w:val="5"/>
            <w:noWrap/>
          </w:tcPr>
          <w:p w:rsidR="00280A42" w:rsidRPr="00280A42" w:rsidRDefault="00280A42" w:rsidP="00280A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0A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Синтаксический разбор </w:t>
            </w:r>
          </w:p>
        </w:tc>
      </w:tr>
    </w:tbl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B2A" w:rsidRDefault="00872B2A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2B2A" w:rsidRDefault="00872B2A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A42" w:rsidRDefault="00280A42" w:rsidP="00872B2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93B" w:rsidRDefault="008F093B" w:rsidP="00280A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093B" w:rsidRDefault="008F093B" w:rsidP="00280A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XSpec="center" w:tblpY="-5099"/>
        <w:tblW w:w="15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62"/>
        <w:gridCol w:w="2365"/>
        <w:gridCol w:w="57"/>
        <w:gridCol w:w="26"/>
        <w:gridCol w:w="752"/>
        <w:gridCol w:w="1424"/>
        <w:gridCol w:w="125"/>
        <w:gridCol w:w="2704"/>
        <w:gridCol w:w="51"/>
        <w:gridCol w:w="117"/>
        <w:gridCol w:w="8"/>
        <w:gridCol w:w="508"/>
        <w:gridCol w:w="1510"/>
        <w:gridCol w:w="183"/>
        <w:gridCol w:w="26"/>
        <w:gridCol w:w="2486"/>
        <w:gridCol w:w="33"/>
        <w:gridCol w:w="108"/>
        <w:gridCol w:w="631"/>
        <w:gridCol w:w="35"/>
        <w:gridCol w:w="56"/>
        <w:gridCol w:w="26"/>
        <w:gridCol w:w="17"/>
        <w:gridCol w:w="29"/>
        <w:gridCol w:w="8"/>
        <w:gridCol w:w="407"/>
        <w:gridCol w:w="161"/>
        <w:gridCol w:w="37"/>
        <w:gridCol w:w="11"/>
        <w:gridCol w:w="468"/>
        <w:gridCol w:w="35"/>
        <w:gridCol w:w="6"/>
        <w:gridCol w:w="11"/>
        <w:gridCol w:w="7"/>
        <w:gridCol w:w="674"/>
        <w:gridCol w:w="40"/>
        <w:gridCol w:w="24"/>
        <w:gridCol w:w="23"/>
      </w:tblGrid>
      <w:tr w:rsidR="008F093B" w:rsidRPr="008F093B" w:rsidTr="008F093B">
        <w:trPr>
          <w:trHeight w:val="416"/>
        </w:trPr>
        <w:tc>
          <w:tcPr>
            <w:tcW w:w="663" w:type="dxa"/>
            <w:vMerge w:val="restart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 w:val="restart"/>
          </w:tcPr>
          <w:p w:rsid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 класс</w:t>
            </w: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36" w:type="dxa"/>
            <w:gridSpan w:val="3"/>
            <w:vMerge w:val="restart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425" w:type="dxa"/>
            <w:vMerge w:val="restart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Тип </w:t>
            </w:r>
          </w:p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2882" w:type="dxa"/>
            <w:gridSpan w:val="3"/>
            <w:vMerge w:val="restart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2346" w:type="dxa"/>
            <w:gridSpan w:val="6"/>
            <w:vMerge w:val="restart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контроля, измерители</w:t>
            </w:r>
          </w:p>
        </w:tc>
        <w:tc>
          <w:tcPr>
            <w:tcW w:w="2521" w:type="dxa"/>
            <w:gridSpan w:val="2"/>
            <w:vMerge w:val="restart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материала</w:t>
            </w:r>
          </w:p>
        </w:tc>
        <w:tc>
          <w:tcPr>
            <w:tcW w:w="2810" w:type="dxa"/>
            <w:gridSpan w:val="21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F093B" w:rsidRPr="008F093B" w:rsidTr="008F093B">
        <w:trPr>
          <w:trHeight w:val="132"/>
        </w:trPr>
        <w:tc>
          <w:tcPr>
            <w:tcW w:w="663" w:type="dxa"/>
            <w:vMerge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  <w:vMerge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836" w:type="dxa"/>
            <w:gridSpan w:val="3"/>
            <w:vMerge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25" w:type="dxa"/>
            <w:vMerge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82" w:type="dxa"/>
            <w:gridSpan w:val="3"/>
            <w:vMerge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  <w:gridSpan w:val="6"/>
            <w:vMerge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21" w:type="dxa"/>
            <w:gridSpan w:val="2"/>
            <w:vMerge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15" w:type="dxa"/>
            <w:gridSpan w:val="11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295" w:type="dxa"/>
            <w:gridSpan w:val="10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Примеча-ние.</w:t>
            </w:r>
          </w:p>
        </w:tc>
      </w:tr>
      <w:tr w:rsidR="008F093B" w:rsidRPr="008F093B" w:rsidTr="008F093B">
        <w:tc>
          <w:tcPr>
            <w:tcW w:w="663" w:type="dxa"/>
          </w:tcPr>
          <w:p w:rsidR="008F093B" w:rsidRPr="008F093B" w:rsidRDefault="008F093B" w:rsidP="00FA03DE">
            <w:pPr>
              <w:numPr>
                <w:ilvl w:val="0"/>
                <w:numId w:val="28"/>
              </w:numPr>
              <w:spacing w:after="0" w:line="240" w:lineRule="auto"/>
              <w:ind w:left="0" w:hanging="120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Русский язык как развивающееся явление.</w:t>
            </w: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6" w:type="dxa"/>
            <w:gridSpan w:val="3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урок-общение</w:t>
            </w:r>
          </w:p>
        </w:tc>
        <w:tc>
          <w:tcPr>
            <w:tcW w:w="2882" w:type="dxa"/>
            <w:gridSpan w:val="3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Слова учит., беседа с уч-ся, выполнение упр., работа  с книгой</w:t>
            </w:r>
          </w:p>
        </w:tc>
        <w:tc>
          <w:tcPr>
            <w:tcW w:w="2346" w:type="dxa"/>
            <w:gridSpan w:val="6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ранее усвоенных ЗУН по теме урока</w:t>
            </w:r>
          </w:p>
        </w:tc>
        <w:tc>
          <w:tcPr>
            <w:tcW w:w="2521" w:type="dxa"/>
            <w:gridSpan w:val="2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 языке, полученные на уроке, умение подбирать устарев., заимст., неологизмы.</w:t>
            </w:r>
          </w:p>
        </w:tc>
        <w:tc>
          <w:tcPr>
            <w:tcW w:w="774" w:type="dxa"/>
            <w:gridSpan w:val="3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741" w:type="dxa"/>
            <w:gridSpan w:val="8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10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93B" w:rsidRPr="008F093B" w:rsidTr="008F093B">
        <w:tc>
          <w:tcPr>
            <w:tcW w:w="663" w:type="dxa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8" w:type="dxa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Этимология как наука о происхождении слов.</w:t>
            </w:r>
          </w:p>
        </w:tc>
        <w:tc>
          <w:tcPr>
            <w:tcW w:w="836" w:type="dxa"/>
            <w:gridSpan w:val="3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2882" w:type="dxa"/>
            <w:gridSpan w:val="3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46" w:type="dxa"/>
            <w:gridSpan w:val="6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Устное высказывание по плану</w:t>
            </w:r>
          </w:p>
        </w:tc>
        <w:tc>
          <w:tcPr>
            <w:tcW w:w="2521" w:type="dxa"/>
            <w:gridSpan w:val="2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об омонимах,</w:t>
            </w: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распознавать омофоны, омоформы и омографы.</w:t>
            </w:r>
          </w:p>
        </w:tc>
        <w:tc>
          <w:tcPr>
            <w:tcW w:w="774" w:type="dxa"/>
            <w:gridSpan w:val="3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741" w:type="dxa"/>
            <w:gridSpan w:val="8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10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93B" w:rsidRPr="008F093B" w:rsidTr="008F093B">
        <w:tc>
          <w:tcPr>
            <w:tcW w:w="663" w:type="dxa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88" w:type="dxa"/>
            <w:gridSpan w:val="37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Разделы лингвистики (на основе изученного в 5-6 классах) (43 ч)</w:t>
            </w:r>
          </w:p>
        </w:tc>
      </w:tr>
      <w:tr w:rsidR="008F093B" w:rsidRPr="008F093B" w:rsidTr="008F093B">
        <w:trPr>
          <w:trHeight w:val="1463"/>
        </w:trPr>
        <w:tc>
          <w:tcPr>
            <w:tcW w:w="663" w:type="dxa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3.</w:t>
            </w:r>
          </w:p>
        </w:tc>
        <w:tc>
          <w:tcPr>
            <w:tcW w:w="2426" w:type="dxa"/>
            <w:gridSpan w:val="2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Фонетика и орфоэпия</w:t>
            </w:r>
          </w:p>
        </w:tc>
        <w:tc>
          <w:tcPr>
            <w:tcW w:w="778" w:type="dxa"/>
            <w:gridSpan w:val="2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повторение</w:t>
            </w:r>
          </w:p>
        </w:tc>
        <w:tc>
          <w:tcPr>
            <w:tcW w:w="3007" w:type="dxa"/>
            <w:gridSpan w:val="5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Опрос, работа с учебником,  опорными таблицами, схемами, заданиями, презентации. Фонетический  разбор</w:t>
            </w:r>
          </w:p>
        </w:tc>
        <w:tc>
          <w:tcPr>
            <w:tcW w:w="2221" w:type="dxa"/>
            <w:gridSpan w:val="4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ранее усвоенных ЗУН по теме урока</w:t>
            </w:r>
          </w:p>
        </w:tc>
        <w:tc>
          <w:tcPr>
            <w:tcW w:w="2521" w:type="dxa"/>
            <w:gridSpan w:val="2"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нание фонетического разбора.. трудные вопросы раздела</w:t>
            </w:r>
          </w:p>
        </w:tc>
        <w:tc>
          <w:tcPr>
            <w:tcW w:w="774" w:type="dxa"/>
            <w:gridSpan w:val="3"/>
            <w:vAlign w:val="center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741" w:type="dxa"/>
            <w:gridSpan w:val="8"/>
            <w:vAlign w:val="center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10"/>
            <w:vMerge w:val="restart"/>
            <w:vAlign w:val="center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93B" w:rsidRPr="008F093B" w:rsidTr="008F093B">
        <w:trPr>
          <w:trHeight w:val="1339"/>
        </w:trPr>
        <w:tc>
          <w:tcPr>
            <w:tcW w:w="663" w:type="dxa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4.</w:t>
            </w:r>
          </w:p>
        </w:tc>
        <w:tc>
          <w:tcPr>
            <w:tcW w:w="2426" w:type="dxa"/>
            <w:gridSpan w:val="2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Основные орфоэпические нормы  русского языка.</w:t>
            </w:r>
          </w:p>
        </w:tc>
        <w:tc>
          <w:tcPr>
            <w:tcW w:w="778" w:type="dxa"/>
            <w:gridSpan w:val="2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007" w:type="dxa"/>
            <w:gridSpan w:val="5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Опрос, работа с учебником,  опорными таблицами, заданиями,</w:t>
            </w:r>
          </w:p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21" w:type="dxa"/>
            <w:gridSpan w:val="4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Орфографический минимум.</w:t>
            </w:r>
          </w:p>
        </w:tc>
        <w:tc>
          <w:tcPr>
            <w:tcW w:w="2521" w:type="dxa"/>
            <w:gridSpan w:val="2"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основные средства звучащей речи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уметь производить фонет.</w:t>
            </w: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и орфоэпический разборы.</w:t>
            </w:r>
          </w:p>
        </w:tc>
        <w:tc>
          <w:tcPr>
            <w:tcW w:w="774" w:type="dxa"/>
            <w:gridSpan w:val="3"/>
            <w:vAlign w:val="center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741" w:type="dxa"/>
            <w:gridSpan w:val="8"/>
            <w:vAlign w:val="center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10"/>
            <w:vMerge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93B" w:rsidRPr="008F093B" w:rsidTr="008F093B">
        <w:tc>
          <w:tcPr>
            <w:tcW w:w="663" w:type="dxa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5.</w:t>
            </w:r>
          </w:p>
        </w:tc>
        <w:tc>
          <w:tcPr>
            <w:tcW w:w="2426" w:type="dxa"/>
            <w:gridSpan w:val="2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Словообразование самостоятельных частей речи</w:t>
            </w:r>
          </w:p>
        </w:tc>
        <w:tc>
          <w:tcPr>
            <w:tcW w:w="778" w:type="dxa"/>
            <w:gridSpan w:val="2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5" w:type="dxa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повторение</w:t>
            </w:r>
          </w:p>
        </w:tc>
        <w:tc>
          <w:tcPr>
            <w:tcW w:w="3007" w:type="dxa"/>
            <w:gridSpan w:val="5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Опрос, работа с учебником,  опорными таблицами, схемами, заданиями мультимедиа-презентации</w:t>
            </w:r>
          </w:p>
        </w:tc>
        <w:tc>
          <w:tcPr>
            <w:tcW w:w="2221" w:type="dxa"/>
            <w:gridSpan w:val="4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ранее усвоенных ЗУН по теме урока</w:t>
            </w:r>
          </w:p>
        </w:tc>
        <w:tc>
          <w:tcPr>
            <w:tcW w:w="2521" w:type="dxa"/>
            <w:gridSpan w:val="2"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Восстановить и закрепить навыки словообразовательного разбора</w:t>
            </w:r>
          </w:p>
        </w:tc>
        <w:tc>
          <w:tcPr>
            <w:tcW w:w="774" w:type="dxa"/>
            <w:gridSpan w:val="3"/>
            <w:vAlign w:val="center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11.09</w:t>
            </w:r>
          </w:p>
        </w:tc>
        <w:tc>
          <w:tcPr>
            <w:tcW w:w="741" w:type="dxa"/>
            <w:gridSpan w:val="8"/>
            <w:vAlign w:val="center"/>
          </w:tcPr>
          <w:p w:rsidR="008F093B" w:rsidRPr="008F093B" w:rsidRDefault="008F093B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5" w:type="dxa"/>
            <w:gridSpan w:val="10"/>
            <w:vMerge/>
            <w:vAlign w:val="center"/>
          </w:tcPr>
          <w:p w:rsidR="008F093B" w:rsidRPr="008F093B" w:rsidRDefault="008F093B" w:rsidP="008F093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093B" w:rsidRPr="007E798F" w:rsidTr="008F093B">
        <w:trPr>
          <w:gridAfter w:val="2"/>
          <w:wAfter w:w="47" w:type="dxa"/>
        </w:trPr>
        <w:tc>
          <w:tcPr>
            <w:tcW w:w="663" w:type="dxa"/>
          </w:tcPr>
          <w:p w:rsidR="008F093B" w:rsidRPr="007E798F" w:rsidRDefault="008F093B" w:rsidP="00552F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798F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21" w:type="dxa"/>
            <w:gridSpan w:val="2"/>
          </w:tcPr>
          <w:p w:rsidR="008F093B" w:rsidRPr="00D72AE2" w:rsidRDefault="008F093B" w:rsidP="00552FA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2AE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Стартовая диагностика.</w:t>
            </w:r>
          </w:p>
        </w:tc>
        <w:tc>
          <w:tcPr>
            <w:tcW w:w="776" w:type="dxa"/>
            <w:gridSpan w:val="2"/>
          </w:tcPr>
          <w:p w:rsidR="008F093B" w:rsidRPr="00D72AE2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2AE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</w:t>
            </w:r>
          </w:p>
          <w:p w:rsidR="008F093B" w:rsidRPr="00D72AE2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F093B" w:rsidRPr="00D72AE2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F093B" w:rsidRPr="00D72AE2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F093B" w:rsidRPr="00D72AE2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F093B" w:rsidRPr="00D72AE2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F093B" w:rsidRPr="00D72AE2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8F093B" w:rsidRPr="00D72AE2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</w:tcPr>
          <w:p w:rsidR="008F093B" w:rsidRPr="00D72AE2" w:rsidRDefault="008F093B" w:rsidP="00552FAD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2AE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Диктант с грамматическим заданием.</w:t>
            </w:r>
          </w:p>
        </w:tc>
        <w:tc>
          <w:tcPr>
            <w:tcW w:w="2999" w:type="dxa"/>
            <w:gridSpan w:val="4"/>
          </w:tcPr>
          <w:p w:rsidR="008F093B" w:rsidRPr="00D72AE2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2AE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Орфографический, пунктуационный, грамматический анализ текста</w:t>
            </w:r>
          </w:p>
        </w:tc>
        <w:tc>
          <w:tcPr>
            <w:tcW w:w="2210" w:type="dxa"/>
            <w:gridSpan w:val="4"/>
          </w:tcPr>
          <w:p w:rsidR="008F093B" w:rsidRPr="00D72AE2" w:rsidRDefault="008F093B" w:rsidP="008F093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2AE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Запись под диктовку, выполнение грамматического задания</w:t>
            </w:r>
          </w:p>
        </w:tc>
        <w:tc>
          <w:tcPr>
            <w:tcW w:w="2514" w:type="dxa"/>
            <w:gridSpan w:val="2"/>
            <w:vAlign w:val="center"/>
          </w:tcPr>
          <w:p w:rsidR="008F093B" w:rsidRPr="00D72AE2" w:rsidRDefault="008F093B" w:rsidP="008F093B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2AE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Умение грамотно писать и выполнять дополнительные грамматические задания.</w:t>
            </w:r>
          </w:p>
        </w:tc>
        <w:tc>
          <w:tcPr>
            <w:tcW w:w="772" w:type="dxa"/>
            <w:gridSpan w:val="3"/>
            <w:vAlign w:val="center"/>
          </w:tcPr>
          <w:p w:rsidR="008F093B" w:rsidRPr="00D72AE2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D72AE2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739" w:type="dxa"/>
            <w:gridSpan w:val="8"/>
            <w:vAlign w:val="center"/>
          </w:tcPr>
          <w:p w:rsidR="008F093B" w:rsidRPr="007E798F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  <w:vAlign w:val="center"/>
          </w:tcPr>
          <w:p w:rsidR="008F093B" w:rsidRPr="007E798F" w:rsidRDefault="008F093B" w:rsidP="00552F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Морфологические 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способы образования слов.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–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повторение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Опрос, работа с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учебником,  опорными таблицами, схемами. Морфологический  разбор слов.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контроль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ранее усвоенных ЗУН по теме урока</w:t>
            </w:r>
          </w:p>
        </w:tc>
        <w:tc>
          <w:tcPr>
            <w:tcW w:w="2514" w:type="dxa"/>
            <w:gridSpan w:val="2"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Восстановить и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закрепить навыки словообразовательного разбора, повторить орфограмму в корнях, суффиксах и окончаниях.</w:t>
            </w:r>
          </w:p>
        </w:tc>
        <w:tc>
          <w:tcPr>
            <w:tcW w:w="772" w:type="dxa"/>
            <w:gridSpan w:val="3"/>
            <w:vAlign w:val="center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13.09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14.09</w:t>
            </w:r>
          </w:p>
        </w:tc>
        <w:tc>
          <w:tcPr>
            <w:tcW w:w="787" w:type="dxa"/>
            <w:gridSpan w:val="10"/>
            <w:vAlign w:val="center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7"/>
            <w:vMerge w:val="restart"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Неморфологические способы образования слов.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повторение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Опрос, работа с учебником,  опорными таблицами, схемами. Морфологический  разбор слов.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ранее усвоенных ЗУН по теме урока</w:t>
            </w:r>
          </w:p>
        </w:tc>
        <w:tc>
          <w:tcPr>
            <w:tcW w:w="2514" w:type="dxa"/>
            <w:gridSpan w:val="2"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Закрепить навыки словообразовательно-го разбора,</w:t>
            </w:r>
          </w:p>
        </w:tc>
        <w:tc>
          <w:tcPr>
            <w:tcW w:w="772" w:type="dxa"/>
            <w:gridSpan w:val="3"/>
            <w:vAlign w:val="center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18.09</w:t>
            </w:r>
          </w:p>
        </w:tc>
        <w:tc>
          <w:tcPr>
            <w:tcW w:w="787" w:type="dxa"/>
            <w:gridSpan w:val="10"/>
            <w:vAlign w:val="center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7"/>
            <w:vMerge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10-11.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Типичные морфемные модели наречий.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Урок-повторение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Опрос, работа с учебником. Морфемный и словообразовательный разбор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ранее усвоенных ЗУН по теме урока</w:t>
            </w:r>
          </w:p>
        </w:tc>
        <w:tc>
          <w:tcPr>
            <w:tcW w:w="2514" w:type="dxa"/>
            <w:gridSpan w:val="2"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образование наречий;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закрепить навыки словообразовательного разбора, повторить орфограммы  в наречиях</w:t>
            </w:r>
          </w:p>
        </w:tc>
        <w:tc>
          <w:tcPr>
            <w:tcW w:w="772" w:type="dxa"/>
            <w:gridSpan w:val="3"/>
            <w:vAlign w:val="center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19.09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787" w:type="dxa"/>
            <w:gridSpan w:val="10"/>
            <w:vAlign w:val="center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7"/>
            <w:vMerge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1083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Р.р. Подготовка  к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сочинению по картине В.Е.Маковского «Свидание».</w:t>
            </w:r>
          </w:p>
          <w:p w:rsidR="00280A42" w:rsidRPr="00280A42" w:rsidRDefault="00280A42" w:rsidP="00280A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  по картине</w:t>
            </w:r>
          </w:p>
        </w:tc>
        <w:tc>
          <w:tcPr>
            <w:tcW w:w="2514" w:type="dxa"/>
            <w:gridSpan w:val="2"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2" w:type="dxa"/>
            <w:gridSpan w:val="3"/>
            <w:vAlign w:val="center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787" w:type="dxa"/>
            <w:gridSpan w:val="10"/>
            <w:vAlign w:val="center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7"/>
            <w:vAlign w:val="center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Лексика и фразеология.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Деление лексического состава русского языка.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– повторение 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Опрос, работа со словарями,  опорными таблицами, схемами, заданиями мультимедиа-презентации урок – повторение 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ранее усвоенных ЗУН по теме урока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понятий лексическое значение слова, прямое и переносное значение, синонимы, антонимы, фразеологизмы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25.09.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3813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Фразеология.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Грамматика: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морфология и синтаксис. 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повторение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повторение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д\з, беседа с уч-ся,  инд. раб.покарт., выполнение упр., работа с текстами.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д\з, беседа с уч-ся,  инд. раб.покарт., выполнение упр., работа с текстами.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толковым словарем;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орфографический минимум.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предварительный контроль – объяснительный диктант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понятий: лексическое значение слова, прямое и переносное значение,  фразеологизмы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8F093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</w:t>
            </w:r>
            <w:r w:rsidR="008F093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рить основные сведения по морфологии, разграничить части речи по их морф-м признакам.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26.09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Default="00FA03DE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1970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Морфология.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Склоняемые части  речи.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Морфологический разбор слова.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повторение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д\з, беседа с  учащимися,  выполнение упр., работа с текстами.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Устное высказывание.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 – миниатюра.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Повторить основные сведения по морфологии,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производить морфологический разбор разных частей речи.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Склоняемые части речи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Урок-повторение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опрос, инд. сообщения, работа с учебником, анализ текста, работа  в парах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Диктант с графическим и устным комментированием орфограммы в окончаниях слов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основные сведения по морфологии, уметь разграничивать части речи по их морфологическим признакам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18.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Изложение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упр. 127 «Крестьянская изба»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Фронтальная беседа, работа с черновиком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Изложение 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работать с черновым вариантом сочинения. Уметь выбирать необходимые языковые средства для выражения своей главной мысли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1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Морфологичес-кие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признаки глагола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повторение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Беседа, работа с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учебником, таблицами, текстами, текстоведческий анализ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контроль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полученных знаний 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основных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сведений о глаголе, грамматических признаков глагола; определения спряжения глаголов и их безударных личных окончаний.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04.10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20.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Морфологические признаки причастий. Признаки глагола и прилагательного у причастия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повторение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Орфографическая диктовка, работа с учебником 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знаний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признаков глагола и прилагательного у причастия; повторение разных видов орфограмм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Морфологические признаки деепричастия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Урок-повторение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таблицей, учебником, синтаксический разбор предложений,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  <w:t>тестирование.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знаний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способы образования деепричастий. Уметь образовывать деепричастия от глаголов, сохраняя их вид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22.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Р.р.Сочинение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картине К. Ф. Юона «Русская зима. Лигачево».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Упр.176.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словесное рисование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навыков связной речи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написать грамотно сочинение – описание картины, применять в письменной речи предложения с причастным и деепричастным оборотами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23.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Синтаксис. Виды предложений 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урок-практикум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работа в группах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Синтаксический разбор предложений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сведения о синтаксисе как разделе лингвистики. Уметь определять основные признаки предложений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Простое осложненное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предложение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Орфографический, пунктуационный,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грамматический анализ текста 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Итоговый контроль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Запись под диктовку, выполнение грамматического задания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виды осложнения простого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предложения. Уметь опознавать по семантике,  интонации и грамматическим особенностям однородные члены предложения, обращения, вводные слова, сравнения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Р.р. Изложение по упр.200.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изложению.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Изложение.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подробно пересказывать текст  и  писать грамотно изложение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26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Орфография. Правописание корней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Орфографический, грамматический анализ текста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порядок морфемного разбора. Уметь выделять орфограммы в корнях.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705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27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Орфография. Правописание приставок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основные значения приставок ПРЕ- и ПРИ- ,     уметь различать эти приставки на письме, применять правило написания приставок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705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28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Н –НН в суффиксах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причастий и отглагольных прилагательных.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группах.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использовать морфемно-словообраз анализ при выборе Н -НН в прилагательных, образованных от существительных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705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29.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Полные и краткие формы страдательных причастий.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Правописание Н и НН в причастиях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грамматические особенности причастий в краткой форме. Уметь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выбирать Н и НН в причастиях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23.10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705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30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Слитные, раздельные и дефисные написания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правила слитного, дефисного и раздельного написания слов. Уметь применять эти правила на практике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705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Слитное и раздельное написание НЕ с разными частями речи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правила написания НЕ с глаголами и деепричастиями, с существительными и прилагательными, с отрицательными и неопределенными местоимениями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705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32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Правила написания НЕ с причастиями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усвоения новых знаний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правила слитного и раздельного написания  НЕ с полными и краткими причастиями.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705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33.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Пунктуация. Знаки препинания  внутри простого предложения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опознавать по значению, интонации  и оформлять  простые осложненные предложения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705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 препинания между частями сложного предложения.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Р.р. Подробное изложение по упр.284.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2999" w:type="dxa"/>
            <w:gridSpan w:val="4"/>
          </w:tcPr>
          <w:tbl>
            <w:tblPr>
              <w:tblpPr w:leftFromText="180" w:rightFromText="180" w:vertAnchor="text" w:horzAnchor="margin" w:tblpX="-432" w:tblpY="-1097"/>
              <w:tblW w:w="159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938"/>
              <w:gridCol w:w="4825"/>
              <w:gridCol w:w="5197"/>
            </w:tblGrid>
            <w:tr w:rsidR="00280A42" w:rsidRPr="00280A42" w:rsidTr="00280A42">
              <w:tc>
                <w:tcPr>
                  <w:tcW w:w="59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0A42" w:rsidRPr="00280A42" w:rsidRDefault="00280A42" w:rsidP="00280A4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A4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Беседа, работа с учебником, таблицами, текстами, упражнения, работа  в группахПодготовка к изложению.</w:t>
                  </w:r>
                </w:p>
              </w:tc>
              <w:tc>
                <w:tcPr>
                  <w:tcW w:w="48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0A42" w:rsidRPr="00280A42" w:rsidRDefault="00280A42" w:rsidP="00280A4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A4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Изложение.</w:t>
                  </w:r>
                </w:p>
              </w:tc>
              <w:tc>
                <w:tcPr>
                  <w:tcW w:w="51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80A42" w:rsidRPr="00280A42" w:rsidRDefault="00280A42" w:rsidP="00280A42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80A42">
                    <w:rPr>
                      <w:rFonts w:ascii="Times New Roman" w:eastAsia="Calibri" w:hAnsi="Times New Roman" w:cs="Times New Roman"/>
                      <w:sz w:val="24"/>
                      <w:szCs w:val="24"/>
                      <w:lang w:eastAsia="ru-RU"/>
                    </w:rPr>
                    <w:t>уметь подробно пересказывать текст  и  писать грамотно изложение</w:t>
                  </w:r>
                </w:p>
              </w:tc>
            </w:tr>
          </w:tbl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Подготовка к изложению.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изложение.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различать простые и сложные предложения  и правильно оформлять Уметь выбирать необходимые языковые средства для выражения своей главной мысли.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705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 препинания в предложениях с прямой речью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правила пунктуационного оформления  предложений с прямой речью и уметь применять их на практике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09.11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1344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Контрольный диктант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теме «Орфография и пунктуация».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ЗУН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Орфографический, пунктуационный, грамматический анализ текста.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Запись под диктовку, выполнение грамматического задания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Умение грамотно писать и выполнять дополнительные грамматические задания 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1308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38-39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речи.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Правильное употребление имен существительных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Лексические нормы употребления  имен существительных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проводить орфоэпический, грамматический и лексический анализ слов с помощью словарей.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14.11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1308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40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Правильное употребление имен прилагатель-ных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правильно произносить прилагательные, редактировать предложения с нарушением лексических и грамматических норм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1308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Правильное употребление имен числительных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заменять при прочтении и записи текстов цифровое обозначение числительных словесным,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правильно и уместно употреблять собирательные числительные в речи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20.11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1308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Правильное употребление местоимений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правильное произношение местоимений. Уметь правильно образовывать и использовать в речи  предложные и предложно-падежные формы личных местоимений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1308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43 -44</w:t>
            </w: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Правильное употребление глаголов, причастий и деепричастий</w:t>
            </w: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сведения о нормах образования причастий и деепричастий.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 правильно произносить  глаголы, причастия и деепричастия.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1308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45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1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Административный контроль.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теме: «Разделы  лингвистики».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6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1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контроля.</w:t>
            </w:r>
          </w:p>
        </w:tc>
        <w:tc>
          <w:tcPr>
            <w:tcW w:w="2999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Проверить знания по теме.</w:t>
            </w:r>
          </w:p>
        </w:tc>
        <w:tc>
          <w:tcPr>
            <w:tcW w:w="2210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грамотно писать и выполнять дополнительные грамматические задания</w:t>
            </w:r>
          </w:p>
        </w:tc>
        <w:tc>
          <w:tcPr>
            <w:tcW w:w="77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787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3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15804" w:type="dxa"/>
            <w:gridSpan w:val="3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Текстоведение (16ч).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 как произведение речи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основные структурные элементы текста. Уметь создавать текст поэтапно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47-48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Точность и логичность речи.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связи предложений в тексте.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текстами, упражнения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основные структурные элементы текста, виды связи предложений в тексте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29.11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Р.р.Сочинение по картине  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А.А. Рылова 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«В голубом просторе».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Беседа. Работа над текстом сочинения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Сочинение </w:t>
            </w: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определять тему, основную мысль текста, языковые особенности.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Языковые средства выразительности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текстами, упражнения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фонетические и словообразователь-ные средства выразительности, уметь находить их в тексте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Фонетические и словообразова-тельные средства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выразительности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текстами, упражнения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фонетические и словообразовательные средства выразит., уметь находить их в тексте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52-53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Лексические средства выразительности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лексические средства выразительности, уметь находить их в тексте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11.12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54-55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Морфологические средства выразительности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текстами, упражнения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лексические средства выразит-сти, уметь видеть их в тексте.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Синтаксические  средства выразительности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текстами, упражнения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 синтаксические средства выразительности, уметь находить их в тексте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Р.р.Рассуждение как тип речи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текстами, упражнения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особенности построения и отбора языковых средств 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текста-рассуждения. Уметь использовать соответствующие языковые средства в процессе создания рассуждения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18.12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58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Р.р. Изложение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 упр. 470)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Фронтальная  работа, работа с черновиком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Изложение </w:t>
            </w: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работать с черновым вариантом изложения. Уметь выбирать языковые средства для выражения своей главной мысли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Р.о. Сочетание разных типов речи в тексте</w:t>
            </w: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текстами, упражнения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проводить текстоведческийанализ, определять признаки текста, находить в нем сочетание разных типов речи, использовать средства связи и средства выразительности при построении текста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2882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Тест 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теме «Текстоведение».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2706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</w:tc>
        <w:tc>
          <w:tcPr>
            <w:tcW w:w="2195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зачет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Default="00FA03DE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Default="00FA03DE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280A42" w:rsidRDefault="00FA03DE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основные признаки текста, типы речи.  Уметь анализировать текст, создавать тексты различных типов,  сохраняя его композиционные элементы.</w:t>
            </w:r>
          </w:p>
        </w:tc>
        <w:tc>
          <w:tcPr>
            <w:tcW w:w="86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25.12</w:t>
            </w:r>
          </w:p>
        </w:tc>
        <w:tc>
          <w:tcPr>
            <w:tcW w:w="64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15804" w:type="dxa"/>
            <w:gridSpan w:val="3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Наречие (35 ч).</w:t>
            </w:r>
          </w:p>
        </w:tc>
      </w:tr>
      <w:tr w:rsidR="00280A42" w:rsidRPr="00280A42" w:rsidTr="008F093B">
        <w:trPr>
          <w:gridAfter w:val="2"/>
          <w:wAfter w:w="47" w:type="dxa"/>
          <w:trHeight w:val="1585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62.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Наречие как часть речи.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 наречии, о морф.исинт. роли наречия, умение находить нар. в тексте. Уметь применять данные правила на практике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63-64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Разряды наречий по значению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 смысл.группах нареч., умение определять принадлежность нар. к той или иной смысловой группе.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Предикативные наречия (слова категории состояния).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употреблять наречия для связи предложений в тексте, составлять тексты с использованием наречий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Степени сравнения наречий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упражнения, работа  в группах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срав. и превосх. степени ср. наречий, отличие их от прил., умение образовывать степ.сравн. наречий.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Морфологический разбор наречий.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систематизация ЗУН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анализ текста, морф.р-р наречия, работа  в группах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 наречии, о порядке разбора наречия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Р.р. Изложение по упражнению 526.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пересказ и  анализ текста,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работать с черновым вариантом изложения. Уметь выбирать языковые средства для выражения своей главной мысли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69-70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71-72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наречий.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Слитное, раздельное и дефисное написание наречий.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д\з, работа со словами, запись на доске, работа с учебником,       тренировочные  упражнения.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ЗУН, цифровой диктант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условия написания наречий с прист. через дефис, формирование умения писать при определенных условиях наречие через дефис.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18.01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22.01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Слитное и раздельное написание НЕ и НИ с наречиями на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о-е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таблицей, текстом, инд. работа по карточкам, проверка д\з, тренир. упр.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по изучаемой теме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орф-м, изученной на уроке, сформировать навык правописания Не с наречиями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 Изложение с творческим заданием по упр.568.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словесное описание,  пересказ и  анализ текста,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сформулировать и письменно изложить свое отношение к происходящему.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25.01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 по теме: «Наречие».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контроля знаний.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Проверить знания по теме: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«Наречие».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грамотно писать и выполнять дополнительные грамматические задания.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проведенных работ(изложения, контрольной работы), работа над ошибками.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повторения и обобщения.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Провести работу над ошибками, учет пробелов.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формирование умения  обозначать  орфограмму, выбирать правильное правописание.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2203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77-78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 Н-НН в наречиях на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(- е).Тест.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д\з, работа со словами, запись на доске, работа с учебником, тренир. упр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 «цифровой» диктант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 алгоритм н и нн в нареч. на о- е в сопоставлении с правописанием н и нн в прил. и причастиях, формирование умения обозначать новую. орфограмму, выбирать правильное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правописание.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31.01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9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79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Суффиксы о - а на конце наречий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Проверка д\з, работа со словами, записанными на доске, работа с учебником, тренировочные упражнения.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Сочинение-миниатюра.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 правило правописания о- а на конце наречий. Уметь выбрать нужныйсуф-фикс в зависимости от способа образования наречий  и  приставки.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Буквы о и е после шипящих на конце наречий.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заданиями мультимедийной презентации,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периодический контроль – орф. диктант «О-Е после шипящих в разных частях речи»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орфограммы, изученной на уроке, умение правильно писать буквы о-е в суффиксах  наречий.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Мягкий знак после шипящих на конце наречий.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заданиями мультимедийной презентации,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текущий контроль 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 правило употребления ь на конце наречий , формирование умения находить данную орфограмму. 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Мягкий знак в разных частях речи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контроль «Ь после шипящих в разных частях речи»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 правописание Ь после шипящих в разных частях речи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83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Р.р. Сжатое  изложение по упр.587.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словесное описание,  краткий пересказ и  анализ текста,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Сжатое  изложение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владеть приемами компрессии текста, передавать в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изложении только главную информацию.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84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обобщение по теме: «Правописание наречий».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повторения и обобщения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знаний.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Повторить и обобщить знания по данной теме.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Орфографический минимум.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орфограммы, изученные на уроках, уметь применять  их на практике.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 по теме: «Правописание наречий».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контроля знаний.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Проверить знания  по теме: «Правописание наречий».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Контрольный диктант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орфограммы, изученные на уроках, уметь применять  их на практике.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86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Наречие  в словосочетании и предложении.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Синтаксическая роль наречий.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Проверка д\з, работа со словами, запись на доске, работа с учебником, 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распознавать синтаксическую роль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наречий.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Роль наречий в тексте.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Текстообразующая функция наречий.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текстами,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Знать, какую роль выполняют наречия в тексте. Уметь подбирать синонимичные наречия к фразеологизмам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Р.р.Изложение с творческим заданием по упр. 622.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словесное описание,  пересказ и  анализ текста,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Изложение с творческим заданием.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сформулировать и письменно изложить свое отношение к народным промыслам.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речи. Правильное употребление наречий.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Орфоэпические нормы.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текстами,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правильно произносить наречия, редактировать предложения с нарушением лексических и грамматических норм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Грамматические 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нормы.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изучения нового материала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Беседа, работа с учебником,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текстами,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контроль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правильно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произносить наречия, редактировать предложения с нарушением  грамматических норм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26.02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92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Лексические нормы наречий.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текстами,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редактировать предложения с нарушением  лексических норм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93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 Сжатое изложение              по упр 640.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пересказ и  анализ текста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Сжатое изложение              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сформулировать и письменно изложить свое отношение к экологической проблеме в тексте.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Повторительно-обобщающий урок по теме «Наречие»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практикум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таблицей, текстом, инд. работа по карточкам, проверка д\з, тренир. упр., работа  в группах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контроль - стр.123 отв.навопр.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Обобщение и расширение сведений о наречии как части речи, повторение орф-м, связанных с изучением наречия. Знание орфограмм, изученных по теме «Наречие».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01.03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3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Тест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теме «Наречие».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ЗУН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Орфографический, пунктуационный, грамматический анализ текста 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Запись под диктовку, выполнение граммзадания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грамотно писать и выполнять дополнительные грамматические задания</w:t>
            </w:r>
          </w:p>
        </w:tc>
        <w:tc>
          <w:tcPr>
            <w:tcW w:w="906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05.03</w:t>
            </w:r>
          </w:p>
        </w:tc>
        <w:tc>
          <w:tcPr>
            <w:tcW w:w="60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7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2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76" w:type="dxa"/>
            <w:gridSpan w:val="2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Служебные  части речи.  Предлог ( 14  ч)</w:t>
            </w:r>
          </w:p>
        </w:tc>
        <w:tc>
          <w:tcPr>
            <w:tcW w:w="1151" w:type="dxa"/>
            <w:gridSpan w:val="10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Предлог как часть речи. Употребление предлогов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предложения, беседа по вопросам, работа с §22, тренировочные  упражнения.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текущий контроль ЗУН  </w:t>
            </w: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формирование представления о предлоге как служебной части речи, закрепление умения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писать предлоги снекоторым  частями речи.   Умение  правильно употреблять предлоги в речи.</w:t>
            </w: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06.03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Р.р.Изложение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 упр.648.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Коллективная, индивидуальная работа.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 выбирать языковые средства для  изложения текста</w:t>
            </w: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07.03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Грамматическое значение предлогов.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 текстом, инд. работа по карточкам.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по таблице на стр.85.</w:t>
            </w: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основные грамматические значения предлогов, уметь правильно и точно употреблять предлоги.</w:t>
            </w: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Непроизводные и производные предлоги. Простые и составные предлоги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 текстом, инд. работа по карточкам, проверка д\з, тренир. упр.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текущий контроль ЗУН  </w:t>
            </w: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 непроизв. и произв. предлогов, умение различать предлог и сам.ч. речи. Уметь различать  простые и составные предлоги</w:t>
            </w: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Морфологический  разбор предлога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- практикум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анализ текста, морф.р-р категории состояния, работа  в группах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ЗУН   - сам.работа</w:t>
            </w: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 делать морф.разбор предлога.</w:t>
            </w: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Р.р. Сжатое изложение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по упр.681.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Коллективная, индивидуальная работа.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работать с черновым вариантом изложения, выбирать необходимые языковые средства для выражения своей главной мысли</w:t>
            </w: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15.03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Разряды предлогов.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Устное высказывание.</w:t>
            </w: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разряды предлогов по происхождению и по составу.</w:t>
            </w: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19.03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Р.р. Изложение по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упр 695.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развития речи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Изложение</w:t>
            </w: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104-105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Слитное и раздельное написание производных предлогов.</w:t>
            </w:r>
          </w:p>
        </w:tc>
        <w:tc>
          <w:tcPr>
            <w:tcW w:w="745" w:type="dxa"/>
            <w:vMerge w:val="restart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заданиями мультимедийной презентации,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правила, уметь отличать производ-ные предлоги от других частей  речи, от которых они образованы</w:t>
            </w: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21.03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 Сжатое изложение           по упр 708.</w:t>
            </w:r>
          </w:p>
        </w:tc>
        <w:tc>
          <w:tcPr>
            <w:tcW w:w="745" w:type="dxa"/>
            <w:vMerge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 текстом, составление плана.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Сжатое изложение     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107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452" w:type="dxa"/>
            <w:gridSpan w:val="3"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Предлог в предложении и в тексте.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Обобщающе- 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повторительный урок по теме </w:t>
            </w: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«Предлог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 Тест.</w:t>
            </w:r>
          </w:p>
        </w:tc>
        <w:tc>
          <w:tcPr>
            <w:tcW w:w="745" w:type="dxa"/>
            <w:vMerge/>
            <w:vAlign w:val="center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– 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тренажер 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 текстом, инд. работа по карточкам, проверка д\з, тренировочные.упражнения.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таблицей, текстом, инд. работа по карточкам, проверка д\з, тренир. упр.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-орфографический  диктант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тест по теме.</w:t>
            </w: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различать союзы, частицы и предлоги разных разрядов, безошибочно писать производные предлоги, отличать их от созвучных словосочетаний, правильно употреблять в речи и на письме</w:t>
            </w: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03.04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«Предлог»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контроля знаний.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– проверочная работа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5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 предлогах., умение правильно писать предлоги с сущ., числит., местоимениями</w:t>
            </w:r>
          </w:p>
        </w:tc>
        <w:tc>
          <w:tcPr>
            <w:tcW w:w="794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1" w:type="dxa"/>
            <w:gridSpan w:val="3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Союз (11 ч)</w:t>
            </w: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Союз как служебная  часть речи. 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текстами, заданиями мультимедийной презентации,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о союзе как часть речи, умение определять роль союзов в пр-ии, ставить знаки препинаний при однородных членах и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 сложном предл-нии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09.04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1"/>
          <w:wAfter w:w="23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111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112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Разряды союзов по значению.Союзысочин. и подчин. 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Постановка знаков препинания перед союзом  И.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- практикум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Беседа, работа с учебником, таблицами, текстами, заданиями мультимедийной презентации, упражнения, 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с учебником, таблицами, самостоятельная работа.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– пунктуационный диктант.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письмо по памяти; сочинение-миниатюра;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составление предложений по схемам.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Различать сочин. и  подчин. союзы, уметь определять и их роль, вырабатывать практический навык постановки знаков препинания  между простыми предложениями в союзном сложном предложении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10.04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5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Разряды союзов по составу.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 текстом, инд. работа по карточкам, проверка д\з, тренир. упр.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разряды сочинит.союзов по значению, уметь ставить запятые в ССП . Знать разряды подчинит.союзов по значению, уметь ставить запятые в СПП.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Морфологический разбор союза.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Союзные слова.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анализ текста, морф.р-р союзов, работа  в группах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– сам.работа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Уметь делать морфологический разбор союзов. Понимание роли союзов и союзных слов.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115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Сочинение по картине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П. П. Кончаловского «Сирень в корзине»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Упр.751.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Индивидуальная  работа с учебником,  текстом, составление плана.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Уметь определять тему, основную мысль текста, языковые особенности. Использовать в своем тексте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прилагательные и причастия, словосочетания со значением качественного признака, сравнительные обороты и основные средства связи предложения.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17.04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116-117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Правописание союзов.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–тренажер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таблицами, упражнения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правописания союзов, умение различать эти союзы и мест.и нареч. с част. же, за, бы.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18.04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Союз в предложении и тексте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Обобщающее- повторительный урок по теме «Союз». </w:t>
            </w: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- практикум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таблицами, опрос, объяснительный диктант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предварительный контроль – проверочная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стр.165 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 союзе  как части речи, умение правильно  писать союзы, употреблять их в речи.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2051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Диктант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 языковым анализом по теме «Союз»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ЗУН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Орфографический, пунктуационный, грамматический анализ текста 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Запись под диктовку, выполнение грамматического задания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грамотно писать и выполнять дополнительные грамматические задания</w:t>
            </w:r>
          </w:p>
        </w:tc>
        <w:tc>
          <w:tcPr>
            <w:tcW w:w="935" w:type="dxa"/>
            <w:gridSpan w:val="8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57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8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41" w:type="dxa"/>
            <w:gridSpan w:val="3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Частица (10ч)</w:t>
            </w:r>
          </w:p>
        </w:tc>
      </w:tr>
      <w:tr w:rsidR="00280A42" w:rsidRPr="00280A42" w:rsidTr="008F093B">
        <w:trPr>
          <w:gridAfter w:val="3"/>
          <w:wAfter w:w="8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Частица как часть речи. Разряды частиц. 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работа таблицей, текстом, инд. работа по карточкам, упражнения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о частице как служ. ч. речи, умение отличать частицы от других частей речи. 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3"/>
          <w:wAfter w:w="8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122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Правописание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частиц. Смысловые различия НЕ-НИ, различение их в письменной речи. 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изучения нового материала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Беседа, работа с учебником,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работа таблицей, текстом, инд. работа по карточкам, упражнения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текущий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контроль полученных ЗУН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смысловые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группы частиц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30.04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3"/>
          <w:wAfter w:w="87" w:type="dxa"/>
          <w:trHeight w:val="1408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123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Слитное и раздельное написание НЕ со словами разных частей речи.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Морфологический разбор частиц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работа таблицей, текстом, инд. работа по карточкам, упражнения. Морф.разбор частиц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разд. и дефисн. написания частиц, умение правильно писать и употреблять их в речи. Уметь делаьть морфологический разбор частиц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07.05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3"/>
          <w:wAfter w:w="8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Отрицательные частицы НЕ и НИ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работа таблицей, текстом, инд. работа по карточкам, упражнения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значений частиц не и ни в предложении, уметь разграничить частицы не и ни.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3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Р.р Изложение с элементами сочинения. Контроль качества знаний.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развития речи.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 текстом, составление сочинительной части работы.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Изложение с элементами сочинения.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Упр.843.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особенности работы над  изложением  с элементами сочинеия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14.05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Частицы в предложении и в тексте.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работа с учебником, с иллюстрациями , текстом, творческая работа.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Сочинение-миниатюра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роль частиц в художественном тексте, уметь определять эту роль.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Культура речи. Правильное употребление предлогов, союзов,частиц.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изучения нового материала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работа таблицей, текстом, инд. работа по карточкам, упражнения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Орфографический минимум.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 орфоэпические нормы употребления частиц,   уметь их правильно произносить.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Обобщающе- повторительный урок по теме «Частицы». </w:t>
            </w: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работа таблицей, текстом, инд. работа по карточкам, упражнения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итоговый контроль 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стр.187 отв.навопросы,тест.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теорию по теме,  применять теоретические знания на практике 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129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пройденного за курс 7 класса. Подготовка к итоговой аттестации.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Беседа, работа с учебником,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работа таблицей, текстом, инд. работа по карточкам, упражнения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стр.187 отв.на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вопросы,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орфограммы,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изученные на уроках, уметь применять  их 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21.05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  <w:trHeight w:val="2002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130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Годовая промежуточная аттестация по русскому языку (тестовая работа).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ЗУН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Орфографический, пунктуационный, грамматический анализ текста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контроль</w:t>
            </w:r>
          </w:p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Запись под диктовку, выполнение грамматического задания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Умение грамотно писать и выполнять дополнительные грамматические задания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Междометие.(2ч.)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Междометие как часть речи. Дефис в междометиях..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работа таблицей, текстом, инд. работа по карточкам, упражнения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 межд. как части речи, знаки препинания  при межд., умение находить в тексте и употреблять  в речи.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Знаки препинания при междометиях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Комбиниро-ванный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Беседа, работа с учебником, работа таблицей, текстом, инд. работа по карточкам, упражнения</w:t>
            </w:r>
          </w:p>
        </w:tc>
        <w:tc>
          <w:tcPr>
            <w:tcW w:w="1720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484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Знание о межд. как части речи, знаки препинания  при межд., умение находить в тексте и употреблять их в своей речи.</w:t>
            </w:r>
          </w:p>
        </w:tc>
        <w:tc>
          <w:tcPr>
            <w:tcW w:w="943" w:type="dxa"/>
            <w:gridSpan w:val="9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24.05</w:t>
            </w:r>
          </w:p>
        </w:tc>
        <w:tc>
          <w:tcPr>
            <w:tcW w:w="568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Calibri" w:eastAsia="Calibri" w:hAnsi="Calibri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20" w:type="dxa"/>
            <w:gridSpan w:val="3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Повторение и систематизация изученного в 5-7 классах – 4 часа.</w:t>
            </w: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по темам «Разделы науки о языке. Текст. Стили речи»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урок – семинар 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таблицами, текстами, заданиями мультимедийной презентации, упражнения, работа  в группах, лингвистическая игра.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разделы науки о языке, определить признаки текста, уметь различать стили речи.</w:t>
            </w:r>
          </w:p>
        </w:tc>
        <w:tc>
          <w:tcPr>
            <w:tcW w:w="906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28.05</w:t>
            </w:r>
          </w:p>
        </w:tc>
        <w:tc>
          <w:tcPr>
            <w:tcW w:w="444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Фонетика. Графика. 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игра «Знатоки русского языка»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работа с учебником, таблицами, заданиями мультимедийной презентации, упражнения, работа  в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группах, лингвистическая игра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текущий контроль полученныхЗУН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Знать материал, изученный по теме «Фонетика. Графика», уметь выполнять </w:t>
            </w: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фонетич. разбор</w:t>
            </w:r>
          </w:p>
        </w:tc>
        <w:tc>
          <w:tcPr>
            <w:tcW w:w="889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29.05</w:t>
            </w:r>
          </w:p>
        </w:tc>
        <w:tc>
          <w:tcPr>
            <w:tcW w:w="4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135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Лексика и фразеология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викторина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заданиями мультимедийной презентации, упражнения, работа  в группах, лингвистическая игра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Сформированность ЗУН по данной теме.Уметь работать со словарями,  употреблять фразеологизмы. в речи.</w:t>
            </w:r>
          </w:p>
        </w:tc>
        <w:tc>
          <w:tcPr>
            <w:tcW w:w="889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30.05</w:t>
            </w:r>
          </w:p>
        </w:tc>
        <w:tc>
          <w:tcPr>
            <w:tcW w:w="4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80A42" w:rsidRPr="00280A42" w:rsidTr="008F093B">
        <w:trPr>
          <w:gridAfter w:val="2"/>
          <w:wAfter w:w="47" w:type="dxa"/>
        </w:trPr>
        <w:tc>
          <w:tcPr>
            <w:tcW w:w="663" w:type="dxa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452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Морфемика. Словообразование.</w:t>
            </w:r>
          </w:p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Морфология.</w:t>
            </w:r>
          </w:p>
        </w:tc>
        <w:tc>
          <w:tcPr>
            <w:tcW w:w="745" w:type="dxa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урок – игра «Разминка для эрудитов»</w:t>
            </w:r>
          </w:p>
        </w:tc>
        <w:tc>
          <w:tcPr>
            <w:tcW w:w="3390" w:type="dxa"/>
            <w:gridSpan w:val="5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работа с учебником, заданиями мультимедийной презентации, упражнения, работа  в группах, лингвистическая игра</w:t>
            </w:r>
          </w:p>
        </w:tc>
        <w:tc>
          <w:tcPr>
            <w:tcW w:w="1690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текущий контроль полученных ЗУН</w:t>
            </w:r>
          </w:p>
        </w:tc>
        <w:tc>
          <w:tcPr>
            <w:tcW w:w="2514" w:type="dxa"/>
            <w:gridSpan w:val="2"/>
          </w:tcPr>
          <w:p w:rsidR="00280A42" w:rsidRPr="00280A42" w:rsidRDefault="00280A42" w:rsidP="00280A4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Знать материал по теме, уметь разбирать слова по составу и выполнить словооб. разбор</w:t>
            </w:r>
          </w:p>
        </w:tc>
        <w:tc>
          <w:tcPr>
            <w:tcW w:w="889" w:type="dxa"/>
            <w:gridSpan w:val="6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80A4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31.05</w:t>
            </w:r>
          </w:p>
        </w:tc>
        <w:tc>
          <w:tcPr>
            <w:tcW w:w="461" w:type="dxa"/>
            <w:gridSpan w:val="4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9" w:type="dxa"/>
            <w:gridSpan w:val="7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1" w:type="dxa"/>
            <w:gridSpan w:val="3"/>
          </w:tcPr>
          <w:p w:rsidR="00280A42" w:rsidRPr="00280A42" w:rsidRDefault="00280A42" w:rsidP="00280A4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80A42" w:rsidRDefault="00280A42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8F093B" w:rsidRDefault="008F093B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8F093B" w:rsidRDefault="008F093B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8F093B" w:rsidRDefault="008F093B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8F093B" w:rsidRDefault="008F093B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8F093B" w:rsidRDefault="008F093B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FA03DE" w:rsidRDefault="00FA03DE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FA03DE" w:rsidRDefault="00FA03DE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FA03DE" w:rsidRDefault="00FA03DE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FA03DE" w:rsidRDefault="00FA03DE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FA03DE" w:rsidRDefault="00FA03DE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FA03DE" w:rsidRPr="00FA03DE" w:rsidRDefault="00FA03DE" w:rsidP="00FA0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A03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КАЛЕНДАРНО – ТЕМАТИЧЕСКОЕ ПЛАНИРОВАНИЕПО РУССКОМУ ЯЗЫКУ </w:t>
      </w:r>
    </w:p>
    <w:p w:rsidR="00FA03DE" w:rsidRPr="00FA03DE" w:rsidRDefault="00FA03DE" w:rsidP="00FA03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A03D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8 КЛАССЕ  (102 ЧАСА) </w:t>
      </w:r>
      <w:r w:rsidRPr="00FA03D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 часа в неделю.</w:t>
      </w:r>
    </w:p>
    <w:p w:rsidR="00FA03DE" w:rsidRPr="00FA03DE" w:rsidRDefault="00FA03DE" w:rsidP="00FA03D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7123" w:type="dxa"/>
        <w:tblInd w:w="-15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0"/>
        <w:gridCol w:w="802"/>
        <w:gridCol w:w="191"/>
        <w:gridCol w:w="1811"/>
        <w:gridCol w:w="567"/>
        <w:gridCol w:w="1422"/>
        <w:gridCol w:w="1134"/>
        <w:gridCol w:w="2126"/>
        <w:gridCol w:w="142"/>
        <w:gridCol w:w="1701"/>
        <w:gridCol w:w="28"/>
        <w:gridCol w:w="2382"/>
        <w:gridCol w:w="27"/>
        <w:gridCol w:w="1386"/>
        <w:gridCol w:w="431"/>
        <w:gridCol w:w="26"/>
        <w:gridCol w:w="400"/>
        <w:gridCol w:w="167"/>
        <w:gridCol w:w="95"/>
        <w:gridCol w:w="47"/>
        <w:gridCol w:w="258"/>
        <w:gridCol w:w="25"/>
        <w:gridCol w:w="237"/>
        <w:gridCol w:w="47"/>
        <w:gridCol w:w="224"/>
        <w:gridCol w:w="26"/>
        <w:gridCol w:w="175"/>
        <w:gridCol w:w="61"/>
        <w:gridCol w:w="223"/>
        <w:gridCol w:w="13"/>
        <w:gridCol w:w="249"/>
      </w:tblGrid>
      <w:tr w:rsidR="00FA03DE" w:rsidRPr="00FA03DE" w:rsidTr="00FA03DE">
        <w:trPr>
          <w:gridAfter w:val="2"/>
          <w:wAfter w:w="262" w:type="dxa"/>
        </w:trPr>
        <w:tc>
          <w:tcPr>
            <w:tcW w:w="700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урока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</w:t>
            </w:r>
          </w:p>
        </w:tc>
        <w:tc>
          <w:tcPr>
            <w:tcW w:w="1811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урока</w:t>
            </w: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                    учебного                        материала</w:t>
            </w:r>
          </w:p>
          <w:p w:rsidR="00FA03DE" w:rsidRPr="00FA03DE" w:rsidRDefault="00FA03DE" w:rsidP="00FA03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                    организации учебно-познавательной деятельности учащихся.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23" w:type="dxa"/>
            <w:gridSpan w:val="8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освоения материала</w:t>
            </w:r>
          </w:p>
        </w:tc>
        <w:tc>
          <w:tcPr>
            <w:tcW w:w="1701" w:type="dxa"/>
            <w:gridSpan w:val="11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             контроля</w:t>
            </w:r>
          </w:p>
        </w:tc>
        <w:tc>
          <w:tcPr>
            <w:tcW w:w="284" w:type="dxa"/>
            <w:gridSpan w:val="2"/>
            <w:vMerge w:val="restart"/>
          </w:tcPr>
          <w:p w:rsidR="00FA03DE" w:rsidRPr="00FA03DE" w:rsidRDefault="00FA03DE" w:rsidP="00FA03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FA03DE">
        <w:trPr>
          <w:gridAfter w:val="2"/>
          <w:wAfter w:w="262" w:type="dxa"/>
          <w:trHeight w:val="1617"/>
        </w:trPr>
        <w:tc>
          <w:tcPr>
            <w:tcW w:w="700" w:type="dxa"/>
            <w:vMerge/>
          </w:tcPr>
          <w:p w:rsidR="00FA03DE" w:rsidRPr="00FA03DE" w:rsidRDefault="00FA03DE" w:rsidP="00FA03D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gridSpan w:val="2"/>
            <w:textDirection w:val="btLr"/>
          </w:tcPr>
          <w:p w:rsidR="00FA03DE" w:rsidRPr="00FA03DE" w:rsidRDefault="00FA03DE" w:rsidP="00FA03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 плану</w:t>
            </w:r>
          </w:p>
          <w:p w:rsidR="00FA03DE" w:rsidRPr="00FA03DE" w:rsidRDefault="00FA03DE" w:rsidP="00FA03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1" w:type="dxa"/>
            <w:vMerge/>
            <w:textDirection w:val="btLr"/>
          </w:tcPr>
          <w:p w:rsidR="00FA03DE" w:rsidRPr="00FA03DE" w:rsidRDefault="00FA03DE" w:rsidP="00FA03D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FA03DE" w:rsidRPr="00FA03DE" w:rsidRDefault="00FA03DE" w:rsidP="00FA03D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  <w:vMerge/>
          </w:tcPr>
          <w:p w:rsidR="00FA03DE" w:rsidRPr="00FA03DE" w:rsidRDefault="00FA03DE" w:rsidP="00FA03D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FA03DE" w:rsidRPr="00FA03DE" w:rsidRDefault="00FA03DE" w:rsidP="00FA03D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</w:tcPr>
          <w:p w:rsidR="00FA03DE" w:rsidRPr="00FA03DE" w:rsidRDefault="00FA03DE" w:rsidP="00FA03DE">
            <w:pPr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2409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</w:p>
        </w:tc>
        <w:tc>
          <w:tcPr>
            <w:tcW w:w="184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</w:t>
            </w:r>
          </w:p>
        </w:tc>
        <w:tc>
          <w:tcPr>
            <w:tcW w:w="400" w:type="dxa"/>
            <w:textDirection w:val="btLr"/>
          </w:tcPr>
          <w:p w:rsidR="00FA03DE" w:rsidRPr="00FA03DE" w:rsidRDefault="00FA03DE" w:rsidP="00FA03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Самоконтроль</w:t>
            </w:r>
          </w:p>
        </w:tc>
        <w:tc>
          <w:tcPr>
            <w:tcW w:w="567" w:type="dxa"/>
            <w:gridSpan w:val="4"/>
            <w:textDirection w:val="btLr"/>
          </w:tcPr>
          <w:p w:rsidR="00FA03DE" w:rsidRPr="00FA03DE" w:rsidRDefault="00FA03DE" w:rsidP="00FA03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Взаимоконтроль</w:t>
            </w:r>
          </w:p>
        </w:tc>
        <w:tc>
          <w:tcPr>
            <w:tcW w:w="734" w:type="dxa"/>
            <w:gridSpan w:val="6"/>
            <w:textDirection w:val="btLr"/>
          </w:tcPr>
          <w:p w:rsidR="00FA03DE" w:rsidRPr="00FA03DE" w:rsidRDefault="00FA03DE" w:rsidP="00FA03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Админстра</w:t>
            </w:r>
          </w:p>
          <w:p w:rsidR="00FA03DE" w:rsidRPr="00FA03DE" w:rsidRDefault="00FA03DE" w:rsidP="00FA03D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цтивн.</w:t>
            </w:r>
          </w:p>
        </w:tc>
        <w:tc>
          <w:tcPr>
            <w:tcW w:w="284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FA03DE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Русский язык в современном мире 1ч.</w:t>
            </w:r>
          </w:p>
        </w:tc>
      </w:tr>
      <w:tr w:rsidR="00FA03DE" w:rsidRPr="00FA03DE" w:rsidTr="00FA03DE">
        <w:trPr>
          <w:gridAfter w:val="1"/>
          <w:wAfter w:w="249" w:type="dxa"/>
          <w:trHeight w:val="1974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9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</w:tc>
        <w:tc>
          <w:tcPr>
            <w:tcW w:w="1811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 в современном мире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 языка. Формы отражения  русского языка в культуре человека.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Проблемный, частично - поисковый. Наблюдение над языком.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парах, коллективное проектирование, комментирование оценок.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опорных конспектов для пересказа текста. Аргументирование основных положений о роли русского языка в современном мире (устно и письменно). Выполнение письменного дифференцированного задания.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понимать высказывания на лингвистическую тему и составлять рассуждение на лингвистическую тему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слушать и слышать друг друга, с достаточной полнотой и точностью выражать свои мысли в соответствии с задачами и условиям коммуникации.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самостоятельно выделять и формулировать познавательную цель, искать и выделять необходимую информацию.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 структуры, содержания и значения слова, предложения, текста.</w:t>
            </w: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знания о взаимосвязи русского языка с культурой и историей России и мира, формирование сознания того, что русский язык – важнейший показатель культуры человека</w:t>
            </w:r>
          </w:p>
        </w:tc>
        <w:tc>
          <w:tcPr>
            <w:tcW w:w="662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5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  <w:trHeight w:val="511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Повторение изученного в 5-7 классах 7ч. (5ч. + 1 ч. Р/р. + 1 ч. К/р.)</w:t>
            </w: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Пунктуация и орфография.                                    Знаки                        препинания. Знаки                           завершения,         разделения,              выделения.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Функции знаков препинания в предложении.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 – репроду-ктивный,               частично –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Разграничение знаков препинания по их функциям. Анализ таблиц в учебнике. Обобщение наблюдений с последующими выводами. Работа в группах по дифференцированному заданию.  Объяснительный диктант с последующей самопроверкой по алгоритму выполнения задания. Самостоятельное проектирование аргументированного текста о знаках препинания.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определять функции знаков препинания.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Коммуникативные: добывать недостающую информацию с помощью вопросов (познавательная инициативность).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Регулятивные: применять методы информационного поиска, в том числе с помощью компьютерных средств.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Познавательные: объяснять языковые явления, процессы, связи и  отношения, выявляемые в ходе проектирования структуры и содержания текста-рассуждения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«стартовой» мотивации к изучению нового материала.</w:t>
            </w: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5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06.09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Знаки                       препинания                   в сложном                  предложении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постановки знаков препинания в сложном предложении.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Парная, групповая, 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наблюдение особенностей языкового материала. Выразительное чтение стихотворного текста. Соотнесение обобщенного ответа по теме с таблицей учебника. Создание графических схем сложных предложений. Конструирование сложных предложений по схемам. Пунктуационный разбор предложений. Выполнение дифференцированного домашнего задания.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Научиться применять алгоритм проведения пунктуационного разбора, конструирование сложных предложений.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Коммуникативные: проявлять речевые действия: использовать адекватные языковые средства для отображения в форме речевых высказываний своих чувств, мыслей, побуждений и иных составляющих внутреннего мира.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Регулятивные: осознавать самого себя как движущую силу своего научения, свою способность к мобилизации сил  и энергии, к волевому усилию - выбору в ситуации мотивационного конфликта, к преодолению препятствий.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Познавательные: объяснять языковые явления, процессы, связи и отношения, выявляемые в ходе выполнения лингвистических задач.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навыков работы по алгоритму выполнения задания при консультативной помощи учителя 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425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Буквы н – нн              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суффиксах прилагательных, причастий и наречий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Правописание н и нн 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суффиксах страдательных причастий настоящего времени, приемы различения страдательных причастий прошедшего времени и отглагольных прилагательных и наречий; упражнения в написании причастий и прилагательных с одной н и двумя нн. 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Групповая, индивидуальная,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рассказ по таблице. Формулирования правила в соответствии с графической схемой учебника. Практическая отработка орфограмм. Осуществление самоконтроля в выборе орфограммы. Анализ художественного текста, составление рассуждения на лингвистическую тему. Проектирование выполнения домашнего задания, комментирование выставленных оценок.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применять правила написания букв н – нн в суффиксах прилагательных, причастий и наречий.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монологической и диалогической формами речи в соответствии  с орфоэпическими нормами родного языка.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определять новый уровень отношения к самому себе как субъекту деятельности.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исследования текста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познавательного интереса к предмету исследования.</w:t>
            </w: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5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                                Изложение с грамматическим заданием по тексту                       А. Аверченко    от 3-го лица (упр. 26)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основная мысль текста. Стиль и тип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текста по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памяти от третьего лица Сжатое и подробное изложение текста по памяти. 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групповая, 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 работа с учебником (упр.26)  по составлению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изложения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исходного текста, составление вопросного плана и пересказ текста от 3-го лица.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 по проектированию выполнения  сжатого и подробного написания содержания текста.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Осознавать роль начальных и конечных предложений текста; ключевых слов для понимания текста;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тему по начальному предложению; выделять ключевые слова в тексте; определять ключевые слова будущего рассказа; создавать текст по заданному отрывку.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разными видами чтения; использовать разные механизмы чтения (предвосхищение); вычитывать информацию, представленную 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 рисунка - схемы; высказывать и обосновывать свою точку зрения; оценивать свою речь с точки зрения ее содержания.</w:t>
            </w: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ценность русского языка и богатство его структурных возможностей для выражения разных оттенков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мысли. Развитие интереса к языку и чувства языка.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2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изложении.</w:t>
            </w:r>
          </w:p>
          <w:p w:rsidR="00FA03DE" w:rsidRPr="00FA03DE" w:rsidRDefault="00FA03DE" w:rsidP="00FA03DE">
            <w:pPr>
              <w:spacing w:after="0" w:line="240" w:lineRule="auto"/>
              <w:ind w:left="-102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2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Слитное и                   раздельное                   написание не                     с разными                 частями речи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написания не с разными частями речи.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проверки написания не с разными частями речи.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изложения, метод исследования.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в парах, групповая, индивидуальная, фронтальная.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 теоретических сведений из учебника. Работа с таблицей учебника; иллюстрация таблицы своими примерами. Осуществление тренинговых упражнений и самоконтроля в выборе написаний. Работа с текстами разных стилей.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Развитие речи:  написание сочинения в форме письма (домашнее задание).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применять алгоритм  написания не с разными частями речи.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устанавливать рабочие отношения, эффективно сотрудничать и способствовать продуктивной кооперации.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формировать ситуацию саморегуляции эмоциональных и функциональных состояний, т. е. формировать операциональный опыт.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явления, процессы, связи и отношения. выявляемые в ходе исследования структуры слова,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предложения,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исследовательской  деятельности (анализу).</w:t>
            </w: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5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№1                  с грамматическим заданием по теме                      «Повторение                изученного              в 5 - 7 классах»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проведения самопроверки и ваимопроверки.</w:t>
            </w:r>
          </w:p>
          <w:p w:rsidR="00FA03DE" w:rsidRPr="00FA03DE" w:rsidRDefault="00FA03DE" w:rsidP="00FA03DE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 предложения. Час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ти речи. Виды орфо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грамм. Структура предложения. Знаки препинания.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обучения.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и проверки знаний.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текста.                    Запись текста под диктовку, выполнение грамматических заданий.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составлять и использовать индивидуальный маршрут восполнения проблемных зон в изученных темах.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формировать навыки работы в группе (включая ситуации учебного сотрудничества и проектные формы работы).</w:t>
            </w:r>
          </w:p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формировать ситуацию  саморегуляции, т. е. формировать операциональный опыт. </w:t>
            </w:r>
          </w:p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выполнения контрольных заданий.</w:t>
            </w: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самостоятельной и коллективной аналитической, проектной деятельности.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284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                      контрольного диктанта.                      Работа                           над ошибками.</w:t>
            </w:r>
          </w:p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Слитное и                 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раздельное                   написание не                     с разными                 частями речи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диктанте, коррекция недочетов.</w:t>
            </w:r>
          </w:p>
          <w:p w:rsidR="00FA03DE" w:rsidRPr="00FA03DE" w:rsidRDefault="00FA03DE" w:rsidP="00FA03DE">
            <w:pPr>
              <w:spacing w:after="0" w:line="240" w:lineRule="auto"/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написания не с разными частями речи.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проверки написания не с разными частями речи.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 языковых явлений.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ный,                частично –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индивидуальная, парная.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 теоретических сведений из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учебника. Работа с таблицей учебника; иллюстрация таблицы своими примерами. Осуществление тренинговых упражнений и самоконтроля в выборе написаний. Работа с текстами разных стилей.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25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применять алгоритм  написания не с разными частями речи.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устанавливать рабочие отношения, эффективно сотрудничать и способствовать продуктивной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кооперации.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формировать ситуацию саморегуляции эмоциональных и функциональных состояний, т. е. формировать операциональный опыт.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отношения. выявляемые в ходе исследования структуры слова,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предложения, текста.</w:t>
            </w: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исследовательской  деятельности (анализу).</w:t>
            </w: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25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7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4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                единицы                  синтаксиса.</w:t>
            </w:r>
          </w:p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 как                     единица                  синтаксиса.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синтаксиса.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текста. Признаки текста. Средства связи предложений в тексте. Стили речи.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Языковые признаки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 языковых явлений.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– поисковый, исследовательский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 работа, работа в парах.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с таблицей учебника над единицами языка. Разграничение основных синтаксических единиц по их функциям - номинативной и коммуникативной.  Конструирование своих предложений с использованием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 поэзии  А.С. Пушкина. Умение выразительно читать стихотворение Н. Рубцова.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определять основные единицы синтаксиса.Научиться находить признаки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определять текст  по форме, виду речи, типу речи, выявлять устойчивые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стилистические признаки текстов.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bCs/>
                <w:color w:val="FF0000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формировать навыки речевых действий: использования адекватных языковых средств для отображения в форме устных и письменных речевых высказываний.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мобилизации сил и энергии, к волевому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усилию – выбору в ситуации мотивационного конфликта, к преодолению препятствий.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 выявляемые в ходе анализа и конструирования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самостоятельной и коллективной аналитической и творческой  деятельности.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            как единица              синтаксиса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Грамматические признаки предложения.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 работа, работа в парах.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Соотношение содержания предложения с ситуацией, фрагментом действительности. Анализ слов, словосочетаний и предложений. Конструирование предложений, текста            (по алгоритму выполнения задания с последующей самопроверкой  при консультативной помощи учителя).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Групповая работа (объяснение орфограмм с использованием  опорных материалов лингвистического портфолио).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характеризовать предложение как  единицу синтаксиса.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формировать навыки речевых действий: использования адекватных языковых средств для отображения в форме устных и письменных речевых высказываний.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мобилизации сил и энергии, к волевому усилию – выбору в ситуации мотивационного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конфликта, к преодолению препятствий.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 выявляемые в ходе анализа текста, предложения, слова, словосочетания.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самостоятельной и коллективной аналитической и творческой  деятельности.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Р/р. </w:t>
            </w:r>
          </w:p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Сжатое                   изложение  «Страна                   за Онегой»                                              (из очерка                         К. Паустовского) 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основная мысль текста. Стиль и тип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текста по памяти от третьего лица Сжатое изложение текста по памяти. 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групповая, 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 работа с учебником (упр.52)  по составлению изложения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исходного текста, составление вопросного плана и пересказ текста от 3-го лица.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 по проектированию выполнения  сжатого написания содержания текста.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роль начальных и конечных предложений текста; ключевых слов для понимания текста; определять тему по начальному предложению; выделять ключевые слова в тексте; определять ключевые слова будущего рассказа; создавать текст по заданному отрывку.</w:t>
            </w:r>
          </w:p>
          <w:p w:rsidR="00FA03DE" w:rsidRPr="00FA03DE" w:rsidRDefault="00FA03DE" w:rsidP="00FA03D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 разными видами чтения; использовать разные механизмы чтения (предвосхищение); вычитывать информацию, представленную в форме рисунка - схемы; высказывать и обосновывать свою точку зрения; оценивать свою речь с точки зрения ее содержания.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ценность русского языка и богатство его структурных возможностей для выражения разных оттенков мысли. Развитие интереса к языку и чувства языка.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                      над ошибками.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            как единица              синтаксиса.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словосочетания как единицы синтаксиса.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Распознание словосочетания в составе предложения. Конструирование словосочетаний с опорой на схему. Дифференциация слова и словосочетания. Распределение слов по значению и структуре.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характеризовать словосочетание  как  единицу синтаксиса.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устанавливать рабочие отношения, эффективно сотрудничать и способствовать продуктивной кооперации.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формировать ситуацию саморегуляции эмоциональных и функциональных состояний, т.е. формировать операциональный опыт.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 выявляемые в ходе исследования словосочетания.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самостоятельной и коллективной аналитической и творческой  деятельности.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                      словосочетаний.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Прямая речь. Структура  предложений с прямой речью. Знаки препинания при прямой речи. Понятие 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косвенной речи. Диалог.  Виды диалогов.  Знаки препинания при диалоге. Оформление диалога. Этикетный  диалог. Сочетание различных видов диалогов и монологов.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Фронтальная, групповая, индивидуальная.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2191C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2191C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color w:val="22191C"/>
                <w:sz w:val="24"/>
                <w:szCs w:val="24"/>
                <w:lang w:eastAsia="ru-RU"/>
              </w:rPr>
              <w:t xml:space="preserve">Активизация знаний в области синтаксиса, касающиеся прямой речи и диалога.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color w:val="22191C"/>
                <w:sz w:val="24"/>
                <w:szCs w:val="24"/>
                <w:lang w:eastAsia="ru-RU"/>
              </w:rPr>
              <w:t xml:space="preserve">Выписать из текстов предложения с </w:t>
            </w:r>
            <w:r w:rsidRPr="00FA03DE">
              <w:rPr>
                <w:rFonts w:ascii="Times New Roman" w:eastAsia="Times New Roman" w:hAnsi="Times New Roman" w:cs="Times New Roman"/>
                <w:color w:val="22191C"/>
                <w:sz w:val="24"/>
                <w:szCs w:val="24"/>
                <w:lang w:eastAsia="ru-RU"/>
              </w:rPr>
              <w:lastRenderedPageBreak/>
              <w:t xml:space="preserve">прямой речью и составить их схемы.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этикетного диалога. Творческая работа.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Научиться применять правило написания гласных в падежных окончаниях причастий. Анализировать, перерабатывать и сравнивать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информацию (находить общее и отличное, самостоятельно делать выводы и т.д.). Строить логические рассуждения. Определять тему и основную мысль текста сочинения; использовать элементы текста - повествования; определять ключевые слова текста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устанавливать рабочие отношения, эффективно сотрудничать и способствовать продуктивной кооперации, представлять конкретное содержание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сообщать его в письменной и устной форме.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и словосочетаний с причастиями.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устойчивой мотивации к самостоятельной и групповой исследовательской деятельности.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62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42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Синтаксические связи слов в                словосочетаниях. Синтаксический разбор                        словосочетаний.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Одиночное причастие и причастный оборот. Место причастного оборота по отношению к определяемому слову. Выделение запятыми причастного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оборота.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над языком.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Групповая, работа в парах, индивидуальная.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практические задания различного характера( выборочный диктант, комментированное письмо, объяснительный диктант)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Составлять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кластеры, схемы, презентации по теме. Правильно склонять причастия,  писать гласные в окончаниях причастий и прилагательных.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Устанавливать связь причастия с определяемыми и зависимыми словами, находить границы причастного оборота. Строить предложения синонимических конструкций, выделять причастные обороты запятыми.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обособлять распространенное согласованное определение, выраженное причастным оборотом.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устанавливать рабочие отношения, эффективно сотрудничать и способствовать продуктивной кооперации.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траектории развития через включение в новые виды деятельности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структуры предложения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познавательного интереса, формирование устойчивой мотивации к самостоятельному и коллективному исследованию текста.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7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Р/р. 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                   на тему                         «Дом, который украшает наш поселок»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портрета в литературном произведении; роль причастий при описании внешности; анализ сочинения по картине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В. Хабарова «Портрет Милы»; работа с опорной схемой 2 « Описание внешности человека».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умений к осуществлению контрольной функции, контроль и самоконтроль изученных понятий: самостоятельная и парная работа с материалом для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описания (составление плана текста сочинения, изучение и конспектирование содержания параграфа учебника, составление алгоритма написания сочинения – описания внешности, составление словаря описания внешности (по вариантам) при консультативной помощи учителя), проектирования выполнения домашнего задания 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составлять план текста описания внешности, конструировать текст описания.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траектории развития через включение 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 творческого задания.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 w:hanging="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прекрасного – осознавать красоту и выразительность речи; стремление к речевому самосовершенствованию.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устойчивой мотивации  к творческой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ind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сочинении.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Грамматическая (предикативная) основа                    предложения.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Композиция описания внешности человека.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внешность знакомого, по личным впечатлениям, по фотографии. Творческая работа: написание  сочинения. Работают над составлением и написанием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Анализировать, перерабатывать и сравнивать информацию (находить общее и отличное, самостоятельно делать выводы и т.д.). Строить логические рассуждения. Определять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тему и основную мысль текста сочинения; использовать композиционные элементы текста - повествования; определять ключевые слова текста.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траектории развития через включение 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 творческого задания.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ценность русского языка и богатство его структурных возможностей для выражения разных оттенков мысли. Развитие интереса к языку и чувства языка.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словарный                диктант № 1.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слов                  в предложении.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Интонация.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допущенных ошибок в сочинении, работа над ошибками.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о действительных и страдательных причастиях, освоение нового материала, практическая работа по нахождению действительных и страдательных причастий в тексте.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 языковых явлений.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Проблемный метод, частично – поисковый. 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Фронтальная, индивидуальная, работа в парах.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материала для наблюдений. Знакомство с определением действительных и страдательных причастий. Осознание разных причастия, с использованием образца рассуждения. Отработка пунктуации при причастных оборотах.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способностей к рефлексии коррекционно-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контрольного типа и реализации коррекционной нормы (фиксирования собственных затруднений в деятельности), работа с интерактивной доской по составлению алгоритма для проведения анализа. Самостоятельная работа с учебником (тезисное конспектирование), составление лингвистического описания по теме «Действительное (страдательное) причастие» (по вариантам) с последующей взаимопроверкой.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по грамматическим признакам определять и различать действительные и страдательные причастия.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приемы отбора, систематизации и оформления материалов к сочинению на определенную тему; собирать материалы к сочинению, осуществлять анализ готового материала;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фиксировать свои наблюдения и мысли; подбирать ключевые слова и словосочетания, соответствующие теме; пользоваться собранным материалом в устной и письменной форме; создавать сочинение - описание в письменной форме.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устанавливать рабочие отношения, эффективно сотрудничать и способствовать продуктивной кооперации.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проектировать траектории развития через включение в новые виды деятельности и формы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причастий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интеграции индивидуального и коллективного конструирования в ходе решения общей  задачи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                 памятника                культуры.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Различие между полной и краткой формы страдательных причастий,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различение формы кратких причастий и кратких прилагательных; совершенствование навыков грамотного письма. Самостоятельная работа.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Проблемный метод, частично –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Групповая, индивидуальная.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умений построения и реализации новых знаний (понятий,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способов действий и т.д.): урок-презентация, конспектирование материала презентации, объяснительный диктант написания лингвистического описания по теме «Причастие» с последующей самопроверкой по алгоритму выполнения задания, самостоятельное проектирования выполнения дифференцированного домашнего задания.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определять и различать полные и краткие причастия.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владеть монологической и диалогической формами речи в соответствии с грамматическими и синтаксическими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нормами родного языка.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проектировать траектории через включение в новые виды деятельности и формы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причастий.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познавательного интереса и устойчивой мотивации к исследовательской деятельности.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диктант №2                  по теме                      «Словосочетание. 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Простое 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предложение»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диктанте, коррекция недочетов.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спряжений и правописание личных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окончаний глаголов; правописание гласных в суффиксах действительных причастий настоящего времени; образование от глаголов действительных причастий настоящего времени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Проблемный метод, частично – поисковый. 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Распознавание  действительных причастий настоящего времени. Работа с таблицей и материалом для ознакомления. Образование действительных причастий отразных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глаголов. Изучение правила выбора орфограммы в данных причастиях. Выполнение упражнений на основе усвоенного правила. Работа с текстом, содержащим причастия. Формирование у учащихся деятельностных способностей и способностей  к структурированию и систематизации изучаемого предметного содержания: отработка новых знаний: лабораторная  работа по тексту по вариантам (объяснение написания суффиксов действительных причастий), объяснительный диктант с последующей взаимопроверкой по памятке выполнения задания,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коллективное проектирование выполнения дифференцированного домашнего задания, комментирование выставленных оценок.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составлять и применять алгоритм проверки написания гласных в суффиксах действительных причастий.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представлять конкретное содержание и сообщать его в письменной и устной форме.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определять новый уровень отношения к самому себе как субъекту деятельности.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явления, процессы, связи и отношения, выявляемые в ходе исследования причастий.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проблемно-поисковой деятельности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самооценке.</w:t>
            </w:r>
          </w:p>
          <w:p w:rsidR="00FA03DE" w:rsidRPr="00FA03DE" w:rsidRDefault="00FA03DE" w:rsidP="00FA03DE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Стремиться к речевому самосовершенствованию.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Развивать эстетическое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чувство при чтении и восприятии художественного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                      контрольного диктанта.                      Работа                           над ошибками.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Подлежащее. 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Сказуемое. 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самооценке.</w:t>
            </w:r>
          </w:p>
          <w:p w:rsidR="00FA03DE" w:rsidRPr="00FA03DE" w:rsidRDefault="00FA03DE" w:rsidP="00FA03DE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Стремиться к речевому самосовершенствованию.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эстетическое чувство при чтении и восприятии художественного текста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–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Групповая, индивидуальная.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действительных причастий прошедшего времени.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 по таблице и с материалом для ознакомления. Образование причастий от разных глаголов. Работа с литературными примерами, насыщенными причастиями изучаемой формы. Запись изложения  от 3-го лица. Формирование у учащихся умений построения и реализации новых знаний и способностей к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рефлексии коррекционно-контрольного типа и реализации коррекционной нормы: лабораторная работа в парах сильный - слабый (анализ текста по алгоритму выполнения задания с последующей самопроверкой), самостоятельная работа (лингвистическое рассуждение по алгоритму выполнения задания при консультативной помощи учителя с последующей самопроверкой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находить действительные причастия прошедшего времени по их грамматическим признакам.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перерабатывать и сравнивать информацию (находить общее и отличное, самостоятельно делать выводы и т.д.). Строить логические рассуждения.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формировать навыки речевых действий: использование адекватных языковых средств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самоанализа и самоконтроля. Осознавать ценность русского языка и богатство его структурных возможностей для выражения разных оттенков мысли. Развитие интереса к языку и чувства языка.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Р/р. 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картине                     И. Шевандроновой 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террасе»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текста по памяти от третьего лица с элементами описания внешности человека.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групповая,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работать с учебником (упр.116)  по составлению изложения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исходного текста, составление вопросного плана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пересказ текста от 3-го лица.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в группах по составлению памятки-инструкции для описания внешности человека.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связный текст с элементами описания внешности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Подбирать литературный материал по теме.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Осознавать роль начальных и конечных предложений текста; ключевых слов для понимания текста; знать основные признаки текста; определять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тему по начальному предложению; выделять ключевые слова в тексте; определять ключевые слова будущего рассказа; озаглавливать текст; создавать текст по заданному начальному и конечному предложению.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Владеть разными видами чтения; использовать разные механизмы чтения (предвосхищение); вычитывать информацию, представленную в форме рисунка - схемы; высказывать и обосновывать свою точку зрения;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оценивать свою речь с точки зрения ее содержания.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ценность русского языка и богатство его структурных возможностей для выражения разных оттенков мысли. Развитие интереса к языку и чувства языка.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9" w:right="-7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                   в сочинении.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             глагольное                сказуемое.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изложении, коррекция недочетов.</w:t>
            </w: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 страдательных причастиях настоящего времени, нахождение их в тексте;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знакомство с правописанием гласных в суффиксах таких причастий, применение правила на практике.</w:t>
            </w: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Распознавание страдательных причастий настоящего времени. </w:t>
            </w: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 с таблицей и материалом для ознакомления. Усваивание правило выбора суффикса в страдательных причастиях. Образование причастий от разных глаголов. Преобразование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сложных предложений в простое с причастным оборотом. Замена действительные причастия на страдательные. Диктант. 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деятельности): анализ ошибок, допущенных  в домашнем задании с использованием памятки для проведения анализа и работы над ошибками, работа с интерактивной доской по составлению алгоритма для проведения самоанализа, самостоятельное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проектирование выполнения дифференцированного домашнего задания. 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определять страдательные причастия по их грамматическим признакам.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формировать навыки речевых действий: использование адекватных языковых средств для отображения в форме речевых высказываний своих чувств, мыслей, побуждений и иных составляющих внутреннего мира.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осознавать самого себя как движущую силу своего научения,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свою способность к преодолению препятствий и самокоррекции.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исследования.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интеграции индивидуальной и коллективной учебно-познавательной деятельности.</w:t>
            </w:r>
            <w:r w:rsidRPr="00FA0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Осознание лексического богатства русского языка, гордость за язык; стремление к речевому </w:t>
            </w:r>
            <w:r w:rsidRPr="00FA03D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совершенствованию.</w:t>
            </w:r>
          </w:p>
          <w:p w:rsidR="00FA03DE" w:rsidRPr="00FA03DE" w:rsidRDefault="00FA03DE" w:rsidP="00FA03DE">
            <w:pPr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Р/р. 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                   на тему                        «Чудный собор» (упр. 102)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страдательных причастиях прошедшего времени; систематизация знаний о действительных страдательных причастиях. Словарный диктант.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над языком.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Распознавание страдательных причастий прошедшего времени.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Работа с таблицей и материалом для ознакомления. Образование страдательных причастий от разных глаголов. Списывание предложений с причастиями, работа  над пунктуацией и орфографией. Анализ таблицы.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деятельностных способностей и способностей к структурированию  и систематизации изучаемого предметного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содержания: групповая работа (составление текста лингвистического описания по теме «Страдательные причастия прошедшего времени»), самостоятельная работа с дидактическим материалом при консультативной помощи учителя с последующей самопроверкой, коллективное проектирование выполнения дифференцированного домашнего задания.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определять страдательные причастия прошедшего времени по их грамматическим признакам.</w:t>
            </w:r>
          </w:p>
          <w:p w:rsidR="00FA03DE" w:rsidRPr="00FA03DE" w:rsidRDefault="00FA03DE" w:rsidP="00FA03D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Анализировать, перерабатывать и сравнивать информацию (находить общее и отличное, самостоятельно делать выводы и т.д.). Строить логические рассуждения.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представлять конкретное содержание и сообщать его в письменной и устной форме.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определять новый уровень отношения к самому себе как субъекту деятельности.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причастий.</w:t>
            </w:r>
          </w:p>
          <w:p w:rsidR="00FA03DE" w:rsidRPr="00FA03DE" w:rsidRDefault="00FA03DE" w:rsidP="00FA03D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исследовательской и творческой  деятельности.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                        над ошибками.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Составное                    глагольное              сказуемое.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написания гласных перед н в полных и кратких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страдательных причастиях; различение причастий и прилагательных, применение изученного правила.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над языком.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проблемного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применять алгоритм написания гласных перед н в полных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кратких причастиях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устанавливать рабочие отношения, эффективно сотрудничать и способствовать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продуктивной кооперации.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причастий.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устойчивого интереса к исследовательской, аналитической  деятельности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Способность к самооценке.</w:t>
            </w:r>
          </w:p>
          <w:p w:rsidR="00FA03DE" w:rsidRPr="00FA03DE" w:rsidRDefault="00FA03DE" w:rsidP="00FA03DE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Стремиться к речевому самосовершенствованию.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эстетическое чувство при чтении и восприятии художествен-ного текста.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Составное               именное                    сказуемое.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Правописание н и нн в суффиксах страдательных причастий настоящего времени, приемы различения страдательных причастий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прошедшего времени и отглагольных прилагательных; упражнения в написании причастий и прилагательных с одной н и двумя нн. Выполнение тестовых заданий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над языком.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Усвоение правила написания одной и двух букв н в суффиксах страдательных причастий прошедшего времени и одной буквы н в отглагольных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прилагательных.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 упражнений, на основе усвоенных правил. Работа  по материалу для наблюдений.  Списывание литературного текста, работа над пунктуацией и орфографией. Выразительное чтение текста. </w:t>
            </w:r>
          </w:p>
          <w:p w:rsidR="00FA03DE" w:rsidRPr="00FA03DE" w:rsidRDefault="00FA03DE" w:rsidP="00FA03D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содержания: лабораторная работа в группах с интерактивной доской, групповая лабораторная работа (анализ художественного текста, конструирование текста с краткими и полными причастиями и прилагательными по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рисункам), составление алгоритма проведения самопроверки по теме урока, групповое проектирование дифференцированного домашнего задания.</w:t>
            </w:r>
          </w:p>
          <w:p w:rsidR="00FA03DE" w:rsidRPr="00FA03DE" w:rsidRDefault="00FA03DE" w:rsidP="00FA03DE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причины возникновения трудностей при написании н и нн в причастиях; условия выбора н и нн в суффиксах страдательных причастий прошедшего времени и в отглагольных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прилагательных; ход рассуждения для разграничения страдательных причастий про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шедшего времени и отглагольных прилагательных, выбор н и нн в суффиксах; знать слова - исключения; ударение в полной форме действительных и страдательных причастий прошедшего времени.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образовывать страдательные причастия прошедшего време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ни; разграничивать страдательные причастия прошедшего времени отглагольные прилагательные; правильно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писать н и нн в суф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фиксах причастий и отглагольных прилагательных; графически обо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значать условия выбора правильных написаний; уметь писать сло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ва-исключения; уметь правильно ставить ударение.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410" w:type="dxa"/>
            <w:gridSpan w:val="2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формировать навыки самостоятельной работы с последующей самопроверкой.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применять методы информационного поиска, в том числе с помощью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компьютерных средств.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выполнения заданий.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2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устойчивого интереса к исследовательской, аналитической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</w:p>
        </w:tc>
        <w:tc>
          <w:tcPr>
            <w:tcW w:w="431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9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Тире между                    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подлежащим                и сказуемым.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ч.</w:t>
            </w:r>
          </w:p>
        </w:tc>
        <w:tc>
          <w:tcPr>
            <w:tcW w:w="1422" w:type="dxa"/>
            <w:vMerge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A03DE" w:rsidRPr="00FA03DE" w:rsidRDefault="00FA03DE" w:rsidP="00FA03DE">
            <w:pPr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Контрольный диктант №3                  по теме                      «Главные                члены                     предложения»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Страдательные причастия. Отглагольные прилагательные. Глаголы совершенного и несовершенного вида. Полные и краткие страдательные причастия.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Полные и краткие прилагательные.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– поисковый</w:t>
            </w:r>
          </w:p>
        </w:tc>
        <w:tc>
          <w:tcPr>
            <w:tcW w:w="2268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A03DE" w:rsidRPr="00FA03DE" w:rsidRDefault="00FA03DE" w:rsidP="00FA03DE">
            <w:pPr>
              <w:spacing w:after="0" w:line="240" w:lineRule="auto"/>
              <w:ind w:right="-9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формировать навыки самостоятельной работы с последующей самопроверкой.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применять методы информационного поиска, в том числе с помощью компьютерных средств.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выявляемые в ходе выполнения заданий.</w:t>
            </w:r>
          </w:p>
          <w:p w:rsidR="00FA03DE" w:rsidRPr="00FA03DE" w:rsidRDefault="00FA03DE" w:rsidP="00FA03DE">
            <w:pPr>
              <w:spacing w:after="0" w:line="240" w:lineRule="auto"/>
              <w:ind w:right="-10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Интерес к созданию собственных текстов; стремление к речевому самосовершенствованию; достаточный объем словарного запаса и усвоенных грамматических средств для создания текста сочинения. 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0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                       контрольного диктанта.                      Работа                           над ошибками.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                            второстепенных членов                     предложения.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Выбор материала из текста в соответствии с поставленной задачей; письменное изложение текста по памяти.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репродуктивный, эвристический.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hd w:val="clear" w:color="auto" w:fill="FFFFFF"/>
              <w:spacing w:after="0" w:line="230" w:lineRule="exact"/>
              <w:ind w:firstLine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hd w:val="clear" w:color="auto" w:fill="FFFFFF"/>
              <w:spacing w:after="0" w:line="230" w:lineRule="exact"/>
              <w:ind w:right="-114" w:firstLine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Групповая, индивидуальная.</w:t>
            </w:r>
          </w:p>
          <w:p w:rsidR="00FA03DE" w:rsidRPr="00FA03DE" w:rsidRDefault="00FA03DE" w:rsidP="00FA03DE">
            <w:pPr>
              <w:shd w:val="clear" w:color="auto" w:fill="FFFFFF"/>
              <w:spacing w:after="0" w:line="230" w:lineRule="exact"/>
              <w:ind w:right="-114" w:firstLine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Слушают текст, составляют план, определяют микро-темы текста; пишут выборочное изложение, пользуясь памяткой и без неё.</w:t>
            </w:r>
          </w:p>
          <w:p w:rsidR="00FA03DE" w:rsidRPr="00FA03DE" w:rsidRDefault="00FA03DE" w:rsidP="00FA03DE">
            <w:pPr>
              <w:shd w:val="clear" w:color="auto" w:fill="FFFFFF"/>
              <w:spacing w:after="0" w:line="230" w:lineRule="exact"/>
              <w:ind w:right="-114" w:firstLine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Пишут выборочное изложение (отрывок из рассказа М.А. Шолохова "Судьба человека").</w:t>
            </w:r>
          </w:p>
          <w:p w:rsidR="00FA03DE" w:rsidRPr="00FA03DE" w:rsidRDefault="00FA03DE" w:rsidP="00FA03DE">
            <w:pPr>
              <w:shd w:val="clear" w:color="auto" w:fill="FFFFFF"/>
              <w:spacing w:after="0" w:line="230" w:lineRule="exact"/>
              <w:ind w:right="-114" w:firstLine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hd w:val="clear" w:color="auto" w:fill="FFFFFF"/>
              <w:spacing w:after="0" w:line="230" w:lineRule="exact"/>
              <w:ind w:right="-114" w:firstLine="19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выбирать материал из текста в соответствии с поставленной задачей; знать о роли деталей в художественном описании портрета литературного героя; уметь составлять план исход-ного текста;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сохранять в выборочном  пересказе художественного текста  его типологическую структуру; определять значение деталей в художественном описании героя; создавать текст на основе исходного. 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уметь полно и точно выражать свои мысли.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проектировать траектории развития через включение в новые виды деятельности и формы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поиск и отбор информации; расширение круга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фоновых знаний.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пересказу исходного текста в письменной форме; интерес к ведению диалога с автором.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содержания с нравственной и эстетической позиций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34"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Дополнение.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допущенных ошибок и работа над ошибками.  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Систематизация знаний о причастии как части речи; морфологический  разбор причастий. Диктант с взаимопроверкой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сочинении, коррекция недочетов.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причастия по его морфологическим признакам и синтаксической роли. Выполнение устного и письменного морфологического разбора причастий. Чтение текста с учетом интонации перечисления.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деятельности): выполнение тестовых заданий с использованием памяток лингвистического портфолио с последующей самопроверкой, взаимопроверкой при консультативной помощи учителя, коллективное проектирование дифференцированного домашнего задания.</w:t>
            </w:r>
          </w:p>
        </w:tc>
        <w:tc>
          <w:tcPr>
            <w:tcW w:w="1701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проектировать  индивидуальный маршрут восполнения проблемных зон в изученной теме при помощи средств самодиагностики результатов.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производить морфологический разбор причастия.</w:t>
            </w:r>
          </w:p>
        </w:tc>
        <w:tc>
          <w:tcPr>
            <w:tcW w:w="2410" w:type="dxa"/>
            <w:gridSpan w:val="2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устанавливать рабочие отношения, эффективно сотрудничать и способствовать продуктивной кооперации.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 и отношения, выявляемые в ходе выполнения диагностической работы.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организации и анализа своей деятельности в составе группы.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0" w:right="-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знаний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причастии как части речи; морфологический  разбор причастий. Диктант с взаимопроверкой.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ого изложения.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Частично-поисковый, эвристический.</w:t>
            </w:r>
          </w:p>
        </w:tc>
        <w:tc>
          <w:tcPr>
            <w:tcW w:w="2268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</w:tcPr>
          <w:p w:rsidR="00FA03DE" w:rsidRPr="00FA03DE" w:rsidRDefault="00FA03DE" w:rsidP="00FA03DE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  <w:vMerge/>
          </w:tcPr>
          <w:p w:rsidR="00FA03DE" w:rsidRPr="00FA03DE" w:rsidRDefault="00FA03DE" w:rsidP="00FA03DE">
            <w:pPr>
              <w:spacing w:after="0" w:line="240" w:lineRule="auto"/>
              <w:ind w:right="-1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4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9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Приложение.    Знаки                        препинания                при нем.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Запись текста под диктовку учителя, выполнение грамматичес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ких заданий по изученным темам 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причастий, знаки при причастном обороте.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color w:val="2A2122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умений к осуществлению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контрольной функции, контроль и самоконтроль изученных понятий: написание контрольного диктанта с последующей самопроверкой по алгоритму выполнения задания, выполнения грамматического задания с последующей проверкой.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проектировать, реализовывать и корректировать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индивидуальный маршрут восполнения проблемных зон в изученных темах.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 использовать адекватные средства для отображения в форме речевых высказываний с целью планирования,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контроля и самооценки.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выполнения контрольной работы и самодиагностики.</w:t>
            </w: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организации и анализа своей деятельности в составе группы.</w:t>
            </w:r>
          </w:p>
        </w:tc>
        <w:tc>
          <w:tcPr>
            <w:tcW w:w="567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4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Р/р. 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Сжатое                   изложение                    по отрывку                      из романа                  А.Н. Толстого «Петр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допущенных ошибок и работа над ошибками.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Повторение правописания не с прилагательными и глаголами; знакомство с правилом написания не с причастиями; практически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е упражнения по формированию умения грамотно писать не с причастиями.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диктанте, коррекция недочетов.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правила слитного и раздельного написания не с причастиями. Выполнение упражнений, на основе усвоенных правил. Выразительное чтение текста с учетом его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особенностей. Тренировка в разных видах орфограмм, связанных с написанием не (слитно или раздельно).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умений построения и реализации новых знаний: работа в парах "сильный-слабый"  (составление алгоритма написания не с причастиями с последующей взаимопроверкой), индивидуальная творческая работа по дидактическому материалу с использованием алго- ритмов выполнения задачи.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 условия выбора слитного и раздельного написания не с при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частиями, прилагательными, существительными.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правильно писать не с причастиями; графически обозначать условия выбора правильных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написаний; разграничивать приставку не- и частицу не с причастиями; определять виды орфограмм, свя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занные со слитным и раздельным написанием не со словами других частей речи; находить и исправлять ошибки в группировке приме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ров со слитным и раздельным написанием не с разными частями речи.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управлять поведением партнера (контроль, коррекция, оценка действия партнера, умения убеждать).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связи и отношения, выявляемые в ходе объяснения правила.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обучению на основе алгоритма выполнения задачи.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ценность русского языка и богатство его структурных возможностей для выражения разных оттенков мысли. Развитие интереса к языку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чувства языка.</w:t>
            </w:r>
          </w:p>
        </w:tc>
        <w:tc>
          <w:tcPr>
            <w:tcW w:w="567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4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9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                в изложении.</w:t>
            </w: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6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Обстоятельство.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tabs>
                <w:tab w:val="left" w:pos="1312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tabs>
                <w:tab w:val="left" w:pos="1312"/>
              </w:tabs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Повторение правила написания гласных                  о, е, ё после шипящих; знакомство с условиями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выбора и написания букв после шипящих в суффиксах страдательных причастий прошедшего времени.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Усвоение правила написания букв е и ё после шипящих в суффиксах страдательных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причастий прошедшего времени.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упражнений, на основе усвоенных правил. Собирание материала к сочинению-описанию внешности человека, работа над сочинением.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умений построения и реализации новых знаний: индивидуальная работа (написание текста с причастиями, с последующей взаимопроверкой по алгоритму выполнения задания), работа в парах сильный-слабый по редактированию текста с использование памяток для выполнения редактирования при консультативной помощи учителя.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условия выбора букв е и ё после шипящих в суффиксах страдательных причастий прошедшего времени; букв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 и ё после шипящих в суффиксах и окончаниях существительных, в суффиксах прилагательных, окончаниях глаголов, в корнях слов разных частей речи. Уметь правильно писать буквы е и ё после шипящих в суффиксах страдательных причастий прошедшего времени; графически обозначать условия выбора правильных написаний; группировать слова с буквами о, е, ё после шипящих по видам орфограмм.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представлять конкретное содержание и сообщать его в письменной и устной форме.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новый уровень отношения к самому себе как субъекту деятельности.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редактирования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обучению на основе алгоритма выполнения задачи.</w:t>
            </w:r>
          </w:p>
          <w:p w:rsidR="00FA03DE" w:rsidRPr="00FA03DE" w:rsidRDefault="00FA03DE" w:rsidP="00FA03DE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Понимание определяющей роли родного языка в развитии интеллектуальных, творческих способностей и моральных качеств личности, его значение в процессе получения школьного образования.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ru-RU"/>
              </w:rPr>
              <w:t>Интерес к изучению языка.</w:t>
            </w:r>
          </w:p>
        </w:tc>
        <w:tc>
          <w:tcPr>
            <w:tcW w:w="567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4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9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Синтаксический разбор двусоставного предложения.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текста описания внешности человека; нахождение и исправление в тексте речевых и грамматических ошибок; употребление в тексте причастий и причастных оборотов . </w:t>
            </w: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261E1F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самостоятельная и парная работа с материалом для описания (составление плана текста сочинения, изучение и конспектирование содержания параграфа учебника, составление алгоритма написания сочинения – описания внешности, составление словаря описания внешности (по вариантам) при консультативной помощи учителя), проектирования выполнения домашнего задания.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собирать материалы к сочинению: определять, что относится к теме будущего сочинения; фиксировать свои наблюдения и мысли; систематизировать материалы; в письменной форме составлять собственный текст- описание внешности человека по личным наблюдениям.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уметь полно и точно выражать свои мысли.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проектировать траектории развития через включение в новые виды деятельности и формы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поиск и отбор информации; расширение круга фоновых знаний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содержания с нравственной и эстетической позиций.</w:t>
            </w: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Интерес к созданию собственных текстов; стремление к речевому совершенствованию; достаточный объем словарного запаса  и грамматических средств  для свободного выражения мыслей  и чувств при создании текста сочинения в устной форме; оценивать чужое сочинение. </w:t>
            </w:r>
          </w:p>
        </w:tc>
        <w:tc>
          <w:tcPr>
            <w:tcW w:w="567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4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4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03.12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человека.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Р/р.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по картине                       Ю. Ракши «Проводы ополчения»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Анализ допущенны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х ошибок и работа над ошибками.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знаний учащихся о причастии, работа по развитию орфографических и пунктуационных навыков.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публичных общественно-политических выступлений. Их структура.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сочинении, коррекция недочетов.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и заполнение таблицы. Распределение причастий в зависимости от видов орфограмм.  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деятельностных способностей и способностей к структурированию и систематизации изучаемого предметного содержания: работа в парах "сильный - слабый" по практическим материалам учебника с последующей взаимопроверкой. Написание сочинения - рассуждения на лингвистическую тему.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применять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полученные знания о причастиях при выполнении практических заданий. Разрабатывать рекомендации, памятки, инструкции для подготовки публичного выступления.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Подбирать и систематизировать материал.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Выступать перед аудиторией с подготовленным докладом или сообщением на общественно-политическую тему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формировать навыки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учебного сотрудничества в ходе индивидуальной и групповой работы.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проектировать маршрут преодоления затруднений в обучении через включение в новые виды деятельности и формировании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конструирования слов, анализа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устойчивой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мотивации к конструированию, творческому самовыражению.</w:t>
            </w:r>
          </w:p>
        </w:tc>
        <w:tc>
          <w:tcPr>
            <w:tcW w:w="567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4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9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ошибок,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допущенных                      в сочинении.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                 по теме                 «Двусоставные предложения».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Причастие.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Причастный оборот. Правописание причастий. Пунктуация при причастном обороте. Значение, морфологические признаки, синтаксическая роль полных и кратких причастий. 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еский,             частично - 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Парная, групповая,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контрольные вопросы. Составление и заполнение таблицы. Распределение причастий в зависимости от видов орфограмм. Написание словарного диктанта. </w:t>
            </w: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Написание свободного диктанта, подбор собственных примеров из произведений художественной литературы на изученную тему. 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Уметь находить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причастие, определять его грамматические признаки, правильно писать орфограммы в причастии, выделять причастный оборот, осуществлять синонимичную замену синтаксических конструкций, конструировать предложения с причастием и причастным оборотом, употреблять причастия в речи, интонационно правильно читать предложения с обособленными членами, выраженными причастными оборотами.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формировать навыки учебного сотрудничества в ходе индивидуальной и групповой работы.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проектировать маршрут преодоления затруднений в обучении через включение в новые виды деятельности и формировании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конструирования слов, анализа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устойчивой мотивации к конструированию, творческому самовыражению.</w:t>
            </w:r>
          </w:p>
        </w:tc>
        <w:tc>
          <w:tcPr>
            <w:tcW w:w="567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42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4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459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Административный  контрол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Контрольный диктант №4                  по теме                      «Двусоставные предложения»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усвоения знаний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 о причастии; оценка степени сформированности орфографических и пунктуационных навыков по данному разделу.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проблемного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261E1F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Формирование у учащихся умений к осуществлению контрольной функции, контроль и самоконтроль изученных понятий.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проектировать индивидуальн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ый маршрут восполнения проблемных зон в изученных темах.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применять полученные знания  при написании диктанта.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Коммуникативные:  планирование учебного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Регулятивные: 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выполнения контрольной работы и самодиагностики</w:t>
            </w:r>
          </w:p>
        </w:tc>
        <w:tc>
          <w:tcPr>
            <w:tcW w:w="1870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возможности русского языка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самовыражения и развития творческих способностей.</w:t>
            </w:r>
          </w:p>
        </w:tc>
        <w:tc>
          <w:tcPr>
            <w:tcW w:w="567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34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9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1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Анализ ошибок, допущенных                   в контрольном диктанте.</w:t>
            </w:r>
          </w:p>
          <w:p w:rsidR="00FA03DE" w:rsidRPr="00FA03DE" w:rsidRDefault="00FA03DE" w:rsidP="00FA03DE">
            <w:pPr>
              <w:spacing w:after="0" w:line="240" w:lineRule="auto"/>
              <w:ind w:left="-91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Главный член односоставного предложения.</w:t>
            </w:r>
          </w:p>
          <w:p w:rsidR="00FA03DE" w:rsidRPr="00FA03DE" w:rsidRDefault="00FA03DE" w:rsidP="00FA03DE">
            <w:pPr>
              <w:spacing w:after="0" w:line="240" w:lineRule="auto"/>
              <w:ind w:left="-91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допущенных ошибок и работа над ошибками. 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Деепричастие как часть речи; общее между деепричастиями и глаголом, деепричастием и наречием; отличие деепричастия от других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частей речи.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1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тестировании, коррекция недочетов.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и характеристика общекатегориального значения, морфологических признаков и синтаксической роли деепричастия. Опознавание деепричастия как самостоятельную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части  речи. Чтение текстов в упражнениях, определение их типа и стиля, списывание с  попутной работой над орфографией. Корректировка предложений с нарушением норм  в употреблении деепричастий. Формирование у учащихся умений построения и реализации новых знаний (понятий, способов действий, и т. д.):  групповая работа (анализ предложений  с деепричастиями по алгоритму выполнения задачи), фронталь-ная беседа по содержанию учебника, индивидуальные задания (составление плана лингвистического описания деепричастия по грамматическим признакам).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характеристику деепричастия по значению, признаки глаго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ла и наречия у деепричастия, синтаксическую роль деепричастия в предложении; знать, что основное и добавочное действия, обозначенные глаголом-сказуемым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деепричастием, относятся к одному и тому же лицу (предмету).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слова, обозначающие основные и добавочные дей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ствия, в предложениях; определять синтаксическую роль дееприча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стия; находить и исправлять ошибки в употреблении деепричастий; определять вид деепричастий.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использовать адекватные языковые средства для отображения в форме речевых высказываний с целью планирования, контроля и самооценки.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явления, процессы, связи и отношения, выявляемые в ходе определения деепричастий.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обучению на основе алгоритма выполнения задачи.</w:t>
            </w:r>
          </w:p>
          <w:p w:rsidR="00FA03DE" w:rsidRPr="00FA03DE" w:rsidRDefault="00FA03DE" w:rsidP="00FA03DE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определяющей роли родного языка в развитии интеллектуальных, творческих способностей и моральных качеств личности, его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значение в процессе получения школьного образования.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ru-RU"/>
              </w:rPr>
              <w:t>Интерес к изучению языка.</w:t>
            </w: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tabs>
                <w:tab w:val="left" w:pos="1896"/>
              </w:tabs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словарный                 диктант №2.</w:t>
            </w:r>
          </w:p>
          <w:p w:rsidR="00FA03DE" w:rsidRPr="00FA03DE" w:rsidRDefault="00FA03DE" w:rsidP="00FA03DE">
            <w:pPr>
              <w:tabs>
                <w:tab w:val="left" w:pos="1896"/>
              </w:tabs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tabs>
                <w:tab w:val="left" w:pos="1896"/>
              </w:tabs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Назывные </w:t>
            </w:r>
          </w:p>
          <w:p w:rsidR="00FA03DE" w:rsidRPr="00FA03DE" w:rsidRDefault="00FA03DE" w:rsidP="00FA03DE">
            <w:pPr>
              <w:tabs>
                <w:tab w:val="left" w:pos="1896"/>
              </w:tabs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ие о деепричастном обороте; правило постановки знаков препинания при деепричастном обороте; нахождение деепричастного оборота в тексте; пунктуационное оформление деепричастного оборота.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261E1F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Парная, групповая,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color w:val="261E1F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деепричастного оборота. Опознание деепричастных оборотов и обозначение их с помощью графических знаков. Чтение текста, определение его типа и стиля, структуры, составление вопросного плана. Замена глаголов на деепричастия при выполнении упражнений. Формирование навыков обособления деепричастия и деепричастных оборотов. Составление предложений по рисункам и схемам. Уточнение функции деепричастия в художественном тексте.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определение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деепричастного оборота; что в предложении деепричастный оборот является одним членом предложения (обстоятельством); место деепричастного оборота по отношению к глаголу; условия выделения одиночных деепричастий и деепри-част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оборотов на письме.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деепричастные обороты и глаголы, к которым они относятся; заменять указан-ные глаголы и словосочетания с неопределенной формой глагола деепричастиям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и деепричастными обо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ротами; распространять предложения за счет включения в них дее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прича-стного оборота: правильно расставлять запятые при одиноч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деепричастии и деепричастном обороте; составлять предложения по указанным схемам; правильно строить предложения с деепричастным оборотом.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устанавливать рабочие отношения, эффективно сотрудничать и способствовать продуктивной кооперации.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структуры осложненного предложения.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устойчивой мотивации к обучению на основе алгоритма выполнения задачи.</w:t>
            </w: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Определенно – личные                   предложения.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правил написания не с разными частями речи; правило написания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 с деепричастиями; морфологический разбор глагола.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261E1F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261E1F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color w:val="261E1F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color w:val="261E1F"/>
                <w:sz w:val="24"/>
                <w:szCs w:val="24"/>
                <w:lang w:eastAsia="ru-RU"/>
              </w:rPr>
              <w:t xml:space="preserve">Формирование навыков усвоения правила написания НЕ с  деепричастиями. Выполнение </w:t>
            </w:r>
            <w:r w:rsidRPr="00FA03DE">
              <w:rPr>
                <w:rFonts w:ascii="Times New Roman" w:eastAsia="Times New Roman" w:hAnsi="Times New Roman" w:cs="Times New Roman"/>
                <w:color w:val="261E1F"/>
                <w:sz w:val="24"/>
                <w:szCs w:val="24"/>
                <w:lang w:eastAsia="ru-RU"/>
              </w:rPr>
              <w:lastRenderedPageBreak/>
              <w:t>упражнений, руководствуясь усвоенным правилом.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условия раздельного написания не с деепричастиями, глаголами, причастиями, прилагательными, существительн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ыми. Уметь правильно писать не с деепричастиями; графически обозначать условия правильных написаний; правильно писать частицу не и приставку не- со словами других частей речи (глаголами, при-частиями, прилагательными, существительными).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управлять поведением партнера (контроль, коррекция, оценка действия партнера, умение 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проектироватъ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маршрут преодоления затруднений в обучении через включение в новые виды деятельности и фор 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конструирования предложений.</w:t>
            </w:r>
          </w:p>
          <w:p w:rsidR="00FA03DE" w:rsidRPr="00FA03DE" w:rsidRDefault="00FA03DE" w:rsidP="00FA03D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92"/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Понимание определяющей роли родного языка в развитии интеллектуальных, творческих способностей и моральных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 личности, его значение в процессе получения школьного образования.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w w:val="110"/>
                <w:sz w:val="24"/>
                <w:szCs w:val="24"/>
                <w:lang w:eastAsia="ru-RU"/>
              </w:rPr>
              <w:t>Интерес к изучению языка.</w:t>
            </w: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1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Неопределенно – личные                предложения.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Деепричастия несовершенного и совершенного вида и их образование.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Опознавание деепричастий несовершенного и совершенного вида. Анализ материала таблицы. Образование деепричастий несовершенного и совершенного вида, с выделением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суффиксов. Списывание, тренировочная работа  в опознавании и обособлении деепричастий и деепричастных оборотов.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деятельности): работа в парах сильный - слабый (анализ текста), лабораторная работа по диагностической карте типичных ошибок с последующей самопроверкой по алгоритму выполнения задания, составление рассказа по рисункам,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проектирование выполнения дифференцированного домашнего задания, комментирование выставленных оценок.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Знать, что деепричастия несовершенного вида обозначают незаконченное добавочное действие; знать, как образуются деепричастия несовершенного вида; суффиксы деепричастий несовершенног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вида. Уметь образовывать деепричастия несовершенного вида; заменять глаголы деепричастиями несовершенного вида; находить и выделять на письме деепричастные обороты; уметь правильно ставить ударение в деепричастиях несовершенного вида (черпая, балуясь и др.).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управлять поведением партнера (контроль, коррекция, оценка действия партнера, умение 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включение в новые виды деятельности и формы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 в ходе конструирования проектов.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изучению языка.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интереса к языку и чувства языка.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Совершенствование собственной речи в процессе наблюдения за языковыми явлениями.</w:t>
            </w: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Инструкция              на тему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«Как ухаживать за цветами».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Деепричастия несовершенного и совершенного вида и их образование.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Знать, что деепричастия совершенного вида обозначают законченное добавочное действие; знать, как образуются деепричастия совершенного вида; суффиксы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деепричастий Уметь находить исходную форму глагола, от которого образовано деепричастие; образовывать деепричастия совершенного вида; заменять глаголы деепричастиями совершенного и несовершенного вида.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управлять поведением партнера (контроль, коррекция, оценка действия партнера, умение 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включение в новые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 в ходе конструирования проектов.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изучению языка.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интереса к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языку и чувства языка. Совершенствование собственной речи в процессе наблюдения за языковыми явлениями.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1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Безличные             предложения. 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в речи деепричастных оборотов; составление высказывания по картинам, конструирования предложений 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Использование особенностей  текста-повествования; особенностей описания действий; главное в рассказе. Описание действий, используя деепричастия; создание текста - повествование с элементами описания на основе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изображенного на картине от имени одного из действующих лиц картины с учетом ситуации, мотивов и адресата рассказа).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особенности текста - повествования; особенности описания действий; главное в рассказе. Уметь описывать действия, используя деепричастия; создавать текст-повествование с элементами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описания на основе изображен-ного на картине от имени одного из действующих лиц картины с учетом ситуации, мотивов и адресата рассказа).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преодолению препятствий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самокоррекции.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конструирования текста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созданию собственных текстов; стремле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к речевому  самосовершенствованию; достаточный объём словарного запаса и усвоенных грамматических средств для создания текста сочинения.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Рассуждение.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Устное                         выступление по картине К. Юона «Новая планета»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допущенных ошибок и работа над ошибками.  </w:t>
            </w: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морфологического разбора деепричастий.  Активизация и закрепление изученного.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сочинении, коррекция недочетов.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деепричастия по его морфологическим признакам и синтаксической роли. Выполнение устного и письменного морфологического разбора деепричастий. Свободный диктант по отрывку из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художественного произведения.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0"/>
              <w:rPr>
                <w:rFonts w:ascii="Times New Roman" w:eastAsia="Times New Roman" w:hAnsi="Times New Roman" w:cs="Times New Roman"/>
                <w:w w:val="112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порядок морфологического разбора деепричастия. Уметь производить морфологический разбор (устный и письменный) деепричастия.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формировать навыки учебного сотрудничества в ходе индивидуальной и групповой работы.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проектирования индивидуального маршрута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восполнения проблемных зон в изученной теме.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обучению на основе алгоритма выполнения задачи.</w:t>
            </w: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1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1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Неполные             предложения.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изученного о морфологических признаках, синтаксической роли  деепричастия. Запятые при деепричаст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обороте. Морфологический разбор деепричастия.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на контрольные вопросы. Подготовка сообщения по изученной теме на основе сложного плана со своими примерами. Образование различных форм  глаголов и деепричастий. Списывание текста с работой над отдельными видами орфографии и пунктуационным выделением деепричастий и деепричастных оборотов. Самостоятельное составление таблицы обобщающего характера.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распознавать деепричастия; по суффиксам на основе структурно-семантического и грамматического анализа слов, отличать деепричастия от других частей речи. Уметь безошибочно писать суффиксы в деепричастиях, правильно строить предложения с деепричастным оборотом, расставлять знаки препинания, исправлять ошибки в речи.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управлять поведением  партнера (контроль, коррекция, оценка действия партнера, умение 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выполнения тестовых заданий.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творческой деятельности по алгоритму, индивидуальному плану.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91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91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Р/р.</w:t>
            </w:r>
          </w:p>
          <w:p w:rsidR="00FA03DE" w:rsidRPr="00FA03DE" w:rsidRDefault="00FA03DE" w:rsidP="00FA03DE">
            <w:pPr>
              <w:spacing w:after="0" w:line="240" w:lineRule="auto"/>
              <w:ind w:left="-91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Сочинение -               описание своих впечатлений (упр. 220)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tabs>
                <w:tab w:val="left" w:pos="1450"/>
              </w:tabs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Закрепление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изученного о морфологических признаках, синтаксической роли  деепричастия. Запятые при деепричаст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ном обороте. Морфологический разбор деепричастия.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и проверки знаний.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выполнение тестовых заданий с последующей самопроверкой по памятке выполнения задания.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проектировать индивидуальный маршрут восполнения проблемных зон в изученных темах.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управлять поведением  партнера (контроль, коррекция, оценка действия партнера, умение 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выполнения тестовых заданий.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Интерес к изучению языка.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Осознавать ценность русского языка и богатство его структурных возможностей.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Развитие интереса к языку и чувства языка. Совершенствование собственной речи в процессе наблюдения за языковыми явлениями.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4"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27.12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Анализ ошибок, допущенных               в сочинении.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Синтаксический разбор                        односоставного предложения.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допущенных ошибок и работа над ошибками. 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о наречии как части речи; отличие наречия от других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частей речи; наблюдение за ролью наречий в тексте</w:t>
            </w:r>
          </w:p>
          <w:p w:rsidR="00FA03DE" w:rsidRPr="00FA03DE" w:rsidRDefault="00FA03DE" w:rsidP="00FA03DE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tabs>
                <w:tab w:val="left" w:pos="1132"/>
              </w:tabs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и характеристика  общекатегориального значения, морфологических признаков и синтаксической роли наречия. Выписывание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наречий в словосочетаниях с другими словами. Чтение текста и рассуждение об оправданности употребления наречий с точки зрения норм литературного языка и функции наречий. 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значение наречия; вопросы, на которые оно отвечает; знать, что наречия не изменяются, синтаксическую роль наречия в предложении. Уметь находить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наречия в тексте; группировать словосочетания с наречиями, относящимися к глаголам, причастиям, деепричастиям, прилагательным, другим наречиям; находить и исправ-лять ошибки в употреблении наречий. 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правильно, свободно излагать свои мысли в устной и письменной форме.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понимать информацию устного и письменного сообщения, овладевать приемами отбора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систематизации материала ан определенную тему.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применять приобретенные знания, умения и навыки в повседневной жизни (ведение дневника)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роли родного языка в развитии интеллектуальных, творческих способностей и нравственных качеств личности. Расширение словарного запаса</w:t>
            </w: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Урок -                практикум. 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Обобщение и  систематизация материала                   по односоставным и неполным предложениям. Подготовка к контрольному тестированию.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Разряды наречий, различие наречий по значению; синтаксическая роль наречий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наречий разных разрядов. Составление и записывание рассказа с использованием в нём наречий. Выполнение творческого задания по картине.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лексико-синтаксические значения, выражаемые наречиями; вопросы, на которые отвечают смысловые группы наречий. Уметь определять лексикосинтаксические значения, выражаемые наречиями;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группировать наречия по их значению; определять вопросы, на которые они отвечают; определять синтаксическую роль наречий в предложении; употреблять наречия для связи предложений в тексте; находить и исправлять ошибки в употреблении наречий.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Познавательные: объяснять языковые явления, процессы, связи и отношения, выявляемые в ходе исследования наречий.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устойчивого интереса к творческой деятельности, проявления креативных способностей 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Контрольное       тестирование №1           по теме                      «Односоставные предложения»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Создание рассказа от первого лица на основе увиденного пейзажа; знакомство учащихся с жанровой формой дневниковой записи; умение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воспринимать образ в живо-писи; включение в основной текст сочинения фоновых знаний (пос-ловиц, поговорок).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 Исследовательский.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содержания: выполнение работы над ошибками 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домашнем задании по алгоритму выполнения задачи, составление текста по картине при консультативной помощи учителя с использованием материалов лингвистического портфолио, самостоятельное проектирование домашнего задания, комментирование выставленных оценок.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языковые особенности текста в форме дневниковых записей. Уметь составлять текст в форме дневниковых записей по данному началу.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свою способность к преодолению препятствий и самокоррекции.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 объяснять языковые явления, процессы, связи и отношения, выявляемые в ходе конструирования текста.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устойчивой мотивации к творческой деятельности по алгоритму, индивидуальному плану.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3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400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Работа                         над ошибками.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               об осложненном предложении  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допущенных ошибок в сочинении  и работа над ошибками. 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о степенях сравнения наречий, соотнесение степени срав-нения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наречий с подобным лингвистическим явлением о прилагательных; нахождение в тексте наречий в сравнительной степени.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индивидуальная, работа в парах.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степеней сравнения наречий. Образование разных форм  наречий. Работа  с текстами, опознавание наречий  в разных формах. Диктант. 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способностей к рефлексии коррекционно-контрольного типа и реализации коррекционной нормы (фиксирования собственных затруднений в деятельности): групповая работа по дидактическому материалу с использованием материалов лингвистического портфолио с последующей взаимопроверкой  при консультативной помощи учителя.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степени сравнения наречий (сравнительную и превосходную), способы образования форм степеней сравнения наречий; различение наречий и прилагательных в форме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сравнительной степени. Уметь образовывать разные формы степеней сравнения, находить наречия в форме сравнительной степени в тексте, различать наре чия и прилагательные в форме сравнительной степени.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устанавливать рабочие отношения, эффективно сотрудничать и способствовать продуктивной кооперации.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образования степеней сравнения наречий.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устойчивой мотивации к исследовательской деятельности по алгоритму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rPr>
                <w:rFonts w:ascii="Calibri" w:eastAsia="Calibri" w:hAnsi="Calibri" w:cs="Times New Roman"/>
                <w:lang w:eastAsia="ru-RU"/>
              </w:rPr>
            </w:pPr>
            <w:r w:rsidRPr="00FA03DE">
              <w:rPr>
                <w:rFonts w:ascii="Calibri" w:eastAsia="Calibri" w:hAnsi="Calibri" w:cs="Times New Roman"/>
                <w:lang w:eastAsia="ru-RU"/>
              </w:rPr>
              <w:t>17.01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Понятие                        об однородных членах.  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 усвоения знаний учащихся о причастии и деепричастии; оценка степени сформированности орфографических и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пунктуационных навыков по данным разделам. Самостоятельная деятельность учащихся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и проверки знаний.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умений к осуществлению контрольной функции, контроль и самоконтроль изученных понятий: выполнение тестовых заданий с последующей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самопроверкой по памятке выполнения задания.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проектировать индивидуальный маршрут восполнения проблемных зон в изученных темах.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управлять поведением  партнера (контроль, коррекция, оценка действия партнера, умение 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выполнения тестовых заданий.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Интерес к изучению языка.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ценность рус-ского языка и богатство его структурных возможностей. Развитие интереса к языку и чувства языка. Соверше-нствование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собственной речи в процессе наблюдения за языковыми явлениями.</w:t>
            </w: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Однородные    члены, связанные только                        перечислительной интонацией, и пунктуация    при них.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допущенных ошибок в сочинении  и работа над ошибками. 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Знакомство с порядком морфологического разбора наречия; выполнение данного морфологического разбора; повторение морфологического разбора прилагательного, глагола, причастия;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самостоятельная работа.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Репродуктивный, эвристический.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наречия по его морфологическим признакам и синтаксической роли. Выполнение морфологических  разборов наречий. Работа с разными видами орфограмм.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порядок морфологического разбора наречия. Уметь производить морфологический разбор (устный и письменный) наречия.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организовывать и планировать учебное сотрудничество с учителем и сверстниками.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морфологического разбора наречия.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навыков индивидуальной и коллективной исследовательской деятельности на основе алгоритма решения задачи </w:t>
            </w: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Р/р. 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Изложение                  по тексту с   грамматическим заданием                  (упр. 242)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усвоения знаний учащихся о наречии; оценка степени сформированности орфографических и пунктуационных навыков по данному разделу. Самостоятельная деятельность учащихся.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и проверки знаний.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наречия по его морфологическим признакам и синтаксической роли. Выполнение морфологических  разборов наречий. Работа с разными видами орфограмм. 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грамматиче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ские признаки наречия, разгра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ничивать их, объяснять значе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грамматических омонимов.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организовывать и планировать учебное сотрудничество с учителем и сверстниками.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морфологического разбора наречия 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 решения задачи 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Анализ ошибок, допущенных         в изложении.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Однородные и неоднородные определения.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допущенных ошибок и работа над ошибками. 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сведений о сочинение - рассуждении; работа с учебником; знакомство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 опорной схемой 4 «Сочинение - рассуждение»; подготовка к написанию сочинения «Мое отношение к прозвищам»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репродуктивный,  метод исследования.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содержания: урок -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презентация, лабораторная работа с орфограммами, составление лингвистического описания (рассуждения), проектирование выполнения домашнего задания.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композиции текста - рассуждения. Уметь создавать текст- рассуждение на заданную тему.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проектировать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уметь связно и точно выражать свои мысли.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извлекать информацию.  Строить речевое высказывание.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Положительное отношение к правильной, точной и богатой устной и письменной речи как показателю общей культуры и гражданской позиции человек;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стремление к речевому самосовершенствованию.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самооценке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55 - 56.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Однородные  члены, связанные сочинительными союзами,                           и пунктуация            при них.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допущенных ошибок в сочинении  и работа над ошибками.  </w:t>
            </w:r>
          </w:p>
          <w:p w:rsidR="00FA03DE" w:rsidRPr="00FA03DE" w:rsidRDefault="00FA03DE" w:rsidP="00FA03DE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знаний учащихся о наречии как части речи; знакомство с правилами слитного и раздельного написания не с наречиями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 –о и –е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правила слитного и раздельного написания не с наречиями на о и е. Выполнение  упражнений. Тренировка в написании наречий с определением выбора орфограммы. Чтение текстов, работа над их особенностями, озаглавливание, деление на абзацы, нахождение  наречий с текстообразующей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функцией. Работа  с таблицей обобщённого характера. 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условия выбора слитного и раздельного написания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наречиями на -о и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-е;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знать о разграничении наречий с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кратких прилагательных с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не.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Уметь правильно писать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наречиями на -о и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-е;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графически обозначать условия выбора правильных написаний;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разгра-ничивать приставку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не-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частицу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наречиями разгра-ничивaть наречия с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краткие прилагате-льные с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не;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виды орфограмм, связанные со слитным и раздельным написанием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 словами других частей речи.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устанавливать рабочие отношения, эффективно сотрудничать и способствовать продуктивной кооперации.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исследования наречий с не.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интереса к языку и чувства языка.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собственной речи в процессе наблюдения за языковыми явлениями.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Р/р. Сочинение  по картине                  Ю. Пименова «Спор»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приставок не- и ни- в отрицатель-ных наречиях; активизация закрепления изученного, тестовые задания; совершенств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ование орфографических и пунктуационных навыков.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правила написания букв е и и в приставках не- и ни- отрицательных наречий. Выполнение упражнений на основе усвоенных правил. Тренировка  в выборе написаний не- или ни- на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материале упражнений, попутное повторение других видов орфограмм. Анализ таблицы, подбор своих примеров, составление сложного плана ответа на тему, диктант. Составление устного рассказа по опорным словам, подбор  заголовка.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условия выбора букв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приставках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не-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ни-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отрицательных наречий, отрицательных местоимений. Уметь правильно выбирать и писать буквы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приставках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не-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ни-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отрицательных наречиях, графически обозначать условия выбора правильных написаний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владеть монологической и диалогической формами речи в соответствии с грамматическими и синтаксическими нормами родного языка.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траектории развития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через включение в новые виды деятельности и формы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текста и конструирования отрицательных наречий.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индивидуальной и коллективной диагностической деятельности на основе алгоритма.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Анализ ошибок, допущенных        в сочинении.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Обобщающие слова при                  однородных                     членах и знаки препинания                 при них.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Членение  слова на мор-фемы. Различение   словообразовательного раз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бора и разбора слова по составу. Образование различных час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тей речи. Правила и схемы разбора. Повторение написания н и нн в прилагательных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причастиях; правило написания н и нн в наречиях, освоение нового материа-ла, активизация и закрепление изученного.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языком.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autoSpaceDE w:val="0"/>
              <w:autoSpaceDN w:val="0"/>
              <w:adjustRightInd w:val="0"/>
              <w:spacing w:after="0" w:line="163" w:lineRule="exact"/>
              <w:ind w:right="163"/>
              <w:rPr>
                <w:rFonts w:ascii="Times New Roman" w:eastAsia="Calibri" w:hAnsi="Times New Roman" w:cs="Times New Roman"/>
                <w:color w:val="2B2223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правила написания одной и двух букв н в наречиях на о и е. Выполнение упражнений на основе усвоенных правил. Тренировка на материале упражнений в выборе н или нн. Попутная работа  над разными видами орфограмм, условиями их выбора, а также повторение пунктуации.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условия выбора одной и двух букв н в наречиях на -о и -е. Уметь правильно писать слова с изученной орфограммой; графически обозначать условия выбора правильных написаний.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владеть монологической и диалогической формами речи в соответствии с грамматическими и синтаксическими нормами родного языка.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траектории развития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явления, процессы, связи и отношения, выявляемые в ходе исследования структуры наречий.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индивидуальной и коллективной диагностической деятельности на основе алгоритма.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06.02</w:t>
            </w: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Обобщающие слова при                  однородных                     членах и знаки препинания                 при них.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Систематизация и промежуточный контроль знаний по теме  "Наречие". Запись текста под диктовку учителя, выполнение грамматических заданий по изученным темам. 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и проверки знаний.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Фронтальная,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умений к осуществлению контрольной функции, контроль И самоконтроль изученных понятий: написание контрольного диктанта с последующей самопроверкой по алгоритму выполнения задания, выполнение грамматического задания, самодиагностика по материалам диагностической карты типичных ошибок,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самостоятельное проектирование индивидуального маршрута восполнения проблемных зон в изученной теме.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составлять и корректировать индивидуальный маршрут восполнения проблемных зон в изученных темах.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владеть монологической  и диалогической формами речи в соответствии с грамматическими и синтаксическими нормами родного языка.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траектории развития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самодиагностики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обучению на основе алгоритма выполнения задачи.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Синтаксический разбор                     предложения                   с однородными членами.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допущенных ошибок и работа над ошибками. 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навыков письменной моно-логической речи; обучение созданию собственного текста на основе опорной схемы 3 «Описание действий»; наблюдение за ролью наречий при описании трудового действия; развитие внимания к человеку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его труду.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Эвристический метод, репродуктивный.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парах, групповая,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Чтение текста, его списывание, подчеркивание наречий и определение их роль в описании действий. Корректировка неоправданного повторения слов, записывание исправленного варианта. Собирание материалов наблюдений за какими-либо действиями в разных профессиях, выделение наречий. Сочинение о труде как заметка для стенгазеты. 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описания действий как вида текста, его структуру, языковые особенности Уметь описывать действия и процессы труда; собирать материалы наблюдений за указанными процессами труда; находить и устранять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ошибки в последовательности описания действий; создавать исправленный вариант текста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описания действий разговорного стиля.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формировать навыки учебного сотрудничества в ходе индивидуальной и групповой работы.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проектировать маршрут преодоления затруднений в обучении через включение в новые виды деятельности и формы сотрудничества.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составления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отношение к правильной, точной и богатой устной и письменной речи как показателю общей культуры и гражданской позиции человек; стремление к речевому самосовершенствованию.</w:t>
            </w:r>
          </w:p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самооценке.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Пунктуационный разбор                         предложения                  с однородными членами.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написания о и е после шипящих на конце наречий; повторение написания о,е,ё после шипящих в разных частях речи; совершенствование грамматических и пунктуационных навыков; тестовые задания.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правила написания букв о и е после шипящих на конце наречий. Выполнение упражнений на основе усвоенных правил. Работа с таблицей по теме. Дифференцирование слов  с разными видами орфограмм.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условия выбора букв о и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 на конце наре чий; о,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е, ё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 в разных частях слова различных частей речи. Уметь правильно писать слова с изученной орфограммой; о,</w:t>
            </w:r>
            <w:r w:rsidRPr="00FA03D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е, ё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после шипящих в разных частях слова различных частей речи; графически обозначать условия выбора прави-льных написаний.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владеть монологической и диалогической формами речи в соответствии с грамматическими и синтаксическими нормами родного языка.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траектории развития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решения лингвистической задачи.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навыков индивидуальной и коллективной исследовательской деятельности на основе алгоритма.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Р/р. Сочинение – отзыв по картине В. Попкова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«Осенний дожди»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Правило написания о и а на конце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наречий; упражнения в написании таких наречий; совершенствование умений излагать текст по памяти. Изложение с творческим заданием.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языком.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правила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написания букв о и а на конце наречий. Выполнение упражнений  на основе усвоенных правил. Работа с таблицей на данную орфограмму. Тренировка в выборе написаний букв о или а с графическим объяснением условия выбора орфограммы.  Подробное изложение рассказа. Работа по  картине и составление рассказа от имени героя картины.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правильно писать слова с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изученной орфограммой; графически обозначать условия выбора правильных написаний.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формировать навыки работы в группе (включая ситуации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учебного сотрудничества и проектные формы работы).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маршрут преодоления затруднений В обучении через включение в новые вилы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конструирования текста лингвистического рассуждения.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эстетической ценности русского языка;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совершенствованию.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                     по теме                      «Однородные члены                     предложения»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Тест.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навыка выраже-ния мыслей в письменной форме; разви-тие умения соотносить живописные и словесные образы; обучение выполнению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заданий на основе прочитанного текста; совершенствование и пунктуационных навыков; беседа по вопросам к упражнению 273; работа с текстом «Друг человека»; тестовые задания.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исследования.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деятельностных способностей и способностей к структурированию и систематизации изучаемого предметного содержания: выполнение работы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над ошибками в домашнем задании по алгоритму выполнения задачи, составление текста по картине при консультативной помощи учителя с использованием материалов лингвистического портфолио, самостоятельное проектирование домашнего задания, комментирование выставленных оценок.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навыки выражения мыслей в письменной форме; развить умения соотносить живописные и словесные образы; обучать выполнять задания на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основе прочитанного текста; совершенствовать орфографические и пунктуационные навыки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уметь точно и ясно излагать свои мысли, вступать в диалог и вести беседу.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маршрут преодоления затруднений в обучении через включение в новые вилы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Познавательные: объяснять языковые явления, процессы, связи и отношения, выявляемые в ходе составления текста-рассуждения по картине.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Укрепление нравственных основ личности. Умение работать самостоятельно.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диктант №5                  по теме                       «Однородные члены                          предложения»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Однокоренные слова. Дефис в наречиях. Неопределенные местоимения и наречия. Отличие наречий с приставками от сочетаний предлогов с существительными, прилагательными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местоимениями.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Репродуктивный, эвристический.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Парная, 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правила написания дефиса между частями слова в наречиях. Выполнение упражнений на основе усвоенных правил. Образование наречий разными способами и выбор правильного написания. Сопоставление дефисного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написания неопределённых местоимений и наречий. Составление таблицы. 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условия выбора дефиса между частями слова в наречиях; различение наречий с приставками и омонимичных сочетаний Уметь правильно писать слова с изученной орфограммой; графически обозначать условия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выбора правильных написаний; различать наречия с приставками и омонимичные сочетания.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определять цели и функции участников, способы взаимодействия, планировать общие способы работы, обмениваться знаниями между членами группы для принятия эффективных совместных решений.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преодолению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исследования структуры наречий. 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ценность русского языка и богатство его структурных возможностей для выражения разных оттенков мысли.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интереса к языку и чувства языка.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собственной речи в процессе наблюдения за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языковыми явлениями.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Анализ                       контрольного диктанта.                 Работа над    ошибками.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Понятие об                   обособлении.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написания наречий, образованных от существительных и количественных числительных. Основные случаи слитного и раздельного написания наречий, образованных от существительных и количественных числительных.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языком.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23FF23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индивидуальная, работа в парах.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правила слитного и раздельного написания при ставок в наречиях, образованных от существительных и количественных числительных. Выполнение упражнений на основе усвоенных  правил. Составление свои словосочетаний  или предложений с раздельным и слитным написанием слов. Чтение и списывание текста, работа  над разными видами орфограмм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наречий. 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условия слитного и раздельного написания приставок в наречиях, образованных от существительных и количественных числительных. Уметь правильно писать слова с изу-ченным видом орфограммы; графически обозначать условия выбора прави-льных написаний; уметь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правильно ставить ударение в наречиях; пользоваться орфографическим словарем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исследования наречий.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созданию собственных текстов;  стремле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к речевому самосовершенствованию;  достаточный объём словарного запаса и усвоенных грамматических средств для свободного выражения мыслей  и чувств при создании текста.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66-67.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21.02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определения.   Выделительные знаки                     препинания              при них.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словарный              диктант №3.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написания мягкого знака после шипящих на конце наречий; учебно - тренировочные упражнения; повторение правила написания мягкого знака после шипящих в других частях речи.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языком.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Репродуктивный,            эвристический.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групповая, работа в парах.</w:t>
            </w:r>
          </w:p>
          <w:p w:rsidR="00FA03DE" w:rsidRPr="00FA03DE" w:rsidRDefault="00FA03DE" w:rsidP="00FA03DE">
            <w:pPr>
              <w:spacing w:after="0" w:line="240" w:lineRule="auto"/>
              <w:ind w:right="-111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правила написания мягкого знака после шипящих на конце наречий. Выполнение упражнений  на основе усвоенных правил. Сопоставление разных видов орфограмм, связанных с правописанием мягкого знака после шипящих. Заполнение таблицы обобщённого характера.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условия выбора употребления мягкого знака после шипящих на конце наречий; виды орфограмм, связанных с употреблением и. неупотреблением мягкого знака после шипящих на конце слова Уметь правильно писать слова с изученным видом орфогра-ммы графически обозначать условия выбора правильных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написаний; группировать слова, связанные с употреблением и неупотреблением Ь после шипящих на конце слова, по видам орфограмм.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владеть монологической и диалогической формами речи в соответствии С грамматическими и синтаксическими нормами родного языка.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траектории развития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и исследования структуры слова.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Положительное отношение к прави-льной, точной и богатой устной и письменной речи как показателю общей культуры и гражда-нской позиции человека.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эстетической ценности рус-ского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речевому совершенствованию.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определения.   Выделительные знаки                     препинания              при них.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систематизация знаний о наречии как части речи; закрепление орфографических умений, получен-ных при изучении темы; подготовка к контрольному диктанту.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языком.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Ответы  на контрольные вопросы. Подготовка сообщения о наречии по собственному сложному плану. Словарный диктант по теме. Свободный диктант с подчеркиванием наречий  как членов предложений. Выполнение тренировочных упражнений на разные виды орфограмм, изученных в теме «Наречие». Составление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таблицы.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и систематизировать знания о наречии как части речи; закрепить орфографические умения, полученные при изучении темы; подготовить учащихся к контрольному диктанту.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уметь вступать в диалог и вести беседу, точно и ясно выражать свои мысли.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траектории развития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 анализировать явления и систематизировать знания учащихся.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устойчивой мотивации к личностному самоопределению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Рассуждение на дискуссионную тему.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Р/р. Сочинение – рассуждение           (по выбору).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текста под диктовку учителя, выполнение грамматических заданий по изученным темам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 языковых явлений.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и проверки знаний.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умений к осуществлению контро-льной функции, контроль и самоконтроль изученных понятий: написание контрольного диктанта с после-дующей самопроверкой по алгоритму выполнения задания, выполнение грамматического задания, самодиагностика по материалам диагностической карты типичных ошибок, самостояте-льное проектирование индивидуального мар-шрута восполнения проблемных зон в изученной теме, комментирование выставленных оценок.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проектировать и реализовывать индивидуальный маршрут восполнения проблемных зон в изученных темах.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выполнения контрольной работы.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созданию собственных текстов; стремле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к речевому  самосовершенствованию;   достаточный объём словарного запаса и усвоенных грамматических средств для свободного выражения мыслей и чувств при создании текста устного публичного выступления.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70-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04.03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06.03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Работа над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ошибками.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Обособленные приложения.   Выделительные знаки                препинания               при них. 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Анализ ошибок, допущенных в диктанте. 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Отзыв как жанр учебно-научной речи; совершенствование умения строить устное монологическое высказывание; обучение написанию отзыва.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Анализ и синтез языковых явлений.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языком.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Репродуктивный,            эвристический.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Групповая,  индивидуальная, фронтальная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допущенных ошибок в диктанте и работа над ошибками. 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признаков учебно-научной речи и правил  написания отзыва. Анализ  отзывов, данных в учебнике и найденных в Интернете. Составление собственных отзывов.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Научиться корректировать индивидуальный маршрут восполнения проблемных зон в изученных темах.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Научиться выявлять и объяснять ком позиционно языковые признаки текста учебно-научного стиля.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управлять поведением партнера (контроль, коррекция, оценка действия партнера, умение убеждать).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текста учебно-научного стиля.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Формирование навыков индивидуальной  и коллективной исследовательской деятельности на основе алгоритма выполнения лингвистической задачи 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07.03</w:t>
            </w: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приложения.   Выделительные знаки                препинания               при них.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1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Представление об учебном докладе как жанре учебно-научной речи; анализ образцов учебных докладов; приемы обработки информации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доклада, приемы сжатия текста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pacing w:val="-2"/>
                <w:w w:val="101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pacing w:val="-2"/>
                <w:w w:val="101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понятия и структуры учебного доклада. Составление сложного плана текста. Подготовка тематических учебных докладов. Анализ  отзыва на доклад и доклад, приведённый 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учебнике. Мини-сочинение - рассуждение, анализ  своих докладов по различным школьным предметам. 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применять алгоритм построения текста учебного доклада.</w:t>
            </w:r>
          </w:p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управлять поведением партнера (контроль, коррекция, оценка действия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партнера, умение убеждать). </w:t>
            </w:r>
          </w:p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составления и применения алгоритма выполнения учебного задания.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tabs>
                <w:tab w:val="left" w:pos="1593"/>
              </w:tabs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познавательного интереса к индивидуальной и коллективной творческой деятельности 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73-74.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обстоятельства. Выделительные знаки                   препинания           при них.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категории состояния как части речи; слова категории состояния в тексте и отличие их от других частей речи.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Творчески-             репродуктивный,               частично – 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 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категории состояния как часть речи. Различение слов  категории состояния и наречий. Опознание слов  категории состояния с разными значениями. Списывание предложений, выделение слов  категории состояния как членов предложения. Выразительное чтение  поэтического отрывка, анализ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функции слов категории состояния. Работа  с прозаическими отрывками, определение типа текстов и роли наречий и слов категории состояния. Краткий пересказ художественного текста.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группы существительных общего рода; род су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ществительных, обозначающих одновременно профессию лиц мужского и женского пола; знать о согласовании прилагательных и глаголов в прошедшем времени с существительными общего рода; распознавать существи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тельные общего рода,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соотносить их с определённой груп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пой; определять род существительных,  обозначающих лиц по профессии; согласовывать прилагательные и гла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голы в прошедшем времени с существительными общего рода.</w:t>
            </w:r>
          </w:p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фактуальную информацию из текстов, со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держащих теоретические сведения; вычитывать инфор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мацию, представленную  в форме таблицы; информацию из различных источников, включая средства массовой информации, компакт – диски учебного назначения, ресурсы Интернета; свободно пользоваться словарями различных типов, справочной литературой. В том числе и на электронных носителях. 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интереса к языку и чувства языка. Совершенствование собственной речи в процессе наблюдения за языковыми  явлениями.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обстоятельства. Выделительные знаки                   препинания           при них.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Изложение с описанием состояния природы или человека, обучение написанию сжатого изложения, тестовые задания.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репродуктивный, эвристический. Метод исследования.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текста, нахождение слов  категории состояния и определение их значения и роли. Сжатое изложение по данному тексту.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характеристики сжатого изложения; знать об обобщенной форме передачи исходного текста. Уметь анализировать текст с целью выявления существенных фактов; излагать отобранный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материал обобщенными языковыми средствами (в устной и письменной форме).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 формировать навыки работы в группе (включая ситуации учебного сотрудничества и проектные формы работы).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объяснять языковые явления, процессы, связи и отношения, выявляемые в ходе выполнения лингвистической задачи.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самооценке. Развитие интереса к языку и чувства языка.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речевой самоконтроль в учебной деятельности и повседневной практике.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связное монологическое высказывание.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76-77.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20.03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Обособленные уточняющие  члены                     предложения. Выделительные знаки                 препинания                 при них.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изложении.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Морфологический разбор слов категории состояния; обучение написанию сжатого изложения, тестовые задания.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и проверки знаний.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изложении, коррекция недочетов.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категории состояния по морфологическим признакам и синтаксической роли. Выполнение устных и письменных разборов слов категории состояния. Чтение текста, нахождение слов  категории состояния и определение их значения и роли. Сжатое изложение по данному тексту.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план морфологического разбора категории состояния. Уметь производить морфологический разбор (устный и письменный) слов категории состояния.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устанавливать рабочие отношения, эффективно сотрудничать и способствовать продуктивной кооперации.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морфологического разбора слова.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навыков  индивидуальной  и коллективной исследовательской деятельности на основе алгоритма выполнения лингвистической задачи. 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Обособленные уточняющие  члены                    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предложения. Выделительные знаки                 препинания                 при них.</w:t>
            </w:r>
          </w:p>
          <w:p w:rsidR="00FA03DE" w:rsidRPr="00FA03DE" w:rsidRDefault="00FA03DE" w:rsidP="00FA03DE">
            <w:pPr>
              <w:spacing w:after="0" w:line="240" w:lineRule="auto"/>
              <w:ind w:left="-88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написанию сочинения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 лингвистическую тему; формирование предста-вления о русском языке как системе; совершенствование умения разграничивать категорию состояния, наречие и краткое прилагательное.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Эвристический. Метод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исследования.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 деятельностных способностей и способностей к структурированию и систематизации изучаемого предметного содержания: работа в парах сильный - слабый по практическим материалам учебника с последующей взаимопроверкой. Написание сочинения - рассуждения на лингвистическую тему.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применять изученные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правила в ходе написания сочинения-рассуждения на лингвистическую тему.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 участвовать в коллективном обсуждении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проблемы, уметь с достаточной полнотой и точностью выражать свои мысли.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анализировать языковые явления, обосновывать гипотезы, осознано строить речевое высказывание в письменной форме.  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Интерес к созданию собственных текстов;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стремле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к речевому самосовершенствованию; достаточный объём словарного запаса и усвоенных грамматических средств для выражения мыслей и чувств при создании тек-ста.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Р/р. Сочинение    на тему                      «Изобретение наших дней»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Признаки категории состояния как части речи, отличие категории состояния и наречия, алгоритм морфологического разбора слов категории состояния,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слова ка-тегории сос-тояния как члены предложения; выделять грамматическую основу в пре-дложениях.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и проверки знаний.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Характеристика категории состояния по морфологическим признакам и синтаксической роли. Выполнение устных и письменных разборов слов категории состояния. Чтение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текста, нахождение слов  категории состояния и определение их значения и роли.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Научиться составлять и реализовывать индивидуальный маршрут восполнения проблемных зон в изученных темах.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управлять поведением партнера (контроль, коррекция, оценка действия партнера, умение 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 объяснять языковые явления, процессы, связи и отношения, выявляемые в ходе выполнении контрольной работы.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устойчивой мотивации к обучению  на основе алгоритма выполнения задачи. 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4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Анализ ошибок, допущенных в сочинении.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Синтаксический разбор                        предложений                 с обособленными членами.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Различия между самостоятельными и служебными частями речи, пре-дставление о предлоге как служебной части речи; значения предлогов, монологическое высказывание по плану, тестовые задания.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 языковых явлений.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</w:tc>
        <w:tc>
          <w:tcPr>
            <w:tcW w:w="2268" w:type="dxa"/>
            <w:gridSpan w:val="2"/>
            <w:vMerge w:val="restart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Различение самостоятельных и служебных частей речи. Списывание поэтического текста, работа  над орфограммами и знаками препинания, дифференциация служебных частей речи. Выразительное чтение текста. Различение предлогов. Морфологический анализ предлога. Выписывание словосочетаний с предлогами. Группировка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словосочетаний по значению предлога. Работа  над текстом научного стиля, деление текста на абзацы, составление вопросного плана, выделение предлогов из текста. Составление своего текста научного стиля. 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перечень служебных частей речи; отличие служебных частей речи от самостоятельных. Уметь находить служебные части речи в тексте, классифицировать их.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формировать навыки работы в группе (включая ситуацию учебного сотрудничества и проектные формы работы).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 объяснять языковые явления, процессы, связи и отношения, выявляемые в ходе конструирования словосочетаний.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созданию собственных текстов;  стремле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к речевому самосовершенствованию; достаточный объём словарного запаса и усвоенных грамматических средств для свободного выражения мыслей и чувств.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Пунктуационный разбор                       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предложений                 с обособленными членами.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Предлог как служебная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часть речи. Роль предлога в словосочетаниях и предложениях. Предлог как способ выражения различных смысловых отношений.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ого 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</w:tc>
        <w:tc>
          <w:tcPr>
            <w:tcW w:w="2268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определение предлога как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служебной части речи; значения, выража-емые предлогами; синтаксическую роль предлога: способность функционировать только внутри словосочетания. Уметь группировать словосочетания по способам связи слов в них; сос-тавлять словосочетания, испо-льзуя в качестве средства связи слов указанные предлоги; группировать словосочетания по значению предлога.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Комментирование:  управлять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поведением партнера (контроль, коррекция, оценка действия партнера, умение 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конструирования алгоритма выполнения лингвистической задачи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навыков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индивидуальной и коллективной исследовательской деятельности на основе алгоритма.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                  по теме                     «Обособленные члены                    предложения»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и многозначные предлоги; употреблени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 в нужном падеже существительных с предлогом.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Частично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теоретическими сведениями.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Составление словосочетаний, тренировка в употреблении предлогов. Коррекция неверного употребления предлогов и падежей существительных, запись  словосочетаний в исправленном виде. </w:t>
            </w:r>
          </w:p>
          <w:p w:rsidR="00FA03DE" w:rsidRPr="00FA03DE" w:rsidRDefault="00FA03DE" w:rsidP="00FA03DE">
            <w:pPr>
              <w:spacing w:after="0" w:line="240" w:lineRule="auto"/>
              <w:ind w:right="-8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об однозначных и многозначных предлогах. Уметь определять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значения предлогов в словосочетаниях; употреблять нужный падеж зависимого существительного с предлогом в словосочетании; составлять словосочетания с использованием под ходящих по смыслу предлогов; находить и исправлять ошибки в употреблении предлогов с падежом существительных; пользоваться в речи предлогами-синонимами.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Комментирование:  управлять поведением партнера (контроль, коррекция, оценка действия партнера, умение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конструирования алгоритма выполнения лингвистической задачи </w:t>
            </w:r>
          </w:p>
          <w:p w:rsidR="00FA03DE" w:rsidRPr="00FA03DE" w:rsidRDefault="00FA03DE" w:rsidP="00FA03DE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эстетической ценности русского языка; уважительное отношение к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родному языку, гордость за него; потребность сохранить чистоту русского языка как явления национальной культуры; стремление к речевому совершенствованию.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                   по теме                     «Обособленные члены                    предложения».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к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контрольному диктанту.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производных и непроизводных предлогах;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 образования производных предлогов; отличие производных предлогов от слов, являющихся самостоятельными частями речи; употребление в речи сочетаний с производными предлогами.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языком.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проблемного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производных и непроизводных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предлогов. Дифференциация  словосочетаний с разными предлогами. Анализ  производных предлогов по их происхождению. Исправление неправильного употребления предлогов. Чтение текста по ролям и списывание отрывка, анализ употребления предлогов. Работа над разными видами орфограмм и оформлением диалога. 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color w:val="1D1415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неморфологический способ образования производных пред логов;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отличия производ-ных предлогов от непроизводных. Уметь находить непроизводные и производные предлоги; отличать производные предлоги от непроизводных; определять самостоятельные части речи, из которых образованы предлоги; уметь правильно употреблять существительные с предлогами по, благодаря, согласно, вопре-ки; находить и исправлять оши-бки в употреблении производ-ных и непроизводных предлогов.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управлять поведением партнера (контроль, коррекция, опенка действия партнера, умение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затруднении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исследования предлогов.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2"/>
            <w:vMerge w:val="restart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интереса к языку и чувства языка. Совершенст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вование собственной речи в процессе наблюдения за языковыми  явлениями.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совершенствованию.</w:t>
            </w:r>
          </w:p>
        </w:tc>
        <w:tc>
          <w:tcPr>
            <w:tcW w:w="431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84.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Контрольный диктант №6               по теме                    «Обособленные члены                    предложения».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Представление о прос-тых и составных предлогах; простые составные предлоги в тексте, обучение грамо-тному написанию производных предлогов.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Наблюдение над языком.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репродуктивный, эвристический.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Групповая, 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простых и составных предлогов. Дифференциация словосочетаний с простыми и составными предлогами. Чтение текста и работа  над предложными словосочетаниями и различными видами орфограмм. 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Знать, какие предлоги являются простыми, какие - составными; какие предлоги чаще употребляются в деловой речи.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простые и соста-вные предлоги; группировать сло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восочетания с простыми и составными предлогами.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управлять своим поведением (контроль, самокоррекция, оценка своего действия).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Регулятивные:  осознавать самого себя как движущую силу своего научения, свою способность к преодолению препятствий и самокоррекции.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анализа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3" w:type="dxa"/>
            <w:gridSpan w:val="2"/>
            <w:vMerge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1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C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Анализ ошибок, допущенных в контрольном диктанте.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              обращения.                 Распространенные обращения.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Морфологический разбор предлога; повторение раннее изученных орфограмм и правил постановки знаков препинания. Словарный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диктант с самопроверкой.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оценки и проверки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знаний.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планом и образцом морфологического разбора предлога. Выполнение морфологического разбора предлогов. Чтение текстов в упражнениях и работа над их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особенностями. Написание словарного диктанта. 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color w:val="1D1415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порядок морфологического разбора предлога.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производить морфологический разбор (устный и письмен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ный) предлога.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Коммуникативные:  формировать навыки учебного сотрудничества в ходе индивидуальной и групповой работы.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 преодоления затруднений в обучении через  включение в новые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 объяснять языковые явления, процессы, связи и отношения, выявляемые в ходе исследования предлога.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Осознание эстетической ценности русского язы-ка; уважительное отно-шение к родному языку, гордость за него; потребность сохранить чистоту русского язы-ка как явления национальной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куль-туры; стремление к речевому совершенствованию.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2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Выделительные знаки                           препинания при обращении.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обращений.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Правило написания производных предлогов; формирование умения грамотно их писать; отличие производных предлогов от самостоятельных частей речи.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языком.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 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правила слитного и раздельного написания производных предлогов. Выполнение  упражнений на основе усвоенных правил. Чтение художественного описания, работа над орфографией текста, выписывание словосочетаний по теме.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условия выбора слитного и раздельного написания производ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ных предлогов; различение на письме омонимичных производных предлогов и наречий, предлогов и существительных.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правильно писать произ-водные предлоги с изученным видом орфогра-ммы; графически обозначать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выбора правильных написаний; различать на письме омонимичные формы производных предлогов и наречий, предлогов и существительных.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групповой и самостоятельной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работы.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самооценке. Развитие интереса к языку и чувства языка.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речевой самоконтроль в учебной деятельности и повседневной практике.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Строить связное монологическое высказывание.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Употребление обращений.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Р/р.  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               делового письма.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Правило написания производных предлогов; формирование умения грамотно их писать; отличие производных предлогов от самостоятельных частей речи.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к сочинению.  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исследования.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умений построения  и реализации новых знании (понятий, способов действий и т. д.):  работа в парах сильный - слабый (анализ художественного текста при консультативной помощи учителя).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особенности рассказа-репортажа, его композицию, описание внешности и действий человека.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создавать рассказ-репортаж на основе изображенного на картине по данному началу с описанием внешности и действий че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ловека.</w:t>
            </w:r>
          </w:p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 использовать адекватные языковые средства для отображения в форме речевых высказываний с целью планирования, контроля и самооценки.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групповой и самостоятельной работы. 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Развитие интереса к языку и чувства языка. Совершенствование собственной речи в процессе наблюдения за языковыми  явлениями.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культуры; стремление к речевому совершенствованию.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2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Вводные                конструкции.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Контрольный  словарный               диктант №4.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усвоения знаний учащихся о пре-длоге; оценка степени сформирова-нности орфографических и пунктуационных навыков по данно-му разделу. Самостоятельная деятельность учащихся.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проблемного изложения. 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и проверки знаний.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умений  к осуществлению контро-льной функции: выполнение тестовых заданий с последующей самопроверкой, взаимопроверкой, проектирование выполнения дифференцированного домашнего задания, комментирование выставленных оценок.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Обобщить и систематизировать знания о наречии как части речи; закрепить орфографические умения, полученные при изучении темы; подготовить учащихся к контрольной работе.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управлять поведением партнера (контроль, коррекция, оценка действия партнера,  умение 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выполнения тестовых заданий. 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2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Группы                  вводных слов               и вводных                сочетаний слов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 значению.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ошибок, допущенных 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контрольной работе. Коррекция нчетов.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Понятие о союзе как служебной части речи; основные функции союза; совер-шенствование навыков анализа текста.  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 языковых явлений.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 ошибок,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допущенных в контрольном диктанте, коррекция недочетов.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Определение союза как части речи. Морфологический анализ союза. Списывание текстов, работа  над их особенностями, выделение союзов. Классификация  союзов на простые и составные, сочинительные и подчинительные. Определение смысловых отношений внутри сложных предложений, выраженные с помощью союзов.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Знать определение союза как служебной части речи;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синтаксичес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кую роль союза: связь однородных членов и простых предложений в составе сложного. Уметь узнавать союзы, соединяющие однородные члены в простом предложении и простые предложения в составе сложного; опреде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лять смысловые отношения, выражаемые с помощью союзов, меж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ду простыми предложениями в сос-таве сложного; уметь пользо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ва-ться в речи союзами- синонимами.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определять цели и функции участников, способы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взаимодействия, планировать общие способы работы, обмениваться знаниями между членами группы для принятия эффективных совместных решений.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осознавать самого себя как движущую силу своего научения, 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 в ходе исследования союзов.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устойчивой мотивации  к творческой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по алгоритму, индивидуальному плану.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Выделительные знаки                         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препинания при вводных словах, вводных                  сочетаниях слов          и вводных              предложениях.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Углубление знаний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учащихся о простых и составных союзах; совершенствование навыка анализа текста.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Наблюдение над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языком.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Частично-поисковый.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color w:val="1D1415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простых и составных союзов. Составление сложных предложений с составными союзами. Чтение текста об учёном, составление плана и пересказ  текста. 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color w:val="1D1415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Знать, какие союзы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являются простыми, какие - составными. Сведения о Ф. И. Буслаеве и его книге «О преподавании отече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ственного языка».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простые и составные союзы; составлять предложе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ния с составными союзами.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Коммуникативные:  формировать навыки учебного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сотрудничества в ходе индивидуальной и групповой работы.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исследования союзов.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навыков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самоанализа и самоконтроля в самостоятельной и  коллективной практической деятельности.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29.04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Вставные слова, словосочетания           и предложения.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Углубление представления учащихся о сочинитель-ных и подчинительных союзах; различение второстепенных однородных членов и простых предло-жений в составе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сложного, соединенных союзами и, да; совершенствование умений ставить знаки препинания в слож-ных предложениях и при однородных членах.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репродуктивный, эвристический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Распознавание сочинительных и подчинительных союзов. Анализ материала для наблюдений. Выписывание сложных предложений, дифференциация их по союзам. Составление предложений с использованием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разных союзов.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 делении союзов на сочинительные и подчинительные.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находить и разграничивать сочините-льные и подчинительные союзы в предложении; составлять сложные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предложения с сочини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тельными и подчинительными союзами; разграничивать сложносо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чине-нные и сложноподчиненные предложения.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формировать навыки учебного сотрудничества в ходе индивидуальной и групповой работы.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 объяснять языковые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явления, процессы, связи и отношения, выявляемые в ходе конструирования текста презентации теоретического материала.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созданию собственных текстов;  стремле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 к речевому самосовершенствованию; достаточный объём словарного запаса и усвоенных грамматических средств для создания текста в письменной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Р/р. 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Публичное                 выступление               в качестве                   ведущего                  (упр. 386)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Совершенствование навыка ставить запятые между простыми предложени-ями в составе сложного; различие сложносочиненных и сложноподчиненных предложений. Тестовые задания.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парная, индивидуальная.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Усвоение правила постановки запятой между простыми предложениями в союзном сложном предложении. Выполнение упражнений на основе усвоенных правил. Построение схем  сложных предложений. Составление предложений по схемам. 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об употреблении запятой между предложениями в союзном сложном предложении.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находить границу между простыми предложениями в соста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ве союзных сложных; употреблять запятую между простыми предложени-ями в составе союзных сложных;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определять грамматичес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кие основы сложных предложений; составлять схемы союзных сложных предложений; соста-влять союзные сложные предложения по указанным схемам.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формировать навыки учебного сотрудничества в ходе индивидуальной и групповой работы.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 объяснять языковые явления, процессы, связи и отношения, выявляемые в ходе проектирования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индивидуального маршрута восполнения проблемных зон в изученной теме.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созданию собственных текстов;  стремле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к речевому самосовершенствованию; достаточный объём словарного запаса и усвоенных грамматических средств для создания текста в письменной форме.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  <w:trHeight w:val="2398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08.05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Междометия               в предложении.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Углубление знаний о сочинительных союзах; группы сочинительных союзов по значению. Употребление сочинительных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союзов для связи целого текста.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Совершенствование орфографических и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пунктуационных навыков.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сочинения. План сочинения. Материалы к сочи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нению.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 индивидуальная, работа в парах.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классификацией союзов по значению. Опознавание разных по значению союзов. Работа с таблицей постановки запятых между однородными членами. Составление предложений по схемам. Сочинение. Подбор своих примеров на употребление союзов в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поэтической речи. 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группы сочинительных союзов по значению (соедини-тельные, противительные, разделительные); перечень союзов, входящих в каждую группу; текстообразующую роль союзов. Уметь различать группы сочинительных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союзов по значению; рас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пола-гать части соста-вных союзов (как...,  так и, не только...,но и, не то..., не то и др.) перед разными однородными члена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ми и частями союзного сложного предложения; уметь употреблять запятую пе-ред второй частью составных союзов; употреблять запя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тую между однородными членами предложения; соста-влять простые и сложносочиненные предложения по указанным схемам.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организовывать и планировать учебное сотрудничество с учителем и сверстниками.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выполнения анализа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предложений.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03DE" w:rsidRPr="00FA03DE" w:rsidRDefault="00FA03DE" w:rsidP="00FA03DE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tabs>
                <w:tab w:val="left" w:pos="1311"/>
              </w:tabs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к самооценке на основе наблюдения за собственной речью.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как явления национальной культуры; стремление к речевому совершенствованию.</w:t>
            </w: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Синтаксический и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пунктуационный разбор предложений                со словами,               словосочетаниями  и                    предложениями, грамматически не связанными                        с членами                 предложения.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ение.            Исследование.</w:t>
            </w: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2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  работа №1          по теме            «Предложения с обращениями, вводными                     и вставными конструкциями».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подчинитель-ных союзов, отличие союзов от похожих слов других частей речи.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Подчините-льные союзы. Группы подчинительных союзов: причинные, целевые, временные, условные, сравнительные, изъяснительные. Морфологи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ческий разбор союза.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Групповая,  индивидуальная, работа в парах.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классификацией союзов по значению. Опознавание разных по значению подчинительных союзов в упражнениях. Составление сложноподчинённых предложений из данных простых. Составление сложных предложений по схемам. Повторение разных видов орфограмм и отдельных пунктограмм. 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группы подчинительных союзов по значе-нию; перечень сою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зов, входящих в каждую группу.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определять значения подчинительных союзов; группировать сложные предложения по значению подчинительных союзов; со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став-лять сложные предложения из простых с испо-льзованием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чинительных союзов; составлять сложные предложения с подчини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тельны-ми союзами по указанным схемам.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использовать адекватные языковые средства для отображения в форме речевых высказываний с целью планирования, контроля и самооценки действия. 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морфологического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разбора союза.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познавательного интереса  к изучению нового. способам обобщения и систематизации знаний.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16.05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Понятие                      о чужой речи. Комментирующая часть.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усвоения знаний учащихся о союзе; оценка степени сфо-рмированности орфографических и пунктуационных навыков по данному разделу. Самостоятельная деятельность учащихся.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 учащихся умений  к осуществлению контроль-ной функции, контроль и самоконтроль изученных понятий: выполнение тестовых заданий.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Научиться применять в практико - теоретической деятельности алгоритм различения сочинительных и подчинительных союзов, применять знания при постановке знаков препинания.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управлять своим поведением (контроль, самокоррекция,  оценка своего действия).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осознавать самого себя как движущую силу своего научения, свою способность к преодолению препятствий и самокоррекции.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процессы, связи и отношения, выявляемые в ходе выполнения тестовых заданий.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созданию собственных текстов; стремле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ние  к  речевому самосовершенствованию; достаточный объём слова-рного запаса и усвоенных грамматических средств для создания текста в письменной форме.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2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20.05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Прямая и                  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косвенная речь.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типичных ошибок и работа над ошибками.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морфологического разбора союза, повторение написания производных предлогов, словарно-орфографическая работа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Групповая,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индивидуальная, работа в парах.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планом и образцом разбора. Выполнение морфологического разбора союзов в упражнениях. Чтение текста, озаглавливание его, ответы на вопросы по содержанию. </w:t>
            </w: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порядок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морфологического разбора союза.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производить морфологический разбор (устный и письмен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ный) союза.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использовать адекватные языковые средства для отображения в форме речевых высказываний с целью планирования, контроля и самооценки действия. Регулятивные: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применении изученного правила. 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устойчивой мотивации к индивидуальной  и коллективной творческой деятель-ности. 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22.05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Р/р. 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                   с грамматическим заданием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(упр. 406)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Совершенствования умения писать сочинение-рассуждение; систематизация материалов о роли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книги в современном мире; составление опорных записей для написания сочинения.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Наблюдение.            Исследование.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ind w:right="-12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3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Обмен впечатлениями от знакомства с книгой, орфографическая разминка, работа с текстом «Книга в современном мире», тестовые задания;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подготовка к сочинению-рассуждению, написание сочинения.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структуру текста - рассуждения, его языковые особенности, особенности публицистического стиля.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подбирать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необходимые материалы к сочинению на указан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ную тему; составлять план сочинения-рассуждения; создавать текст-рассуждение на дискуссионную тему.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уметь с достаточной полнотой и точностью выражать свои мысли. Регулятивные: осознавать значение и роль книги в жизни человека.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построить речевое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высказывание в устной и письменной форме.</w:t>
            </w:r>
          </w:p>
          <w:p w:rsidR="00FA03DE" w:rsidRPr="00FA03DE" w:rsidRDefault="00FA03DE" w:rsidP="00FA03DE">
            <w:pPr>
              <w:spacing w:after="0" w:line="240" w:lineRule="auto"/>
              <w:ind w:right="-12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Интерес к созданию собственных текстов; стремле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ние  к  речевому самосовершенствованию; достаточный объём слова-рного запаса и усвоенных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грамматических средств для создания текста в письменной форме.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2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Прямая речь.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Диалог.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ошибок, допущенных в   сочинении.</w:t>
            </w: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Знакомство с правилом написания союзов также, тоже, чтобы; отличие указанных союзов от других частей речи. Обучение написанию рассказа в виде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репортажа.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проблемного изложения;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Частично - поисковый.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6"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Групповая, индивидуальная, работа в парах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Усвоение правил  написания союзов. Выполнение упражнений на основе усвоенных правил. Повторение разных видов орфограмм и пунктограмм.  Обучение написанию рассказа в виде репортажа.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условия различения на письме союзов также, тоже, что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бы, зато и омонимичных форм наречия и местоимения с части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цами, местоимения с предлогом.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различать на письме союзы также, тоже, чтобы, зато и омонимичные формы; правильно писать союзы с изученной ор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фо-граммой; графически обозначать условия выбора прави-льных написаний.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Коммуникативные:  слушать и слышать друг друга, с достаточной полнотой и точностью выражать свои мысли в соответствии с задачами и условиями коммуникации.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самостоятельно выделять и формулировать познавательную цель, искать и выделять необходимую информацию.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связи и отношения, выявляемые в ходе исследования союзов.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устойчивой мотивации к индивидуальной  и коллективной творческой деятель-ности.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03DE" w:rsidRPr="00FA03DE" w:rsidTr="00552FAD">
        <w:trPr>
          <w:gridAfter w:val="2"/>
          <w:wAfter w:w="262" w:type="dxa"/>
        </w:trPr>
        <w:tc>
          <w:tcPr>
            <w:tcW w:w="700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100.</w:t>
            </w:r>
          </w:p>
        </w:tc>
        <w:tc>
          <w:tcPr>
            <w:tcW w:w="802" w:type="dxa"/>
          </w:tcPr>
          <w:p w:rsidR="00FA03DE" w:rsidRPr="00FA03DE" w:rsidRDefault="00FA03DE" w:rsidP="00FA03DE">
            <w:pPr>
              <w:spacing w:after="0" w:line="240" w:lineRule="auto"/>
              <w:ind w:left="-71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29.05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Рассказ. Цитата.</w:t>
            </w:r>
          </w:p>
        </w:tc>
        <w:tc>
          <w:tcPr>
            <w:tcW w:w="567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составлению рассказа в виде репортажа и его письменному оформлению.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 языковых явлений.            Исследование.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 - репродуктивный.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Индивидуальная, фронтальная.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умений к осуществлению контрольной функции, контроль И самоконтроль изученных понятий: изучаемого предметного содержания: работа в группах (составление плана текста,  определение композиционных и языковых признаков текста репортажа),  выделение главной информации при консультативной помощи учителя (ученика-эксперта) по  алгоритму выполнения задания, самостоятельное проектирование дифференцированно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го домашнего задания, комментирование выставленных оценок. </w:t>
            </w: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 систематизировать, обобщать знания; рефлексировать; подбирать материал, работая с разными источниками, опознавать союзы и предлоги, правильно и безошибочно их писать, отличать от смешиваемых языковых явлений, определять роль в предложении и тексте, употреблять с учётом их стилистической окраски. 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 управлять поведением партнера (контроль, коррекция, опенка действия партнера, умение убеждать).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Регулятивные: 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 объяснять языковые явления, процессы, связи и отношения, выявляемые в ходе написания выборочного изложения.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совершенствованию.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102" w:right="-1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A03DE" w:rsidRPr="00FA03DE" w:rsidTr="00552FAD">
        <w:trPr>
          <w:gridAfter w:val="2"/>
          <w:wAfter w:w="262" w:type="dxa"/>
          <w:trHeight w:val="421"/>
        </w:trPr>
        <w:tc>
          <w:tcPr>
            <w:tcW w:w="16861" w:type="dxa"/>
            <w:gridSpan w:val="29"/>
          </w:tcPr>
          <w:p w:rsidR="00FA03DE" w:rsidRPr="00FA03DE" w:rsidRDefault="00FA03DE" w:rsidP="00FA03DE">
            <w:pPr>
              <w:spacing w:after="0" w:line="240" w:lineRule="auto"/>
              <w:ind w:left="-77" w:right="-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gridAfter w:val="2"/>
          <w:wAfter w:w="262" w:type="dxa"/>
          <w:trHeight w:val="4089"/>
        </w:trPr>
        <w:tc>
          <w:tcPr>
            <w:tcW w:w="700" w:type="dxa"/>
          </w:tcPr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101.</w:t>
            </w: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4C2A72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A3F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8.25pt;height:496.5pt">
                  <v:imagedata r:id="rId8" o:title=""/>
                </v:shape>
              </w:pict>
            </w:r>
            <w:r w:rsidR="00FA03DE"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102</w:t>
            </w: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8" w:right="-13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right="-13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2" w:type="dxa"/>
          </w:tcPr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77" w:right="-142" w:firstLine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27.05</w:t>
            </w: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30.05</w:t>
            </w:r>
          </w:p>
        </w:tc>
        <w:tc>
          <w:tcPr>
            <w:tcW w:w="2002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Итоговый 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контрольный диктант № 7 с грамматическим заданием 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"Повторение".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урок.</w:t>
            </w:r>
          </w:p>
          <w:p w:rsidR="00FA03DE" w:rsidRPr="00FA03DE" w:rsidRDefault="00FA03DE" w:rsidP="00FA03DE">
            <w:pPr>
              <w:spacing w:after="0" w:line="240" w:lineRule="auto"/>
              <w:ind w:left="-86" w:right="-11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изученного в 8 классе по теме: «Синтаксис и пунктуация».</w:t>
            </w:r>
          </w:p>
          <w:p w:rsidR="00FA03DE" w:rsidRPr="00FA03DE" w:rsidRDefault="00FA03DE" w:rsidP="00FA03DE">
            <w:pPr>
              <w:rPr>
                <w:rFonts w:ascii="Calibri" w:eastAsia="Calibri" w:hAnsi="Calibri" w:cs="Times New Roman"/>
                <w:lang w:eastAsia="ru-RU"/>
              </w:rPr>
            </w:pPr>
          </w:p>
          <w:p w:rsidR="00FA03DE" w:rsidRPr="00FA03DE" w:rsidRDefault="00FA03DE" w:rsidP="00FA03DE">
            <w:pPr>
              <w:rPr>
                <w:rFonts w:ascii="Calibri" w:eastAsia="Calibri" w:hAnsi="Calibri" w:cs="Times New Roman"/>
                <w:lang w:eastAsia="ru-RU"/>
              </w:rPr>
            </w:pPr>
          </w:p>
          <w:p w:rsidR="00FA03DE" w:rsidRPr="00FA03DE" w:rsidRDefault="00FA03DE" w:rsidP="00FA03DE">
            <w:pPr>
              <w:jc w:val="center"/>
              <w:rPr>
                <w:rFonts w:ascii="Calibri" w:eastAsia="Calibri" w:hAnsi="Calibri" w:cs="Times New Roman"/>
                <w:lang w:eastAsia="ru-RU"/>
              </w:rPr>
            </w:pPr>
          </w:p>
        </w:tc>
        <w:tc>
          <w:tcPr>
            <w:tcW w:w="567" w:type="dxa"/>
          </w:tcPr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firstLine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57" w:lineRule="exact"/>
              <w:ind w:left="-104" w:right="-112" w:hanging="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ч.</w:t>
            </w:r>
          </w:p>
        </w:tc>
        <w:tc>
          <w:tcPr>
            <w:tcW w:w="1422" w:type="dxa"/>
          </w:tcPr>
          <w:p w:rsidR="00FA03DE" w:rsidRPr="00FA03DE" w:rsidRDefault="00FA03DE" w:rsidP="00FA03DE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6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Запись текста под диктовку учителя, выполнение грамматических заданий.</w:t>
            </w:r>
          </w:p>
        </w:tc>
        <w:tc>
          <w:tcPr>
            <w:tcW w:w="1134" w:type="dxa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и синтез языковых явлений.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Эвристический.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оценки и проверки знаний.</w:t>
            </w: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Творчески - репродуктивный, эвристический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Индивидуальная, фронтальная.</w:t>
            </w:r>
          </w:p>
          <w:p w:rsidR="00FA03DE" w:rsidRPr="00FA03DE" w:rsidRDefault="00FA03DE" w:rsidP="00FA03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у учащихся способностей к рефлексии коррекционно-контрольного типа и реализации коррекционной нормы (фиксирования собственных затруднений в деятельности): групповая работа над ошибками по памятке выполнения задания, групповая лабораторная работа (анализ текста по материалам лингвистического портфолио при консультативной помощи ученика-эксперта)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FA03DE" w:rsidRPr="00FA03DE" w:rsidRDefault="00FA03DE" w:rsidP="00FA03DE">
            <w:pPr>
              <w:spacing w:after="0" w:line="240" w:lineRule="auto"/>
              <w:ind w:right="-1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основные нормы русского литературного языка; уметь применять изученные орфограммы, соблюдать основные правила орфографии. Уметь производить композиц.-содержательный, стилистический, типологический анализ текста. Языковой анализ отдельных элементов текста, анализ правописания отдельных </w:t>
            </w: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слов и пунктуации.</w:t>
            </w:r>
          </w:p>
          <w:p w:rsidR="00FA03DE" w:rsidRPr="00FA03DE" w:rsidRDefault="00FA03DE" w:rsidP="00FA03DE">
            <w:pPr>
              <w:rPr>
                <w:rFonts w:ascii="Calibri" w:eastAsia="Calibri" w:hAnsi="Calibri" w:cs="Times New Roman"/>
                <w:lang w:eastAsia="ru-RU"/>
              </w:rPr>
            </w:pPr>
          </w:p>
          <w:p w:rsidR="00FA03DE" w:rsidRPr="00FA03DE" w:rsidRDefault="00FA03DE" w:rsidP="00FA03DE">
            <w:pPr>
              <w:rPr>
                <w:rFonts w:ascii="Calibri" w:eastAsia="Calibri" w:hAnsi="Calibri" w:cs="Times New Roman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</w:rPr>
              <w:t>Языковой анализ отдельных элементов текста, анализ правописания отдельных слов и пунктуации.</w:t>
            </w:r>
          </w:p>
        </w:tc>
        <w:tc>
          <w:tcPr>
            <w:tcW w:w="241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использовать адекватные языковые средства для отображения в форме речевых высказываний с целью планирования, контроля и самооценки действия. Регулятивные: проектировать маршрут преодоления затруднений в обучении через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Познавательные: объяснять языковые явления, процессы, связи и отношения, выявляемые в ходе выполнения тестовых заданий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Коммуникативные: использовать адекватные языковые средства для отображения в форме речевых высказываний с целью планирования, контроля и самооценки действия. Регулятивные: включение в новые виды деятельности и формы сотрудничества. </w:t>
            </w: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Познавательные: объяснять языковые явления, процессы.</w:t>
            </w:r>
          </w:p>
        </w:tc>
        <w:tc>
          <w:tcPr>
            <w:tcW w:w="1844" w:type="dxa"/>
            <w:gridSpan w:val="3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устойчивой  мотивации к обучению, а также навыков анализа, конструирования, проектной работы по алгоритму с перспективой самодиагностики результатов. 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567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5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ind w:right="-18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A03DE" w:rsidRPr="00FA03DE" w:rsidRDefault="00FA03DE" w:rsidP="00FA03DE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A03DE" w:rsidRP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P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P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Pr="00FA03DE" w:rsidRDefault="00FA03DE" w:rsidP="00FA03DE">
      <w:pPr>
        <w:spacing w:line="360" w:lineRule="auto"/>
        <w:ind w:firstLine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A03DE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Календарно- тематическое планирование.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9 класс.</w:t>
      </w:r>
    </w:p>
    <w:tbl>
      <w:tblPr>
        <w:tblW w:w="10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6"/>
        <w:gridCol w:w="2452"/>
        <w:gridCol w:w="101"/>
        <w:gridCol w:w="565"/>
        <w:gridCol w:w="141"/>
        <w:gridCol w:w="709"/>
        <w:gridCol w:w="2267"/>
        <w:gridCol w:w="1275"/>
        <w:gridCol w:w="1694"/>
      </w:tblGrid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К-во часов</w:t>
            </w:r>
          </w:p>
        </w:tc>
        <w:tc>
          <w:tcPr>
            <w:tcW w:w="709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Знания и умения</w:t>
            </w: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Виды контроля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Использование средств обучения</w:t>
            </w: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  <w:gridSpan w:val="5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(8 недель – 16 часов)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Русский литературный язык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04.09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Основные формы существования национального русского языка: русский литературный язык, народные говоры, жаргоны. </w:t>
            </w: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2-3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Культура речи.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Стартовая диагностика (диктант с грамматическим заданием).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07.09.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11.09.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языковой норме.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Контроль знаний.</w:t>
            </w: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Диктант.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</w:p>
          <w:p w:rsidR="00FA03DE" w:rsidRPr="00FA03DE" w:rsidRDefault="00FA03DE" w:rsidP="00FA03D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Фонетика, словообразование.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Лексика.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  <w:p w:rsidR="00FA03DE" w:rsidRPr="00FA03DE" w:rsidRDefault="00FA03DE" w:rsidP="00FA03D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14.09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18.09.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Повторение и закрепление знаний и умений по фонетике, орфоэпии, лексика, морфемике, словообразование</w:t>
            </w: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6-7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Грамматика: морфология  и синтаксис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21.09.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25.09.</w:t>
            </w:r>
          </w:p>
        </w:tc>
        <w:tc>
          <w:tcPr>
            <w:tcW w:w="2267" w:type="dxa"/>
            <w:vMerge/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8-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Правописание: орфография и пунктуация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28.09.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02.10.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Орфографдикт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Диктант по итогам повторения.</w:t>
            </w:r>
          </w:p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05.10.</w:t>
            </w:r>
          </w:p>
        </w:tc>
        <w:tc>
          <w:tcPr>
            <w:tcW w:w="2267" w:type="dxa"/>
            <w:tcBorders>
              <w:bottom w:val="single" w:sz="4" w:space="0" w:color="auto"/>
            </w:tcBorders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1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Текст и его признаки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09.10.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Текст и его комплексный 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Анализ .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Рассуждение как тип речи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12.10.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-1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Рецензия как речевой жанр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16.10.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19.10.</w:t>
            </w:r>
          </w:p>
        </w:tc>
        <w:tc>
          <w:tcPr>
            <w:tcW w:w="2267" w:type="dxa"/>
            <w:tcBorders>
              <w:top w:val="single" w:sz="4" w:space="0" w:color="auto"/>
              <w:bottom w:val="single" w:sz="4" w:space="0" w:color="auto"/>
            </w:tcBorders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Публичная речь (урок 16).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26.10</w:t>
            </w:r>
          </w:p>
        </w:tc>
        <w:tc>
          <w:tcPr>
            <w:tcW w:w="2267" w:type="dxa"/>
            <w:tcBorders>
              <w:top w:val="single" w:sz="4" w:space="0" w:color="auto"/>
            </w:tcBorders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</w:tcBorders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Контрольная работа № 1 – Изложение 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 творческим заданием (упр. 191) 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23.10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Чтение и изложение текста.  </w:t>
            </w: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излож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  <w:gridSpan w:val="5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четверть(8 недель – 16 часов)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Сложное предложение как единица синтаксиса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06.11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сложном предложении, типы сложныхпредложений и средства связи между их частями.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18-19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Понятие о сложносочинённом предложении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09.11.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13.11</w:t>
            </w:r>
          </w:p>
        </w:tc>
        <w:tc>
          <w:tcPr>
            <w:tcW w:w="2267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сложносочинённом предложении, виды сложносочинённого предложения и знаки препинания в них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 р-р ССП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-21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Виды сложносочинённых предложений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16.11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20.11.</w:t>
            </w:r>
          </w:p>
        </w:tc>
        <w:tc>
          <w:tcPr>
            <w:tcW w:w="2267" w:type="dxa"/>
            <w:vMerge/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Графич.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Сжатое изложение (обучающая работа –упражнение 241) 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2267" w:type="dxa"/>
            <w:vMerge/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Административный контроль.</w:t>
            </w:r>
          </w:p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по  типу ОГЭ.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27.11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Понятие о сложноподчинённом предложении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2267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о сложноподчинённом предложении,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виды придаточных, понятие о союзах и союзных словах</w:t>
            </w: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2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Виды сложноподчинённых предложений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04.12</w:t>
            </w:r>
          </w:p>
        </w:tc>
        <w:tc>
          <w:tcPr>
            <w:tcW w:w="2267" w:type="dxa"/>
            <w:vMerge/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2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Сложноподчинённые предложения с придаточным определительным 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07.12.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Терминолдикт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придаточным изъяснительным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11.12.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придаточными обстоятельственными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Сложноподчинённые предложения с придаточным места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2. Сжатое изложение с элементами сочинения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18.12.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излож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rPr>
          <w:trHeight w:val="796"/>
        </w:trPr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 контрольных работ.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21.12.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  <w:gridSpan w:val="5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при-  даточным времени.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25.12.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придаточным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сравнения  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Подведение итогов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полугодия (урок 32).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28.12.</w:t>
            </w:r>
          </w:p>
        </w:tc>
        <w:tc>
          <w:tcPr>
            <w:tcW w:w="2267" w:type="dxa"/>
          </w:tcPr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2" w:type="dxa"/>
            <w:gridSpan w:val="4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(10 недель+2дня. -- 20 часов)</w:t>
            </w: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к сочинению «Два портрета» (упражнение 391) 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придаточным образа действия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степени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15.01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Сложноподчинённые предложения с придаточным цели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Сложноподчинённые предложения с придаточным условия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22.01.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Графич.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3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Сложноподчинённые предложения с придаточными причины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следствия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25.01.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Сложноподчинённые предложения с придаточным уступительным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Сложноподчинённые предложения с придаточными разных видов (повторение изученного)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01.02.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Синт р-р СПП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3" w:type="dxa"/>
            <w:gridSpan w:val="2"/>
          </w:tcPr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Подготовка к сочинению «Две картины» (упражнение 489)  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05.02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4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-4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Понятие о сложноподчинённых предложениях с несколькими придаточными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08.02.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12.02</w:t>
            </w:r>
          </w:p>
        </w:tc>
        <w:tc>
          <w:tcPr>
            <w:tcW w:w="2267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Виды подчинительной связи в СПП   предложении с несколькими придаточными: соподчинение (однородное и неоднородное), последовательное подчинение</w:t>
            </w: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3. Диктант  по теме «Сложноподчинённое предложение» 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15.02.</w:t>
            </w:r>
          </w:p>
        </w:tc>
        <w:tc>
          <w:tcPr>
            <w:tcW w:w="2267" w:type="dxa"/>
            <w:vMerge/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бессоюзном сложном предложении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19.02.</w:t>
            </w:r>
          </w:p>
        </w:tc>
        <w:tc>
          <w:tcPr>
            <w:tcW w:w="2267" w:type="dxa"/>
            <w:vMerge w:val="restart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 о бессоюзном сложном предложении, знаки препинания в них</w:t>
            </w: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4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-4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Виды бессоюзных сложных предложений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22.0226.02.</w:t>
            </w:r>
          </w:p>
        </w:tc>
        <w:tc>
          <w:tcPr>
            <w:tcW w:w="2267" w:type="dxa"/>
            <w:vMerge/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Орфографдикт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47 – 48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Знаки препинания в бессоюзном сложном предложении.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01.03.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05.03.</w:t>
            </w:r>
          </w:p>
        </w:tc>
        <w:tc>
          <w:tcPr>
            <w:tcW w:w="2267" w:type="dxa"/>
            <w:vMerge/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работа№4. Контрольный диктантс языковым анализом текста по теме «Бессоюзное сложное предложение»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12.03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Мартовское обследование</w:t>
            </w: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Анализ контрольных работ. Подведение  итогов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-ей четверти </w:t>
            </w: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15.03.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3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957" w:type="dxa"/>
            <w:gridSpan w:val="5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-5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553" w:type="dxa"/>
            <w:gridSpan w:val="2"/>
          </w:tcPr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Понятие о сложном предложении с разными видами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союзной и бессоюзной связи 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19.03.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22.03</w:t>
            </w:r>
          </w:p>
        </w:tc>
        <w:tc>
          <w:tcPr>
            <w:tcW w:w="2267" w:type="dxa"/>
            <w:vMerge w:val="restart"/>
          </w:tcPr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Понятиео сложном предложении с различными 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видами союзной и бессоюзной связи.</w:t>
            </w:r>
          </w:p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8" w:type="dxa"/>
            <w:gridSpan w:val="5"/>
          </w:tcPr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IV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четверть</w:t>
            </w:r>
          </w:p>
          <w:p w:rsidR="00FA03DE" w:rsidRPr="00FA03DE" w:rsidRDefault="00FA03DE" w:rsidP="00FA03D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(9 недель – 18 часов)</w:t>
            </w:r>
          </w:p>
        </w:tc>
        <w:tc>
          <w:tcPr>
            <w:tcW w:w="2267" w:type="dxa"/>
            <w:vMerge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52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Культура речи. Правильное употребление в речи сложных предложений</w:t>
            </w:r>
          </w:p>
        </w:tc>
        <w:tc>
          <w:tcPr>
            <w:tcW w:w="66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02.04.</w:t>
            </w:r>
          </w:p>
        </w:tc>
        <w:tc>
          <w:tcPr>
            <w:tcW w:w="2267" w:type="dxa"/>
            <w:vMerge/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52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теме: « Сложное предложение  с разными видами связи».</w:t>
            </w:r>
          </w:p>
        </w:tc>
        <w:tc>
          <w:tcPr>
            <w:tcW w:w="66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05.04.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7" w:type="dxa"/>
            <w:vMerge/>
            <w:vAlign w:val="center"/>
          </w:tcPr>
          <w:p w:rsidR="00FA03DE" w:rsidRPr="00FA03DE" w:rsidRDefault="00FA03DE" w:rsidP="00FA03D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5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52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Способы передачи чужой речи.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09.04.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Графичдиктант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56-57</w:t>
            </w:r>
          </w:p>
        </w:tc>
        <w:tc>
          <w:tcPr>
            <w:tcW w:w="2452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Знаки препинания в предложениях с прямой речью.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12.04.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16.04.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452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Цитаты и способы цитирования 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19.04.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59-60</w:t>
            </w:r>
          </w:p>
        </w:tc>
        <w:tc>
          <w:tcPr>
            <w:tcW w:w="2452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№ 5 – сочинение «Два портрета» (упражнение 645) </w:t>
            </w:r>
          </w:p>
        </w:tc>
        <w:tc>
          <w:tcPr>
            <w:tcW w:w="66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23.04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26.04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сочин</w:t>
            </w: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1-62</w:t>
            </w:r>
          </w:p>
        </w:tc>
        <w:tc>
          <w:tcPr>
            <w:tcW w:w="2452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Фонетика, словообразование, лексика </w:t>
            </w:r>
          </w:p>
          <w:p w:rsid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30.04.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07.05.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lastRenderedPageBreak/>
              <w:t>6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3-64</w:t>
            </w:r>
          </w:p>
        </w:tc>
        <w:tc>
          <w:tcPr>
            <w:tcW w:w="2452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Грамматика: морфология и синтаксис </w:t>
            </w:r>
          </w:p>
        </w:tc>
        <w:tc>
          <w:tcPr>
            <w:tcW w:w="66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14.05</w:t>
            </w:r>
          </w:p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17.05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52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Итоговая контрольная работа за курс  9 класса</w:t>
            </w: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6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21.05.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A03DE" w:rsidRPr="00FA03DE" w:rsidTr="00552FAD">
        <w:tc>
          <w:tcPr>
            <w:tcW w:w="816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6</w:t>
            </w: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52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Подведение итогов изучения курса русского языка в 9-м классе </w:t>
            </w:r>
          </w:p>
        </w:tc>
        <w:tc>
          <w:tcPr>
            <w:tcW w:w="666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A03DE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50" w:type="dxa"/>
            <w:gridSpan w:val="2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A03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24.05.</w:t>
            </w:r>
          </w:p>
        </w:tc>
        <w:tc>
          <w:tcPr>
            <w:tcW w:w="2267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</w:tcPr>
          <w:p w:rsidR="00FA03DE" w:rsidRPr="00FA03DE" w:rsidRDefault="00FA03DE" w:rsidP="00FA03D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FA03DE" w:rsidRPr="00FA03DE" w:rsidRDefault="00FA03DE" w:rsidP="00FA03DE">
      <w:pPr>
        <w:tabs>
          <w:tab w:val="center" w:pos="4961"/>
        </w:tabs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A03DE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ab/>
      </w:r>
    </w:p>
    <w:p w:rsidR="00FA03DE" w:rsidRPr="00FA03DE" w:rsidRDefault="00FA03DE" w:rsidP="00FA03DE">
      <w:pPr>
        <w:rPr>
          <w:rFonts w:ascii="Calibri" w:eastAsia="Calibri" w:hAnsi="Calibri" w:cs="Times New Roman"/>
        </w:rPr>
      </w:pPr>
    </w:p>
    <w:p w:rsidR="00FA03DE" w:rsidRPr="00FA03DE" w:rsidRDefault="00FA03DE" w:rsidP="00FA03DE">
      <w:pPr>
        <w:rPr>
          <w:rFonts w:ascii="Calibri" w:eastAsia="Calibri" w:hAnsi="Calibri" w:cs="Times New Roman"/>
        </w:rPr>
      </w:pPr>
    </w:p>
    <w:p w:rsidR="00FA03DE" w:rsidRP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P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P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FA03DE" w:rsidRDefault="00FA03DE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554" w:rsidRDefault="00EC6554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554" w:rsidRDefault="00EC6554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554" w:rsidRDefault="00EC6554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554" w:rsidRDefault="00EC6554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554" w:rsidRDefault="00EC6554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554" w:rsidRDefault="00EC6554" w:rsidP="00FA03DE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554" w:rsidRPr="00EC6554" w:rsidRDefault="00EC6554" w:rsidP="00EC6554">
      <w:pPr>
        <w:rPr>
          <w:rFonts w:ascii="Times New Roman" w:eastAsia="Calibri" w:hAnsi="Times New Roman" w:cs="Times New Roman"/>
          <w:sz w:val="24"/>
          <w:szCs w:val="24"/>
        </w:rPr>
      </w:pP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СОГЛАСОВАНО</w:t>
      </w: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Протокол заседания</w:t>
      </w: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методического совета</w:t>
      </w: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МБОУ Россошанской ООШ</w:t>
      </w: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от _</w:t>
      </w:r>
      <w:r w:rsidRPr="00EC6554">
        <w:rPr>
          <w:rFonts w:ascii="Times New Roman" w:eastAsia="Calibri" w:hAnsi="Times New Roman" w:cs="Times New Roman"/>
          <w:sz w:val="28"/>
          <w:szCs w:val="28"/>
          <w:u w:val="single"/>
        </w:rPr>
        <w:t>23.08.2018 года</w:t>
      </w:r>
      <w:r w:rsidRPr="00EC6554">
        <w:rPr>
          <w:rFonts w:ascii="Times New Roman" w:eastAsia="Calibri" w:hAnsi="Times New Roman" w:cs="Times New Roman"/>
          <w:sz w:val="28"/>
          <w:szCs w:val="28"/>
        </w:rPr>
        <w:t xml:space="preserve">   № </w:t>
      </w:r>
      <w:r w:rsidRPr="00EC6554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Председатель МС</w:t>
      </w: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__________ Джаджиева Т. И.</w:t>
      </w: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C6554" w:rsidRPr="00EC6554" w:rsidRDefault="00EC6554" w:rsidP="00EC6554">
      <w:pPr>
        <w:rPr>
          <w:rFonts w:ascii="Times New Roman" w:eastAsia="Calibri" w:hAnsi="Times New Roman" w:cs="Times New Roman"/>
          <w:sz w:val="28"/>
          <w:szCs w:val="28"/>
        </w:rPr>
      </w:pPr>
    </w:p>
    <w:p w:rsidR="00EC6554" w:rsidRPr="00EC6554" w:rsidRDefault="00EC6554" w:rsidP="00EC6554">
      <w:pPr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СОГЛАСОВАНО</w:t>
      </w: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Зам. директора по УР</w:t>
      </w: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</w:rPr>
        <w:t>_________ Джаджиева Т. И.</w:t>
      </w:r>
    </w:p>
    <w:p w:rsidR="00EC6554" w:rsidRPr="00EC6554" w:rsidRDefault="00EC6554" w:rsidP="00EC655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C6554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 23.08.2018 года.</w:t>
      </w:r>
    </w:p>
    <w:p w:rsidR="00FA03DE" w:rsidRDefault="00FA03DE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8F093B" w:rsidRDefault="008F093B" w:rsidP="00280A42">
      <w:pPr>
        <w:rPr>
          <w:rFonts w:ascii="Times New Roman" w:hAnsi="Times New Roman" w:cs="Times New Roman"/>
          <w:b/>
          <w:sz w:val="28"/>
          <w:szCs w:val="28"/>
        </w:rPr>
      </w:pPr>
    </w:p>
    <w:p w:rsidR="008F093B" w:rsidRPr="00872B2A" w:rsidRDefault="008F093B" w:rsidP="00280A42">
      <w:pPr>
        <w:rPr>
          <w:rFonts w:ascii="Times New Roman" w:hAnsi="Times New Roman" w:cs="Times New Roman"/>
          <w:b/>
          <w:sz w:val="28"/>
          <w:szCs w:val="28"/>
        </w:rPr>
      </w:pPr>
    </w:p>
    <w:sectPr w:rsidR="008F093B" w:rsidRPr="00872B2A" w:rsidSect="00FA03DE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18A0" w:rsidRDefault="007C18A0" w:rsidP="001D1CC3">
      <w:pPr>
        <w:spacing w:after="0" w:line="240" w:lineRule="auto"/>
      </w:pPr>
      <w:r>
        <w:separator/>
      </w:r>
    </w:p>
  </w:endnote>
  <w:endnote w:type="continuationSeparator" w:id="1">
    <w:p w:rsidR="007C18A0" w:rsidRDefault="007C18A0" w:rsidP="001D1C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hames">
    <w:altName w:val="Algerian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SchoolBookC">
    <w:altName w:val="Gabriola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,Italic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 New 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18A0" w:rsidRDefault="007C18A0" w:rsidP="001D1CC3">
      <w:pPr>
        <w:spacing w:after="0" w:line="240" w:lineRule="auto"/>
      </w:pPr>
      <w:r>
        <w:separator/>
      </w:r>
    </w:p>
  </w:footnote>
  <w:footnote w:type="continuationSeparator" w:id="1">
    <w:p w:rsidR="007C18A0" w:rsidRDefault="007C18A0" w:rsidP="001D1CC3">
      <w:pPr>
        <w:spacing w:after="0" w:line="240" w:lineRule="auto"/>
      </w:pPr>
      <w:r>
        <w:continuationSeparator/>
      </w:r>
    </w:p>
  </w:footnote>
  <w:footnote w:id="2">
    <w:p w:rsidR="00280A42" w:rsidRPr="008E4B97" w:rsidRDefault="00280A42" w:rsidP="001D1CC3">
      <w:pPr>
        <w:pStyle w:val="a5"/>
        <w:rPr>
          <w:rFonts w:ascii="Times New Roman" w:hAnsi="Times New Roman"/>
          <w:sz w:val="22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Num1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1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4"/>
    <w:multiLevelType w:val="multilevel"/>
    <w:tmpl w:val="3650EEDC"/>
    <w:name w:val="WWNum16"/>
    <w:lvl w:ilvl="0">
      <w:start w:val="1"/>
      <w:numFmt w:val="decimal"/>
      <w:lvlText w:val="%1)"/>
      <w:lvlJc w:val="left"/>
      <w:pPr>
        <w:tabs>
          <w:tab w:val="num" w:pos="491"/>
        </w:tabs>
        <w:ind w:left="1211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0000005"/>
    <w:multiLevelType w:val="multilevel"/>
    <w:tmpl w:val="ED3EE314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0000006"/>
    <w:multiLevelType w:val="multilevel"/>
    <w:tmpl w:val="00000006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5">
    <w:nsid w:val="00000007"/>
    <w:multiLevelType w:val="multilevel"/>
    <w:tmpl w:val="FD847EEC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0"/>
        </w:tabs>
        <w:ind w:left="667" w:hanging="360"/>
      </w:pPr>
      <w:rPr>
        <w:b w:val="0"/>
        <w:iCs/>
        <w:spacing w:val="-1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38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0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2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4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26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98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0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27" w:hanging="180"/>
      </w:pPr>
    </w:lvl>
  </w:abstractNum>
  <w:abstractNum w:abstractNumId="8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1460A5D"/>
    <w:multiLevelType w:val="hybridMultilevel"/>
    <w:tmpl w:val="EFEE4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06504FB8"/>
    <w:multiLevelType w:val="hybridMultilevel"/>
    <w:tmpl w:val="02109E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6A5087C"/>
    <w:multiLevelType w:val="hybridMultilevel"/>
    <w:tmpl w:val="7610C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C9972A4"/>
    <w:multiLevelType w:val="hybridMultilevel"/>
    <w:tmpl w:val="77B256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E616378"/>
    <w:multiLevelType w:val="hybridMultilevel"/>
    <w:tmpl w:val="9C54B3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193A00F2"/>
    <w:multiLevelType w:val="hybridMultilevel"/>
    <w:tmpl w:val="E1201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B577D0"/>
    <w:multiLevelType w:val="hybridMultilevel"/>
    <w:tmpl w:val="5672B7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245E0C"/>
    <w:multiLevelType w:val="hybridMultilevel"/>
    <w:tmpl w:val="8000DCB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1F995DA3"/>
    <w:multiLevelType w:val="hybridMultilevel"/>
    <w:tmpl w:val="049C47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1FAC3FD7"/>
    <w:multiLevelType w:val="hybridMultilevel"/>
    <w:tmpl w:val="9A2023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2DA4B89"/>
    <w:multiLevelType w:val="hybridMultilevel"/>
    <w:tmpl w:val="FBBAA5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26E0148D"/>
    <w:multiLevelType w:val="hybridMultilevel"/>
    <w:tmpl w:val="1286D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764484"/>
    <w:multiLevelType w:val="hybridMultilevel"/>
    <w:tmpl w:val="F580E7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32F4670A"/>
    <w:multiLevelType w:val="hybridMultilevel"/>
    <w:tmpl w:val="57804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E64099"/>
    <w:multiLevelType w:val="hybridMultilevel"/>
    <w:tmpl w:val="FC7EF1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47927B4A"/>
    <w:multiLevelType w:val="hybridMultilevel"/>
    <w:tmpl w:val="2E3E7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6411E6"/>
    <w:multiLevelType w:val="hybridMultilevel"/>
    <w:tmpl w:val="C57E2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F6C2C73"/>
    <w:multiLevelType w:val="hybridMultilevel"/>
    <w:tmpl w:val="35240246"/>
    <w:lvl w:ilvl="0" w:tplc="8708A65A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3A6617B"/>
    <w:multiLevelType w:val="hybridMultilevel"/>
    <w:tmpl w:val="DDF22A0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5C1131E"/>
    <w:multiLevelType w:val="hybridMultilevel"/>
    <w:tmpl w:val="293A0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E818AF"/>
    <w:multiLevelType w:val="hybridMultilevel"/>
    <w:tmpl w:val="3B4C535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>
    <w:nsid w:val="649D1EAB"/>
    <w:multiLevelType w:val="hybridMultilevel"/>
    <w:tmpl w:val="6108C7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6DAC2FE4"/>
    <w:multiLevelType w:val="hybridMultilevel"/>
    <w:tmpl w:val="1506F7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CF5185"/>
    <w:multiLevelType w:val="hybridMultilevel"/>
    <w:tmpl w:val="2EEA50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7BA24F85"/>
    <w:multiLevelType w:val="hybridMultilevel"/>
    <w:tmpl w:val="E760CA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23"/>
  </w:num>
  <w:num w:numId="5">
    <w:abstractNumId w:val="29"/>
  </w:num>
  <w:num w:numId="6">
    <w:abstractNumId w:val="17"/>
  </w:num>
  <w:num w:numId="7">
    <w:abstractNumId w:val="19"/>
  </w:num>
  <w:num w:numId="8">
    <w:abstractNumId w:val="27"/>
  </w:num>
  <w:num w:numId="9">
    <w:abstractNumId w:val="13"/>
  </w:num>
  <w:num w:numId="10">
    <w:abstractNumId w:val="32"/>
  </w:num>
  <w:num w:numId="11">
    <w:abstractNumId w:val="18"/>
  </w:num>
  <w:num w:numId="12">
    <w:abstractNumId w:val="33"/>
  </w:num>
  <w:num w:numId="13">
    <w:abstractNumId w:val="30"/>
  </w:num>
  <w:num w:numId="14">
    <w:abstractNumId w:val="15"/>
  </w:num>
  <w:num w:numId="15">
    <w:abstractNumId w:val="22"/>
  </w:num>
  <w:num w:numId="16">
    <w:abstractNumId w:val="10"/>
  </w:num>
  <w:num w:numId="17">
    <w:abstractNumId w:val="14"/>
  </w:num>
  <w:num w:numId="18">
    <w:abstractNumId w:val="24"/>
  </w:num>
  <w:num w:numId="19">
    <w:abstractNumId w:val="20"/>
  </w:num>
  <w:num w:numId="20">
    <w:abstractNumId w:val="25"/>
  </w:num>
  <w:num w:numId="21">
    <w:abstractNumId w:val="31"/>
  </w:num>
  <w:num w:numId="22">
    <w:abstractNumId w:val="12"/>
  </w:num>
  <w:num w:numId="23">
    <w:abstractNumId w:val="28"/>
  </w:num>
  <w:num w:numId="24">
    <w:abstractNumId w:val="21"/>
  </w:num>
  <w:num w:numId="25">
    <w:abstractNumId w:val="8"/>
  </w:num>
  <w:num w:numId="26">
    <w:abstractNumId w:val="26"/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2F18"/>
    <w:rsid w:val="000246FD"/>
    <w:rsid w:val="0016142B"/>
    <w:rsid w:val="001D1CC3"/>
    <w:rsid w:val="00280A42"/>
    <w:rsid w:val="00292F18"/>
    <w:rsid w:val="002A3F44"/>
    <w:rsid w:val="002F031E"/>
    <w:rsid w:val="0047658C"/>
    <w:rsid w:val="004810C1"/>
    <w:rsid w:val="004C2A72"/>
    <w:rsid w:val="005E497A"/>
    <w:rsid w:val="005E4D83"/>
    <w:rsid w:val="00625C09"/>
    <w:rsid w:val="007C18A0"/>
    <w:rsid w:val="00872B2A"/>
    <w:rsid w:val="008F093B"/>
    <w:rsid w:val="009248ED"/>
    <w:rsid w:val="009F7A86"/>
    <w:rsid w:val="00AE173B"/>
    <w:rsid w:val="00BA6364"/>
    <w:rsid w:val="00D67555"/>
    <w:rsid w:val="00EC6554"/>
    <w:rsid w:val="00FA03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F44"/>
  </w:style>
  <w:style w:type="paragraph" w:styleId="1">
    <w:name w:val="heading 1"/>
    <w:basedOn w:val="a"/>
    <w:link w:val="10"/>
    <w:uiPriority w:val="99"/>
    <w:qFormat/>
    <w:rsid w:val="00280A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625C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0A4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0A42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280A42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25C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625C09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625C09"/>
    <w:pPr>
      <w:suppressAutoHyphens/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Style4">
    <w:name w:val="Style4"/>
    <w:basedOn w:val="a"/>
    <w:rsid w:val="00625C09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625C09"/>
  </w:style>
  <w:style w:type="paragraph" w:styleId="a5">
    <w:name w:val="footnote text"/>
    <w:basedOn w:val="a"/>
    <w:link w:val="a6"/>
    <w:rsid w:val="001D1CC3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D1CC3"/>
    <w:rPr>
      <w:rFonts w:ascii="Thames" w:eastAsia="Times New Roman" w:hAnsi="Thames" w:cs="Times New Roman"/>
      <w:sz w:val="20"/>
      <w:szCs w:val="20"/>
      <w:lang w:eastAsia="ru-RU"/>
    </w:rPr>
  </w:style>
  <w:style w:type="character" w:styleId="a7">
    <w:name w:val="footnote reference"/>
    <w:rsid w:val="001D1CC3"/>
    <w:rPr>
      <w:rFonts w:ascii="Times New Roman" w:hAnsi="Times New Roman"/>
      <w:sz w:val="20"/>
      <w:vertAlign w:val="superscript"/>
    </w:rPr>
  </w:style>
  <w:style w:type="paragraph" w:styleId="a8">
    <w:name w:val="No Spacing"/>
    <w:uiPriority w:val="1"/>
    <w:qFormat/>
    <w:rsid w:val="004810C1"/>
    <w:pPr>
      <w:spacing w:after="0" w:line="240" w:lineRule="auto"/>
    </w:pPr>
  </w:style>
  <w:style w:type="paragraph" w:customStyle="1" w:styleId="text">
    <w:name w:val="text"/>
    <w:basedOn w:val="a"/>
    <w:uiPriority w:val="99"/>
    <w:rsid w:val="004810C1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uiPriority w:val="99"/>
    <w:rsid w:val="004810C1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10">
    <w:name w:val="Заголовок 1 Знак"/>
    <w:basedOn w:val="a0"/>
    <w:link w:val="1"/>
    <w:uiPriority w:val="99"/>
    <w:rsid w:val="00280A42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80A42"/>
    <w:rPr>
      <w:rFonts w:ascii="Cambria" w:eastAsia="Times New Roman" w:hAnsi="Cambria" w:cs="Times New Roman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80A42"/>
    <w:rPr>
      <w:rFonts w:ascii="Cambria" w:eastAsia="Times New Roman" w:hAnsi="Cambria" w:cs="Times New Roman"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280A4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80A42"/>
  </w:style>
  <w:style w:type="character" w:styleId="a9">
    <w:name w:val="Hyperlink"/>
    <w:basedOn w:val="a0"/>
    <w:uiPriority w:val="99"/>
    <w:unhideWhenUsed/>
    <w:rsid w:val="00280A42"/>
    <w:rPr>
      <w:strike w:val="0"/>
      <w:dstrike w:val="0"/>
      <w:color w:val="557C2B"/>
      <w:u w:val="none"/>
      <w:effect w:val="none"/>
    </w:rPr>
  </w:style>
  <w:style w:type="character" w:styleId="aa">
    <w:name w:val="FollowedHyperlink"/>
    <w:basedOn w:val="a0"/>
    <w:uiPriority w:val="99"/>
    <w:semiHidden/>
    <w:unhideWhenUsed/>
    <w:rsid w:val="00280A42"/>
    <w:rPr>
      <w:color w:val="800080"/>
      <w:u w:val="single"/>
    </w:rPr>
  </w:style>
  <w:style w:type="paragraph" w:styleId="ab">
    <w:name w:val="Normal (Web)"/>
    <w:basedOn w:val="a"/>
    <w:uiPriority w:val="99"/>
    <w:unhideWhenUsed/>
    <w:rsid w:val="00280A42"/>
    <w:pPr>
      <w:spacing w:before="10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80A4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280A42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80A4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280A42"/>
    <w:rPr>
      <w:rFonts w:ascii="Calibri" w:eastAsia="Calibri" w:hAnsi="Calibri" w:cs="Times New Roman"/>
    </w:rPr>
  </w:style>
  <w:style w:type="paragraph" w:styleId="af0">
    <w:name w:val="endnote text"/>
    <w:basedOn w:val="a"/>
    <w:link w:val="af1"/>
    <w:unhideWhenUsed/>
    <w:rsid w:val="00280A42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rsid w:val="00280A42"/>
    <w:rPr>
      <w:rFonts w:ascii="Thames" w:eastAsia="Times New Roman" w:hAnsi="Thames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280A42"/>
    <w:pPr>
      <w:shd w:val="clear" w:color="auto" w:fill="FFFFFF"/>
      <w:spacing w:after="720" w:line="250" w:lineRule="exact"/>
      <w:jc w:val="right"/>
    </w:pPr>
    <w:rPr>
      <w:rFonts w:ascii="Times New Roman" w:eastAsia="Calibri" w:hAnsi="Times New Roman" w:cs="Times New Roman"/>
      <w:sz w:val="23"/>
      <w:szCs w:val="23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280A42"/>
    <w:rPr>
      <w:rFonts w:ascii="Times New Roman" w:eastAsia="Calibri" w:hAnsi="Times New Roman" w:cs="Times New Roman"/>
      <w:sz w:val="23"/>
      <w:szCs w:val="23"/>
      <w:shd w:val="clear" w:color="auto" w:fill="FFFFFF"/>
    </w:rPr>
  </w:style>
  <w:style w:type="paragraph" w:styleId="af4">
    <w:name w:val="Body Text Indent"/>
    <w:basedOn w:val="a"/>
    <w:link w:val="af5"/>
    <w:uiPriority w:val="99"/>
    <w:semiHidden/>
    <w:unhideWhenUsed/>
    <w:rsid w:val="00280A42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280A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80A42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80A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Balloon Text"/>
    <w:basedOn w:val="a"/>
    <w:link w:val="af7"/>
    <w:uiPriority w:val="99"/>
    <w:unhideWhenUsed/>
    <w:rsid w:val="00280A4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280A42"/>
    <w:rPr>
      <w:rFonts w:ascii="Tahoma" w:eastAsia="Calibri" w:hAnsi="Tahoma" w:cs="Tahoma"/>
      <w:sz w:val="16"/>
      <w:szCs w:val="16"/>
    </w:rPr>
  </w:style>
  <w:style w:type="character" w:customStyle="1" w:styleId="af8">
    <w:name w:val="А_основной Знак"/>
    <w:basedOn w:val="a0"/>
    <w:link w:val="af9"/>
    <w:locked/>
    <w:rsid w:val="00280A42"/>
    <w:rPr>
      <w:rFonts w:ascii="Times New Roman" w:eastAsia="Calibri" w:hAnsi="Times New Roman" w:cs="Times New Roman"/>
      <w:sz w:val="28"/>
      <w:szCs w:val="28"/>
    </w:rPr>
  </w:style>
  <w:style w:type="paragraph" w:customStyle="1" w:styleId="af9">
    <w:name w:val="А_основной"/>
    <w:basedOn w:val="a"/>
    <w:link w:val="af8"/>
    <w:qFormat/>
    <w:rsid w:val="00280A42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a">
    <w:name w:val="Основной текст_"/>
    <w:basedOn w:val="a0"/>
    <w:link w:val="23"/>
    <w:locked/>
    <w:rsid w:val="00280A42"/>
    <w:rPr>
      <w:rFonts w:ascii="Times New Roman" w:eastAsia="Times New Roman" w:hAnsi="Times New Roman" w:cs="Times New Roman"/>
      <w:spacing w:val="1"/>
      <w:sz w:val="17"/>
      <w:szCs w:val="17"/>
      <w:shd w:val="clear" w:color="auto" w:fill="FFFFFF"/>
    </w:rPr>
  </w:style>
  <w:style w:type="paragraph" w:customStyle="1" w:styleId="23">
    <w:name w:val="Основной текст2"/>
    <w:basedOn w:val="a"/>
    <w:link w:val="afa"/>
    <w:rsid w:val="00280A4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280A4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80A42"/>
    <w:pPr>
      <w:shd w:val="clear" w:color="auto" w:fill="FFFFFF"/>
      <w:spacing w:before="180" w:after="0" w:line="211" w:lineRule="exact"/>
      <w:ind w:firstLine="40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280A42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280A4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b">
    <w:name w:val="Стиль"/>
    <w:uiPriority w:val="99"/>
    <w:rsid w:val="00280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">
    <w:name w:val="Style1"/>
    <w:basedOn w:val="a"/>
    <w:rsid w:val="00280A42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80A4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80A42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280A42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80A42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280A4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280A42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280A42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280A4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280A42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280A42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280A4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280A42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280A42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280A42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280A42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280A4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afc">
    <w:name w:val="Знак"/>
    <w:basedOn w:val="a"/>
    <w:uiPriority w:val="99"/>
    <w:rsid w:val="00280A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d">
    <w:name w:val="endnote reference"/>
    <w:unhideWhenUsed/>
    <w:rsid w:val="00280A42"/>
    <w:rPr>
      <w:vertAlign w:val="superscript"/>
    </w:rPr>
  </w:style>
  <w:style w:type="character" w:customStyle="1" w:styleId="FontStyle40">
    <w:name w:val="Font Style40"/>
    <w:basedOn w:val="a0"/>
    <w:rsid w:val="00280A42"/>
    <w:rPr>
      <w:rFonts w:ascii="Arial" w:hAnsi="Arial" w:cs="Arial" w:hint="default"/>
      <w:b/>
      <w:bCs/>
      <w:sz w:val="18"/>
      <w:szCs w:val="18"/>
    </w:rPr>
  </w:style>
  <w:style w:type="character" w:customStyle="1" w:styleId="extraname">
    <w:name w:val="extraname"/>
    <w:basedOn w:val="a0"/>
    <w:rsid w:val="00280A42"/>
  </w:style>
  <w:style w:type="character" w:customStyle="1" w:styleId="13">
    <w:name w:val="Основной текст1"/>
    <w:basedOn w:val="a0"/>
    <w:rsid w:val="00280A4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afe">
    <w:name w:val="Основной текст + Курсив"/>
    <w:aliases w:val="Интервал 0 pt"/>
    <w:uiPriority w:val="99"/>
    <w:rsid w:val="00280A42"/>
    <w:rPr>
      <w:rFonts w:ascii="Times New Roman" w:hAnsi="Times New Roman" w:cs="Times New Roman" w:hint="default"/>
      <w:i/>
      <w:iCs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"/>
    <w:aliases w:val="Курсив"/>
    <w:basedOn w:val="a0"/>
    <w:rsid w:val="00280A4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4">
    <w:name w:val="Основной текст Знак1"/>
    <w:uiPriority w:val="99"/>
    <w:locked/>
    <w:rsid w:val="00280A42"/>
    <w:rPr>
      <w:rFonts w:ascii="Times New Roman" w:hAnsi="Times New Roman" w:cs="Times New Roman" w:hint="default"/>
      <w:sz w:val="23"/>
      <w:szCs w:val="23"/>
      <w:shd w:val="clear" w:color="auto" w:fill="FFFFFF"/>
    </w:rPr>
  </w:style>
  <w:style w:type="character" w:customStyle="1" w:styleId="24">
    <w:name w:val="Основной текст + Курсив2"/>
    <w:uiPriority w:val="99"/>
    <w:rsid w:val="00280A42"/>
    <w:rPr>
      <w:rFonts w:ascii="Times New Roman" w:hAnsi="Times New Roman" w:cs="Times New Roman" w:hint="default"/>
      <w:i/>
      <w:iCs/>
      <w:spacing w:val="0"/>
      <w:sz w:val="23"/>
      <w:szCs w:val="23"/>
      <w:shd w:val="clear" w:color="auto" w:fill="FFFFFF"/>
    </w:rPr>
  </w:style>
  <w:style w:type="character" w:customStyle="1" w:styleId="15">
    <w:name w:val="Основной текст + Курсив1"/>
    <w:uiPriority w:val="99"/>
    <w:rsid w:val="00280A42"/>
    <w:rPr>
      <w:rFonts w:ascii="Times New Roman" w:hAnsi="Times New Roman" w:cs="Times New Roman" w:hint="default"/>
      <w:i/>
      <w:iCs/>
      <w:spacing w:val="0"/>
      <w:sz w:val="23"/>
      <w:szCs w:val="23"/>
      <w:shd w:val="clear" w:color="auto" w:fill="FFFFFF"/>
    </w:rPr>
  </w:style>
  <w:style w:type="character" w:customStyle="1" w:styleId="11pt">
    <w:name w:val="Основной текст + 11 pt"/>
    <w:aliases w:val="Полужирный3"/>
    <w:uiPriority w:val="99"/>
    <w:rsid w:val="00280A42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11pt2">
    <w:name w:val="Основной текст + 11 pt2"/>
    <w:aliases w:val="Полужирный2"/>
    <w:uiPriority w:val="99"/>
    <w:rsid w:val="00280A42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280A42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apple-converted-space">
    <w:name w:val="apple-converted-space"/>
    <w:basedOn w:val="a0"/>
    <w:rsid w:val="00280A42"/>
  </w:style>
  <w:style w:type="character" w:customStyle="1" w:styleId="FontStyle20">
    <w:name w:val="Font Style20"/>
    <w:rsid w:val="00280A42"/>
    <w:rPr>
      <w:rFonts w:ascii="Cambria" w:hAnsi="Cambria" w:cs="Cambria" w:hint="default"/>
      <w:sz w:val="20"/>
      <w:szCs w:val="20"/>
    </w:rPr>
  </w:style>
  <w:style w:type="character" w:customStyle="1" w:styleId="FontStyle18">
    <w:name w:val="Font Style18"/>
    <w:rsid w:val="00280A42"/>
    <w:rPr>
      <w:rFonts w:ascii="Microsoft Sans Serif" w:hAnsi="Microsoft Sans Serif" w:cs="Microsoft Sans Serif" w:hint="default"/>
      <w:sz w:val="32"/>
      <w:szCs w:val="32"/>
    </w:rPr>
  </w:style>
  <w:style w:type="character" w:customStyle="1" w:styleId="FontStyle21">
    <w:name w:val="Font Style21"/>
    <w:rsid w:val="00280A42"/>
    <w:rPr>
      <w:rFonts w:ascii="Microsoft Sans Serif" w:hAnsi="Microsoft Sans Serif" w:cs="Microsoft Sans Serif" w:hint="default"/>
      <w:b/>
      <w:bCs/>
      <w:sz w:val="28"/>
      <w:szCs w:val="28"/>
    </w:rPr>
  </w:style>
  <w:style w:type="character" w:customStyle="1" w:styleId="FontStyle22">
    <w:name w:val="Font Style22"/>
    <w:rsid w:val="00280A42"/>
    <w:rPr>
      <w:rFonts w:ascii="Microsoft Sans Serif" w:hAnsi="Microsoft Sans Serif" w:cs="Microsoft Sans Serif" w:hint="default"/>
      <w:spacing w:val="10"/>
      <w:sz w:val="18"/>
      <w:szCs w:val="18"/>
    </w:rPr>
  </w:style>
  <w:style w:type="character" w:customStyle="1" w:styleId="FontStyle26">
    <w:name w:val="Font Style26"/>
    <w:rsid w:val="00280A42"/>
    <w:rPr>
      <w:rFonts w:ascii="Cambria" w:hAnsi="Cambria" w:cs="Cambria" w:hint="default"/>
      <w:i/>
      <w:iCs/>
      <w:sz w:val="20"/>
      <w:szCs w:val="20"/>
    </w:rPr>
  </w:style>
  <w:style w:type="character" w:customStyle="1" w:styleId="FontStyle29">
    <w:name w:val="Font Style29"/>
    <w:rsid w:val="00280A42"/>
    <w:rPr>
      <w:rFonts w:ascii="Georgia" w:hAnsi="Georgia" w:cs="Georgia" w:hint="default"/>
      <w:b/>
      <w:bCs/>
      <w:sz w:val="40"/>
      <w:szCs w:val="40"/>
    </w:rPr>
  </w:style>
  <w:style w:type="character" w:customStyle="1" w:styleId="FontStyle30">
    <w:name w:val="Font Style30"/>
    <w:rsid w:val="00280A42"/>
    <w:rPr>
      <w:rFonts w:ascii="Microsoft Sans Serif" w:hAnsi="Microsoft Sans Serif" w:cs="Microsoft Sans Serif" w:hint="default"/>
      <w:sz w:val="26"/>
      <w:szCs w:val="26"/>
    </w:rPr>
  </w:style>
  <w:style w:type="character" w:customStyle="1" w:styleId="FontStyle31">
    <w:name w:val="Font Style31"/>
    <w:rsid w:val="00280A42"/>
    <w:rPr>
      <w:rFonts w:ascii="Cambria" w:hAnsi="Cambria" w:cs="Cambria" w:hint="default"/>
      <w:sz w:val="18"/>
      <w:szCs w:val="18"/>
    </w:rPr>
  </w:style>
  <w:style w:type="character" w:customStyle="1" w:styleId="FontStyle19">
    <w:name w:val="Font Style19"/>
    <w:rsid w:val="00280A42"/>
    <w:rPr>
      <w:rFonts w:ascii="Book Antiqua" w:hAnsi="Book Antiqua" w:cs="Book Antiqua" w:hint="default"/>
      <w:i/>
      <w:iCs/>
      <w:spacing w:val="20"/>
      <w:sz w:val="18"/>
      <w:szCs w:val="18"/>
    </w:rPr>
  </w:style>
  <w:style w:type="character" w:customStyle="1" w:styleId="FontStyle24">
    <w:name w:val="Font Style24"/>
    <w:rsid w:val="00280A42"/>
    <w:rPr>
      <w:rFonts w:ascii="Cambria" w:hAnsi="Cambria" w:cs="Cambria" w:hint="default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rsid w:val="00280A42"/>
    <w:rPr>
      <w:rFonts w:ascii="Microsoft Sans Serif" w:hAnsi="Microsoft Sans Serif" w:cs="Microsoft Sans Serif" w:hint="default"/>
      <w:b/>
      <w:bCs/>
      <w:sz w:val="20"/>
      <w:szCs w:val="20"/>
    </w:rPr>
  </w:style>
  <w:style w:type="character" w:customStyle="1" w:styleId="FontStyle37">
    <w:name w:val="Font Style37"/>
    <w:rsid w:val="00280A42"/>
    <w:rPr>
      <w:rFonts w:ascii="Arial" w:hAnsi="Arial" w:cs="Arial" w:hint="default"/>
      <w:sz w:val="18"/>
      <w:szCs w:val="18"/>
    </w:rPr>
  </w:style>
  <w:style w:type="character" w:customStyle="1" w:styleId="FontStyle38">
    <w:name w:val="Font Style38"/>
    <w:rsid w:val="00280A42"/>
    <w:rPr>
      <w:rFonts w:ascii="Book Antiqua" w:hAnsi="Book Antiqua" w:cs="Book Antiqua" w:hint="default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280A42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42">
    <w:name w:val="Font Style42"/>
    <w:rsid w:val="00280A42"/>
    <w:rPr>
      <w:rFonts w:ascii="Book Antiqua" w:hAnsi="Book Antiqua" w:cs="Book Antiqua" w:hint="default"/>
      <w:b/>
      <w:bCs/>
      <w:spacing w:val="20"/>
      <w:sz w:val="16"/>
      <w:szCs w:val="16"/>
    </w:rPr>
  </w:style>
  <w:style w:type="character" w:customStyle="1" w:styleId="FontStyle33">
    <w:name w:val="Font Style33"/>
    <w:rsid w:val="00280A42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280A42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280A42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80A42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80A42"/>
    <w:rPr>
      <w:rFonts w:ascii="Arial" w:eastAsia="Calibri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80A42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80A42"/>
    <w:rPr>
      <w:rFonts w:ascii="Arial" w:eastAsia="Calibri" w:hAnsi="Arial" w:cs="Arial"/>
      <w:vanish/>
      <w:sz w:val="16"/>
      <w:szCs w:val="16"/>
    </w:rPr>
  </w:style>
  <w:style w:type="character" w:customStyle="1" w:styleId="c3">
    <w:name w:val="c3"/>
    <w:basedOn w:val="a0"/>
    <w:rsid w:val="00280A42"/>
  </w:style>
  <w:style w:type="table" w:styleId="aff">
    <w:name w:val="Table Grid"/>
    <w:basedOn w:val="a1"/>
    <w:uiPriority w:val="59"/>
    <w:rsid w:val="00280A4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99"/>
    <w:rsid w:val="00280A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rsid w:val="00280A42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17">
    <w:name w:val="Стиль таблицы1"/>
    <w:basedOn w:val="a1"/>
    <w:rsid w:val="00280A42"/>
    <w:pPr>
      <w:spacing w:after="0" w:line="240" w:lineRule="auto"/>
    </w:pPr>
    <w:rPr>
      <w:rFonts w:ascii="Thames" w:eastAsia="Times New Roman" w:hAnsi="Thames" w:cs="Times New Roman"/>
      <w:sz w:val="28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тиль таблицы2"/>
    <w:basedOn w:val="a1"/>
    <w:rsid w:val="00280A42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тиль таблицы3"/>
    <w:basedOn w:val="a1"/>
    <w:rsid w:val="00280A42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Strong"/>
    <w:basedOn w:val="a0"/>
    <w:qFormat/>
    <w:rsid w:val="00280A42"/>
    <w:rPr>
      <w:b/>
      <w:bCs/>
    </w:rPr>
  </w:style>
  <w:style w:type="numbering" w:customStyle="1" w:styleId="27">
    <w:name w:val="Нет списка2"/>
    <w:next w:val="a2"/>
    <w:semiHidden/>
    <w:unhideWhenUsed/>
    <w:rsid w:val="00280A42"/>
  </w:style>
  <w:style w:type="paragraph" w:customStyle="1" w:styleId="18">
    <w:name w:val="Без интервала1"/>
    <w:rsid w:val="00280A4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ParagraphStyle">
    <w:name w:val="Paragraph Style"/>
    <w:uiPriority w:val="99"/>
    <w:rsid w:val="00280A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280A42"/>
  </w:style>
  <w:style w:type="table" w:customStyle="1" w:styleId="32">
    <w:name w:val="Сетка таблицы3"/>
    <w:basedOn w:val="a1"/>
    <w:next w:val="aff"/>
    <w:rsid w:val="00280A42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styleId="aff1">
    <w:name w:val="page number"/>
    <w:rsid w:val="00280A42"/>
  </w:style>
  <w:style w:type="table" w:customStyle="1" w:styleId="111">
    <w:name w:val="Стиль таблицы11"/>
    <w:basedOn w:val="a1"/>
    <w:rsid w:val="00280A42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тиль таблицы21"/>
    <w:basedOn w:val="a1"/>
    <w:rsid w:val="00280A42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тиль таблицы31"/>
    <w:basedOn w:val="a1"/>
    <w:rsid w:val="00280A42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"/>
    <w:basedOn w:val="a"/>
    <w:rsid w:val="00280A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33">
    <w:name w:val="Нет списка3"/>
    <w:next w:val="a2"/>
    <w:uiPriority w:val="99"/>
    <w:semiHidden/>
    <w:unhideWhenUsed/>
    <w:rsid w:val="00280A42"/>
  </w:style>
  <w:style w:type="table" w:customStyle="1" w:styleId="4">
    <w:name w:val="Сетка таблицы4"/>
    <w:basedOn w:val="a1"/>
    <w:next w:val="aff"/>
    <w:uiPriority w:val="99"/>
    <w:rsid w:val="00280A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Body Text 2"/>
    <w:basedOn w:val="a"/>
    <w:link w:val="29"/>
    <w:uiPriority w:val="99"/>
    <w:semiHidden/>
    <w:rsid w:val="00280A4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280A4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semiHidden/>
    <w:rsid w:val="0028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Знак Знак2"/>
    <w:uiPriority w:val="99"/>
    <w:semiHidden/>
    <w:locked/>
    <w:rsid w:val="00280A42"/>
    <w:rPr>
      <w:sz w:val="24"/>
      <w:lang w:val="ru-RU" w:eastAsia="ru-RU"/>
    </w:rPr>
  </w:style>
  <w:style w:type="character" w:customStyle="1" w:styleId="c4">
    <w:name w:val="c4"/>
    <w:uiPriority w:val="99"/>
    <w:rsid w:val="00280A42"/>
  </w:style>
  <w:style w:type="table" w:customStyle="1" w:styleId="112">
    <w:name w:val="Сетка таблицы11"/>
    <w:uiPriority w:val="99"/>
    <w:rsid w:val="00280A4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8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0">
    <w:name w:val="Нет списка4"/>
    <w:next w:val="a2"/>
    <w:uiPriority w:val="99"/>
    <w:semiHidden/>
    <w:unhideWhenUsed/>
    <w:rsid w:val="00FA03DE"/>
  </w:style>
  <w:style w:type="table" w:customStyle="1" w:styleId="51">
    <w:name w:val="Сетка таблицы5"/>
    <w:basedOn w:val="a1"/>
    <w:next w:val="aff"/>
    <w:rsid w:val="00FA03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Book Title"/>
    <w:uiPriority w:val="33"/>
    <w:qFormat/>
    <w:rsid w:val="00FA03DE"/>
    <w:rPr>
      <w:b/>
      <w:bCs/>
      <w:smallCaps/>
      <w:spacing w:val="5"/>
    </w:rPr>
  </w:style>
  <w:style w:type="character" w:customStyle="1" w:styleId="apple-style-span">
    <w:name w:val="apple-style-span"/>
    <w:basedOn w:val="a0"/>
    <w:rsid w:val="00FA03DE"/>
  </w:style>
  <w:style w:type="paragraph" w:customStyle="1" w:styleId="texturok">
    <w:name w:val="text_urok"/>
    <w:basedOn w:val="a"/>
    <w:link w:val="texturok0"/>
    <w:rsid w:val="00FA03D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urok0">
    <w:name w:val="text_urok Знак"/>
    <w:link w:val="texturok"/>
    <w:rsid w:val="00FA03DE"/>
    <w:rPr>
      <w:rFonts w:ascii="SchoolBookC" w:eastAsia="Times New Roman" w:hAnsi="SchoolBookC" w:cs="SchoolBookC"/>
      <w:color w:val="000000"/>
      <w:lang w:eastAsia="ru-RU"/>
    </w:rPr>
  </w:style>
  <w:style w:type="paragraph" w:customStyle="1" w:styleId="19">
    <w:name w:val="Знак1"/>
    <w:basedOn w:val="a"/>
    <w:rsid w:val="00FA03D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9"/>
    <w:qFormat/>
    <w:rsid w:val="00280A4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unhideWhenUsed/>
    <w:qFormat/>
    <w:rsid w:val="00625C0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0A42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0A42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 w:themeColor="accent1" w:themeShade="7F"/>
    </w:rPr>
  </w:style>
  <w:style w:type="paragraph" w:styleId="7">
    <w:name w:val="heading 7"/>
    <w:basedOn w:val="a"/>
    <w:next w:val="a"/>
    <w:link w:val="70"/>
    <w:unhideWhenUsed/>
    <w:qFormat/>
    <w:rsid w:val="00280A42"/>
    <w:pPr>
      <w:keepNext/>
      <w:widowControl w:val="0"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625C0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List Paragraph"/>
    <w:basedOn w:val="a"/>
    <w:link w:val="a4"/>
    <w:uiPriority w:val="34"/>
    <w:qFormat/>
    <w:rsid w:val="00625C09"/>
    <w:pPr>
      <w:ind w:left="720"/>
      <w:contextualSpacing/>
    </w:pPr>
  </w:style>
  <w:style w:type="paragraph" w:customStyle="1" w:styleId="11">
    <w:name w:val="Абзац списка1"/>
    <w:basedOn w:val="a"/>
    <w:uiPriority w:val="99"/>
    <w:rsid w:val="00625C09"/>
    <w:pPr>
      <w:suppressAutoHyphens/>
      <w:ind w:left="720"/>
    </w:pPr>
    <w:rPr>
      <w:rFonts w:ascii="Calibri" w:eastAsia="Times New Roman" w:hAnsi="Calibri" w:cs="Times New Roman"/>
      <w:kern w:val="1"/>
      <w:lang w:eastAsia="ar-SA"/>
    </w:rPr>
  </w:style>
  <w:style w:type="paragraph" w:customStyle="1" w:styleId="Style4">
    <w:name w:val="Style4"/>
    <w:basedOn w:val="a"/>
    <w:rsid w:val="00625C09"/>
    <w:pPr>
      <w:widowControl w:val="0"/>
      <w:autoSpaceDE w:val="0"/>
      <w:autoSpaceDN w:val="0"/>
      <w:adjustRightInd w:val="0"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625C09"/>
  </w:style>
  <w:style w:type="paragraph" w:styleId="a5">
    <w:name w:val="footnote text"/>
    <w:basedOn w:val="a"/>
    <w:link w:val="a6"/>
    <w:rsid w:val="001D1CC3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rsid w:val="001D1CC3"/>
    <w:rPr>
      <w:rFonts w:ascii="Thames" w:eastAsia="Times New Roman" w:hAnsi="Thames" w:cs="Times New Roman"/>
      <w:sz w:val="20"/>
      <w:szCs w:val="20"/>
      <w:lang w:eastAsia="ru-RU"/>
    </w:rPr>
  </w:style>
  <w:style w:type="character" w:styleId="a7">
    <w:name w:val="footnote reference"/>
    <w:rsid w:val="001D1CC3"/>
    <w:rPr>
      <w:rFonts w:ascii="Times New Roman" w:hAnsi="Times New Roman"/>
      <w:sz w:val="20"/>
      <w:vertAlign w:val="superscript"/>
    </w:rPr>
  </w:style>
  <w:style w:type="paragraph" w:styleId="a8">
    <w:name w:val="No Spacing"/>
    <w:uiPriority w:val="1"/>
    <w:qFormat/>
    <w:rsid w:val="004810C1"/>
    <w:pPr>
      <w:spacing w:after="0" w:line="240" w:lineRule="auto"/>
    </w:pPr>
  </w:style>
  <w:style w:type="paragraph" w:customStyle="1" w:styleId="text">
    <w:name w:val="text"/>
    <w:basedOn w:val="a"/>
    <w:uiPriority w:val="99"/>
    <w:rsid w:val="004810C1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0">
    <w:name w:val="Text"/>
    <w:uiPriority w:val="99"/>
    <w:rsid w:val="004810C1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character" w:customStyle="1" w:styleId="10">
    <w:name w:val="Заголовок 1 Знак"/>
    <w:basedOn w:val="a0"/>
    <w:link w:val="1"/>
    <w:uiPriority w:val="99"/>
    <w:rsid w:val="00280A42"/>
    <w:rPr>
      <w:rFonts w:ascii="Times New Roman" w:eastAsia="Times New Roman" w:hAnsi="Times New Roman" w:cs="Times New Roman"/>
      <w:b/>
      <w:bCs/>
      <w:color w:val="333333"/>
      <w:kern w:val="36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80A42"/>
    <w:rPr>
      <w:rFonts w:ascii="Cambria" w:eastAsia="Times New Roman" w:hAnsi="Cambria" w:cs="Times New Roman"/>
      <w:b/>
      <w:b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80A42"/>
    <w:rPr>
      <w:rFonts w:ascii="Cambria" w:eastAsia="Times New Roman" w:hAnsi="Cambria" w:cs="Times New Roman"/>
      <w:color w:val="243F60" w:themeColor="accent1" w:themeShade="7F"/>
    </w:rPr>
  </w:style>
  <w:style w:type="character" w:customStyle="1" w:styleId="70">
    <w:name w:val="Заголовок 7 Знак"/>
    <w:basedOn w:val="a0"/>
    <w:link w:val="7"/>
    <w:rsid w:val="00280A4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80A42"/>
  </w:style>
  <w:style w:type="character" w:styleId="a9">
    <w:name w:val="Hyperlink"/>
    <w:basedOn w:val="a0"/>
    <w:uiPriority w:val="99"/>
    <w:unhideWhenUsed/>
    <w:rsid w:val="00280A42"/>
    <w:rPr>
      <w:strike w:val="0"/>
      <w:dstrike w:val="0"/>
      <w:color w:val="557C2B"/>
      <w:u w:val="none"/>
      <w:effect w:val="none"/>
    </w:rPr>
  </w:style>
  <w:style w:type="character" w:styleId="aa">
    <w:name w:val="FollowedHyperlink"/>
    <w:basedOn w:val="a0"/>
    <w:uiPriority w:val="99"/>
    <w:semiHidden/>
    <w:unhideWhenUsed/>
    <w:rsid w:val="00280A42"/>
    <w:rPr>
      <w:color w:val="800080"/>
      <w:u w:val="single"/>
    </w:rPr>
  </w:style>
  <w:style w:type="paragraph" w:styleId="ab">
    <w:name w:val="Normal (Web)"/>
    <w:basedOn w:val="a"/>
    <w:uiPriority w:val="99"/>
    <w:unhideWhenUsed/>
    <w:rsid w:val="00280A42"/>
    <w:pPr>
      <w:spacing w:before="100" w:line="240" w:lineRule="auto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280A4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280A42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280A4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280A42"/>
    <w:rPr>
      <w:rFonts w:ascii="Calibri" w:eastAsia="Calibri" w:hAnsi="Calibri" w:cs="Times New Roman"/>
    </w:rPr>
  </w:style>
  <w:style w:type="paragraph" w:styleId="af0">
    <w:name w:val="endnote text"/>
    <w:basedOn w:val="a"/>
    <w:link w:val="af1"/>
    <w:unhideWhenUsed/>
    <w:rsid w:val="00280A42"/>
    <w:pPr>
      <w:spacing w:after="0" w:line="240" w:lineRule="auto"/>
    </w:pPr>
    <w:rPr>
      <w:rFonts w:ascii="Thames" w:eastAsia="Times New Roman" w:hAnsi="Thames" w:cs="Times New Roman"/>
      <w:sz w:val="20"/>
      <w:szCs w:val="20"/>
      <w:lang w:eastAsia="ru-RU"/>
    </w:rPr>
  </w:style>
  <w:style w:type="character" w:customStyle="1" w:styleId="af1">
    <w:name w:val="Текст концевой сноски Знак"/>
    <w:basedOn w:val="a0"/>
    <w:link w:val="af0"/>
    <w:rsid w:val="00280A42"/>
    <w:rPr>
      <w:rFonts w:ascii="Thames" w:eastAsia="Times New Roman" w:hAnsi="Thames" w:cs="Times New Roman"/>
      <w:sz w:val="20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280A42"/>
    <w:pPr>
      <w:shd w:val="clear" w:color="auto" w:fill="FFFFFF"/>
      <w:spacing w:after="720" w:line="250" w:lineRule="exact"/>
      <w:jc w:val="right"/>
    </w:pPr>
    <w:rPr>
      <w:rFonts w:ascii="Times New Roman" w:eastAsia="Calibri" w:hAnsi="Times New Roman" w:cs="Times New Roman"/>
      <w:sz w:val="23"/>
      <w:szCs w:val="23"/>
    </w:rPr>
  </w:style>
  <w:style w:type="character" w:customStyle="1" w:styleId="af3">
    <w:name w:val="Основной текст Знак"/>
    <w:basedOn w:val="a0"/>
    <w:link w:val="af2"/>
    <w:uiPriority w:val="99"/>
    <w:semiHidden/>
    <w:rsid w:val="00280A42"/>
    <w:rPr>
      <w:rFonts w:ascii="Times New Roman" w:eastAsia="Calibri" w:hAnsi="Times New Roman" w:cs="Times New Roman"/>
      <w:sz w:val="23"/>
      <w:szCs w:val="23"/>
      <w:shd w:val="clear" w:color="auto" w:fill="FFFFFF"/>
    </w:rPr>
  </w:style>
  <w:style w:type="paragraph" w:styleId="af4">
    <w:name w:val="Body Text Indent"/>
    <w:basedOn w:val="a"/>
    <w:link w:val="af5"/>
    <w:uiPriority w:val="99"/>
    <w:semiHidden/>
    <w:unhideWhenUsed/>
    <w:rsid w:val="00280A42"/>
    <w:pPr>
      <w:pBdr>
        <w:left w:val="single" w:sz="4" w:space="4" w:color="auto"/>
      </w:pBd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semiHidden/>
    <w:rsid w:val="00280A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280A42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280A4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Balloon Text"/>
    <w:basedOn w:val="a"/>
    <w:link w:val="af7"/>
    <w:uiPriority w:val="99"/>
    <w:unhideWhenUsed/>
    <w:rsid w:val="00280A4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rsid w:val="00280A42"/>
    <w:rPr>
      <w:rFonts w:ascii="Tahoma" w:eastAsia="Calibri" w:hAnsi="Tahoma" w:cs="Tahoma"/>
      <w:sz w:val="16"/>
      <w:szCs w:val="16"/>
    </w:rPr>
  </w:style>
  <w:style w:type="character" w:customStyle="1" w:styleId="af8">
    <w:name w:val="А_основной Знак"/>
    <w:basedOn w:val="a0"/>
    <w:link w:val="af9"/>
    <w:locked/>
    <w:rsid w:val="00280A42"/>
    <w:rPr>
      <w:rFonts w:ascii="Times New Roman" w:eastAsia="Calibri" w:hAnsi="Times New Roman" w:cs="Times New Roman"/>
      <w:sz w:val="28"/>
      <w:szCs w:val="28"/>
    </w:rPr>
  </w:style>
  <w:style w:type="paragraph" w:customStyle="1" w:styleId="af9">
    <w:name w:val="А_основной"/>
    <w:basedOn w:val="a"/>
    <w:link w:val="af8"/>
    <w:qFormat/>
    <w:rsid w:val="00280A42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fa">
    <w:name w:val="Основной текст_"/>
    <w:basedOn w:val="a0"/>
    <w:link w:val="23"/>
    <w:locked/>
    <w:rsid w:val="00280A42"/>
    <w:rPr>
      <w:rFonts w:ascii="Times New Roman" w:eastAsia="Times New Roman" w:hAnsi="Times New Roman" w:cs="Times New Roman"/>
      <w:spacing w:val="1"/>
      <w:sz w:val="17"/>
      <w:szCs w:val="17"/>
      <w:shd w:val="clear" w:color="auto" w:fill="FFFFFF"/>
    </w:rPr>
  </w:style>
  <w:style w:type="paragraph" w:customStyle="1" w:styleId="23">
    <w:name w:val="Основной текст2"/>
    <w:basedOn w:val="a"/>
    <w:link w:val="afa"/>
    <w:rsid w:val="00280A4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1"/>
      <w:sz w:val="17"/>
      <w:szCs w:val="17"/>
    </w:rPr>
  </w:style>
  <w:style w:type="character" w:customStyle="1" w:styleId="6">
    <w:name w:val="Основной текст (6)_"/>
    <w:link w:val="60"/>
    <w:uiPriority w:val="99"/>
    <w:locked/>
    <w:rsid w:val="00280A4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280A42"/>
    <w:pPr>
      <w:shd w:val="clear" w:color="auto" w:fill="FFFFFF"/>
      <w:spacing w:before="180" w:after="0" w:line="211" w:lineRule="exact"/>
      <w:ind w:firstLine="400"/>
      <w:jc w:val="both"/>
    </w:pPr>
    <w:rPr>
      <w:rFonts w:ascii="Times New Roman" w:hAnsi="Times New Roman" w:cs="Times New Roman"/>
      <w:i/>
      <w:iCs/>
      <w:sz w:val="23"/>
      <w:szCs w:val="23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280A42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2">
    <w:name w:val="FR2"/>
    <w:uiPriority w:val="99"/>
    <w:rsid w:val="00280A42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b">
    <w:name w:val="Стиль"/>
    <w:uiPriority w:val="99"/>
    <w:rsid w:val="00280A4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">
    <w:name w:val="Style1"/>
    <w:basedOn w:val="a"/>
    <w:rsid w:val="00280A42"/>
    <w:pPr>
      <w:widowControl w:val="0"/>
      <w:autoSpaceDE w:val="0"/>
      <w:autoSpaceDN w:val="0"/>
      <w:adjustRightInd w:val="0"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6">
    <w:name w:val="Style6"/>
    <w:basedOn w:val="a"/>
    <w:rsid w:val="00280A4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280A42"/>
    <w:pPr>
      <w:widowControl w:val="0"/>
      <w:autoSpaceDE w:val="0"/>
      <w:autoSpaceDN w:val="0"/>
      <w:adjustRightInd w:val="0"/>
      <w:spacing w:after="0" w:line="370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280A42"/>
    <w:pPr>
      <w:widowControl w:val="0"/>
      <w:autoSpaceDE w:val="0"/>
      <w:autoSpaceDN w:val="0"/>
      <w:adjustRightInd w:val="0"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4">
    <w:name w:val="Style14"/>
    <w:basedOn w:val="a"/>
    <w:rsid w:val="00280A42"/>
    <w:pPr>
      <w:widowControl w:val="0"/>
      <w:autoSpaceDE w:val="0"/>
      <w:autoSpaceDN w:val="0"/>
      <w:adjustRightInd w:val="0"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5">
    <w:name w:val="Style15"/>
    <w:basedOn w:val="a"/>
    <w:rsid w:val="00280A4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280A42"/>
    <w:pPr>
      <w:widowControl w:val="0"/>
      <w:autoSpaceDE w:val="0"/>
      <w:autoSpaceDN w:val="0"/>
      <w:adjustRightInd w:val="0"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280A42"/>
    <w:pPr>
      <w:widowControl w:val="0"/>
      <w:autoSpaceDE w:val="0"/>
      <w:autoSpaceDN w:val="0"/>
      <w:adjustRightInd w:val="0"/>
      <w:spacing w:after="0" w:line="254" w:lineRule="exact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9">
    <w:name w:val="Style9"/>
    <w:basedOn w:val="a"/>
    <w:rsid w:val="00280A42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customStyle="1" w:styleId="Style21">
    <w:name w:val="Style21"/>
    <w:basedOn w:val="a"/>
    <w:rsid w:val="00280A42"/>
    <w:pPr>
      <w:widowControl w:val="0"/>
      <w:autoSpaceDE w:val="0"/>
      <w:autoSpaceDN w:val="0"/>
      <w:adjustRightInd w:val="0"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2">
    <w:name w:val="Style22"/>
    <w:basedOn w:val="a"/>
    <w:rsid w:val="00280A42"/>
    <w:pPr>
      <w:widowControl w:val="0"/>
      <w:autoSpaceDE w:val="0"/>
      <w:autoSpaceDN w:val="0"/>
      <w:adjustRightInd w:val="0"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3">
    <w:name w:val="Style23"/>
    <w:basedOn w:val="a"/>
    <w:rsid w:val="00280A42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280A42"/>
    <w:pPr>
      <w:widowControl w:val="0"/>
      <w:autoSpaceDE w:val="0"/>
      <w:autoSpaceDN w:val="0"/>
      <w:adjustRightInd w:val="0"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8">
    <w:name w:val="Style28"/>
    <w:basedOn w:val="a"/>
    <w:rsid w:val="00280A42"/>
    <w:pPr>
      <w:widowControl w:val="0"/>
      <w:autoSpaceDE w:val="0"/>
      <w:autoSpaceDN w:val="0"/>
      <w:adjustRightInd w:val="0"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280A42"/>
    <w:pPr>
      <w:widowControl w:val="0"/>
      <w:autoSpaceDE w:val="0"/>
      <w:autoSpaceDN w:val="0"/>
      <w:adjustRightInd w:val="0"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4">
    <w:name w:val="Style24"/>
    <w:basedOn w:val="a"/>
    <w:rsid w:val="00280A42"/>
    <w:pPr>
      <w:widowControl w:val="0"/>
      <w:autoSpaceDE w:val="0"/>
      <w:autoSpaceDN w:val="0"/>
      <w:adjustRightInd w:val="0"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25">
    <w:name w:val="Style25"/>
    <w:basedOn w:val="a"/>
    <w:rsid w:val="00280A4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afc">
    <w:name w:val="Знак"/>
    <w:basedOn w:val="a"/>
    <w:uiPriority w:val="99"/>
    <w:rsid w:val="00280A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d">
    <w:name w:val="endnote reference"/>
    <w:unhideWhenUsed/>
    <w:rsid w:val="00280A42"/>
    <w:rPr>
      <w:vertAlign w:val="superscript"/>
    </w:rPr>
  </w:style>
  <w:style w:type="character" w:customStyle="1" w:styleId="FontStyle40">
    <w:name w:val="Font Style40"/>
    <w:basedOn w:val="a0"/>
    <w:rsid w:val="00280A42"/>
    <w:rPr>
      <w:rFonts w:ascii="Arial" w:hAnsi="Arial" w:cs="Arial" w:hint="default"/>
      <w:b/>
      <w:bCs/>
      <w:sz w:val="18"/>
      <w:szCs w:val="18"/>
    </w:rPr>
  </w:style>
  <w:style w:type="character" w:customStyle="1" w:styleId="extraname">
    <w:name w:val="extraname"/>
    <w:basedOn w:val="a0"/>
    <w:rsid w:val="00280A42"/>
  </w:style>
  <w:style w:type="character" w:customStyle="1" w:styleId="13">
    <w:name w:val="Основной текст1"/>
    <w:basedOn w:val="a0"/>
    <w:rsid w:val="00280A4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17"/>
      <w:szCs w:val="17"/>
      <w:u w:val="none"/>
      <w:effect w:val="none"/>
      <w:lang w:val="ru-RU"/>
    </w:rPr>
  </w:style>
  <w:style w:type="character" w:customStyle="1" w:styleId="afe">
    <w:name w:val="Основной текст + Курсив"/>
    <w:aliases w:val="Интервал 0 pt"/>
    <w:uiPriority w:val="99"/>
    <w:rsid w:val="00280A42"/>
    <w:rPr>
      <w:rFonts w:ascii="Times New Roman" w:hAnsi="Times New Roman" w:cs="Times New Roman" w:hint="default"/>
      <w:i/>
      <w:iCs/>
      <w:spacing w:val="0"/>
      <w:sz w:val="23"/>
      <w:szCs w:val="23"/>
      <w:shd w:val="clear" w:color="auto" w:fill="FFFFFF"/>
    </w:rPr>
  </w:style>
  <w:style w:type="character" w:customStyle="1" w:styleId="9pt">
    <w:name w:val="Основной текст + 9 pt"/>
    <w:aliases w:val="Курсив"/>
    <w:basedOn w:val="a0"/>
    <w:rsid w:val="00280A4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4">
    <w:name w:val="Основной текст Знак1"/>
    <w:uiPriority w:val="99"/>
    <w:locked/>
    <w:rsid w:val="00280A42"/>
    <w:rPr>
      <w:rFonts w:ascii="Times New Roman" w:hAnsi="Times New Roman" w:cs="Times New Roman" w:hint="default"/>
      <w:sz w:val="23"/>
      <w:szCs w:val="23"/>
      <w:shd w:val="clear" w:color="auto" w:fill="FFFFFF"/>
    </w:rPr>
  </w:style>
  <w:style w:type="character" w:customStyle="1" w:styleId="24">
    <w:name w:val="Основной текст + Курсив2"/>
    <w:uiPriority w:val="99"/>
    <w:rsid w:val="00280A42"/>
    <w:rPr>
      <w:rFonts w:ascii="Times New Roman" w:hAnsi="Times New Roman" w:cs="Times New Roman" w:hint="default"/>
      <w:i/>
      <w:iCs/>
      <w:spacing w:val="0"/>
      <w:sz w:val="23"/>
      <w:szCs w:val="23"/>
      <w:shd w:val="clear" w:color="auto" w:fill="FFFFFF"/>
    </w:rPr>
  </w:style>
  <w:style w:type="character" w:customStyle="1" w:styleId="15">
    <w:name w:val="Основной текст + Курсив1"/>
    <w:uiPriority w:val="99"/>
    <w:rsid w:val="00280A42"/>
    <w:rPr>
      <w:rFonts w:ascii="Times New Roman" w:hAnsi="Times New Roman" w:cs="Times New Roman" w:hint="default"/>
      <w:i/>
      <w:iCs/>
      <w:spacing w:val="0"/>
      <w:sz w:val="23"/>
      <w:szCs w:val="23"/>
      <w:shd w:val="clear" w:color="auto" w:fill="FFFFFF"/>
    </w:rPr>
  </w:style>
  <w:style w:type="character" w:customStyle="1" w:styleId="11pt">
    <w:name w:val="Основной текст + 11 pt"/>
    <w:aliases w:val="Полужирный3"/>
    <w:uiPriority w:val="99"/>
    <w:rsid w:val="00280A42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11pt2">
    <w:name w:val="Основной текст + 11 pt2"/>
    <w:aliases w:val="Полужирный2"/>
    <w:uiPriority w:val="99"/>
    <w:rsid w:val="00280A42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11pt1">
    <w:name w:val="Основной текст + 11 pt1"/>
    <w:aliases w:val="Полужирный1"/>
    <w:uiPriority w:val="99"/>
    <w:rsid w:val="00280A42"/>
    <w:rPr>
      <w:rFonts w:ascii="Times New Roman" w:hAnsi="Times New Roman" w:cs="Times New Roman" w:hint="default"/>
      <w:b/>
      <w:bCs/>
      <w:spacing w:val="0"/>
      <w:sz w:val="22"/>
      <w:szCs w:val="22"/>
      <w:shd w:val="clear" w:color="auto" w:fill="FFFFFF"/>
    </w:rPr>
  </w:style>
  <w:style w:type="character" w:customStyle="1" w:styleId="apple-converted-space">
    <w:name w:val="apple-converted-space"/>
    <w:basedOn w:val="a0"/>
    <w:rsid w:val="00280A42"/>
  </w:style>
  <w:style w:type="character" w:customStyle="1" w:styleId="FontStyle20">
    <w:name w:val="Font Style20"/>
    <w:rsid w:val="00280A42"/>
    <w:rPr>
      <w:rFonts w:ascii="Cambria" w:hAnsi="Cambria" w:cs="Cambria" w:hint="default"/>
      <w:sz w:val="20"/>
      <w:szCs w:val="20"/>
    </w:rPr>
  </w:style>
  <w:style w:type="character" w:customStyle="1" w:styleId="FontStyle18">
    <w:name w:val="Font Style18"/>
    <w:rsid w:val="00280A42"/>
    <w:rPr>
      <w:rFonts w:ascii="Microsoft Sans Serif" w:hAnsi="Microsoft Sans Serif" w:cs="Microsoft Sans Serif" w:hint="default"/>
      <w:sz w:val="32"/>
      <w:szCs w:val="32"/>
    </w:rPr>
  </w:style>
  <w:style w:type="character" w:customStyle="1" w:styleId="FontStyle21">
    <w:name w:val="Font Style21"/>
    <w:rsid w:val="00280A42"/>
    <w:rPr>
      <w:rFonts w:ascii="Microsoft Sans Serif" w:hAnsi="Microsoft Sans Serif" w:cs="Microsoft Sans Serif" w:hint="default"/>
      <w:b/>
      <w:bCs/>
      <w:sz w:val="28"/>
      <w:szCs w:val="28"/>
    </w:rPr>
  </w:style>
  <w:style w:type="character" w:customStyle="1" w:styleId="FontStyle22">
    <w:name w:val="Font Style22"/>
    <w:rsid w:val="00280A42"/>
    <w:rPr>
      <w:rFonts w:ascii="Microsoft Sans Serif" w:hAnsi="Microsoft Sans Serif" w:cs="Microsoft Sans Serif" w:hint="default"/>
      <w:spacing w:val="10"/>
      <w:sz w:val="18"/>
      <w:szCs w:val="18"/>
    </w:rPr>
  </w:style>
  <w:style w:type="character" w:customStyle="1" w:styleId="FontStyle26">
    <w:name w:val="Font Style26"/>
    <w:rsid w:val="00280A42"/>
    <w:rPr>
      <w:rFonts w:ascii="Cambria" w:hAnsi="Cambria" w:cs="Cambria" w:hint="default"/>
      <w:i/>
      <w:iCs/>
      <w:sz w:val="20"/>
      <w:szCs w:val="20"/>
    </w:rPr>
  </w:style>
  <w:style w:type="character" w:customStyle="1" w:styleId="FontStyle29">
    <w:name w:val="Font Style29"/>
    <w:rsid w:val="00280A42"/>
    <w:rPr>
      <w:rFonts w:ascii="Georgia" w:hAnsi="Georgia" w:cs="Georgia" w:hint="default"/>
      <w:b/>
      <w:bCs/>
      <w:sz w:val="40"/>
      <w:szCs w:val="40"/>
    </w:rPr>
  </w:style>
  <w:style w:type="character" w:customStyle="1" w:styleId="FontStyle30">
    <w:name w:val="Font Style30"/>
    <w:rsid w:val="00280A42"/>
    <w:rPr>
      <w:rFonts w:ascii="Microsoft Sans Serif" w:hAnsi="Microsoft Sans Serif" w:cs="Microsoft Sans Serif" w:hint="default"/>
      <w:sz w:val="26"/>
      <w:szCs w:val="26"/>
    </w:rPr>
  </w:style>
  <w:style w:type="character" w:customStyle="1" w:styleId="FontStyle31">
    <w:name w:val="Font Style31"/>
    <w:rsid w:val="00280A42"/>
    <w:rPr>
      <w:rFonts w:ascii="Cambria" w:hAnsi="Cambria" w:cs="Cambria" w:hint="default"/>
      <w:sz w:val="18"/>
      <w:szCs w:val="18"/>
    </w:rPr>
  </w:style>
  <w:style w:type="character" w:customStyle="1" w:styleId="FontStyle19">
    <w:name w:val="Font Style19"/>
    <w:rsid w:val="00280A42"/>
    <w:rPr>
      <w:rFonts w:ascii="Book Antiqua" w:hAnsi="Book Antiqua" w:cs="Book Antiqua" w:hint="default"/>
      <w:i/>
      <w:iCs/>
      <w:spacing w:val="20"/>
      <w:sz w:val="18"/>
      <w:szCs w:val="18"/>
    </w:rPr>
  </w:style>
  <w:style w:type="character" w:customStyle="1" w:styleId="FontStyle24">
    <w:name w:val="Font Style24"/>
    <w:rsid w:val="00280A42"/>
    <w:rPr>
      <w:rFonts w:ascii="Cambria" w:hAnsi="Cambria" w:cs="Cambria" w:hint="default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rsid w:val="00280A42"/>
    <w:rPr>
      <w:rFonts w:ascii="Microsoft Sans Serif" w:hAnsi="Microsoft Sans Serif" w:cs="Microsoft Sans Serif" w:hint="default"/>
      <w:b/>
      <w:bCs/>
      <w:sz w:val="20"/>
      <w:szCs w:val="20"/>
    </w:rPr>
  </w:style>
  <w:style w:type="character" w:customStyle="1" w:styleId="FontStyle37">
    <w:name w:val="Font Style37"/>
    <w:rsid w:val="00280A42"/>
    <w:rPr>
      <w:rFonts w:ascii="Arial" w:hAnsi="Arial" w:cs="Arial" w:hint="default"/>
      <w:sz w:val="18"/>
      <w:szCs w:val="18"/>
    </w:rPr>
  </w:style>
  <w:style w:type="character" w:customStyle="1" w:styleId="FontStyle38">
    <w:name w:val="Font Style38"/>
    <w:rsid w:val="00280A42"/>
    <w:rPr>
      <w:rFonts w:ascii="Book Antiqua" w:hAnsi="Book Antiqua" w:cs="Book Antiqua" w:hint="default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rsid w:val="00280A42"/>
    <w:rPr>
      <w:rFonts w:ascii="Arial" w:hAnsi="Arial" w:cs="Arial" w:hint="default"/>
      <w:b/>
      <w:bCs/>
      <w:i/>
      <w:iCs/>
      <w:sz w:val="18"/>
      <w:szCs w:val="18"/>
    </w:rPr>
  </w:style>
  <w:style w:type="character" w:customStyle="1" w:styleId="FontStyle42">
    <w:name w:val="Font Style42"/>
    <w:rsid w:val="00280A42"/>
    <w:rPr>
      <w:rFonts w:ascii="Book Antiqua" w:hAnsi="Book Antiqua" w:cs="Book Antiqua" w:hint="default"/>
      <w:b/>
      <w:bCs/>
      <w:spacing w:val="20"/>
      <w:sz w:val="16"/>
      <w:szCs w:val="16"/>
    </w:rPr>
  </w:style>
  <w:style w:type="character" w:customStyle="1" w:styleId="FontStyle33">
    <w:name w:val="Font Style33"/>
    <w:rsid w:val="00280A42"/>
    <w:rPr>
      <w:rFonts w:ascii="Book Antiqua" w:hAnsi="Book Antiqua" w:cs="Book Antiqua" w:hint="default"/>
      <w:spacing w:val="10"/>
      <w:sz w:val="18"/>
      <w:szCs w:val="18"/>
    </w:rPr>
  </w:style>
  <w:style w:type="character" w:customStyle="1" w:styleId="FontStyle34">
    <w:name w:val="Font Style34"/>
    <w:rsid w:val="00280A42"/>
    <w:rPr>
      <w:rFonts w:ascii="Book Antiqua" w:hAnsi="Book Antiqua" w:cs="Book Antiqua" w:hint="default"/>
      <w:b/>
      <w:bCs/>
      <w:sz w:val="18"/>
      <w:szCs w:val="18"/>
    </w:rPr>
  </w:style>
  <w:style w:type="character" w:customStyle="1" w:styleId="FontStyle41">
    <w:name w:val="Font Style41"/>
    <w:rsid w:val="00280A42"/>
    <w:rPr>
      <w:rFonts w:ascii="Book Antiqua" w:hAnsi="Book Antiqua" w:cs="Book Antiqua" w:hint="default"/>
      <w:b/>
      <w:bCs/>
      <w:i/>
      <w:iCs/>
      <w:sz w:val="18"/>
      <w:szCs w:val="18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80A42"/>
    <w:pPr>
      <w:pBdr>
        <w:bottom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280A42"/>
    <w:rPr>
      <w:rFonts w:ascii="Arial" w:eastAsia="Calibri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80A42"/>
    <w:pPr>
      <w:pBdr>
        <w:top w:val="single" w:sz="6" w:space="1" w:color="auto"/>
      </w:pBdr>
      <w:spacing w:after="0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280A42"/>
    <w:rPr>
      <w:rFonts w:ascii="Arial" w:eastAsia="Calibri" w:hAnsi="Arial" w:cs="Arial"/>
      <w:vanish/>
      <w:sz w:val="16"/>
      <w:szCs w:val="16"/>
    </w:rPr>
  </w:style>
  <w:style w:type="character" w:customStyle="1" w:styleId="c3">
    <w:name w:val="c3"/>
    <w:basedOn w:val="a0"/>
    <w:rsid w:val="00280A42"/>
  </w:style>
  <w:style w:type="table" w:styleId="aff">
    <w:name w:val="Table Grid"/>
    <w:basedOn w:val="a1"/>
    <w:uiPriority w:val="59"/>
    <w:rsid w:val="00280A4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"/>
    <w:basedOn w:val="a1"/>
    <w:uiPriority w:val="99"/>
    <w:rsid w:val="00280A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rsid w:val="00280A42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table" w:customStyle="1" w:styleId="17">
    <w:name w:val="Стиль таблицы1"/>
    <w:basedOn w:val="a1"/>
    <w:rsid w:val="00280A42"/>
    <w:pPr>
      <w:spacing w:after="0" w:line="240" w:lineRule="auto"/>
    </w:pPr>
    <w:rPr>
      <w:rFonts w:ascii="Thames" w:eastAsia="Times New Roman" w:hAnsi="Thames" w:cs="Times New Roman"/>
      <w:sz w:val="28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тиль таблицы2"/>
    <w:basedOn w:val="a1"/>
    <w:rsid w:val="00280A42"/>
    <w:pPr>
      <w:spacing w:after="0" w:line="240" w:lineRule="auto"/>
    </w:pPr>
    <w:rPr>
      <w:rFonts w:ascii="Thames" w:eastAsia="Times New Roman" w:hAnsi="Thames" w:cs="Times New Roman"/>
      <w:sz w:val="24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тиль таблицы3"/>
    <w:basedOn w:val="a1"/>
    <w:rsid w:val="00280A42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Strong"/>
    <w:basedOn w:val="a0"/>
    <w:qFormat/>
    <w:rsid w:val="00280A42"/>
    <w:rPr>
      <w:b/>
      <w:bCs/>
    </w:rPr>
  </w:style>
  <w:style w:type="numbering" w:customStyle="1" w:styleId="27">
    <w:name w:val="Нет списка2"/>
    <w:next w:val="a2"/>
    <w:semiHidden/>
    <w:unhideWhenUsed/>
    <w:rsid w:val="00280A42"/>
  </w:style>
  <w:style w:type="paragraph" w:customStyle="1" w:styleId="18">
    <w:name w:val="Без интервала1"/>
    <w:rsid w:val="00280A42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ParagraphStyle">
    <w:name w:val="Paragraph Style"/>
    <w:uiPriority w:val="99"/>
    <w:rsid w:val="00280A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numbering" w:customStyle="1" w:styleId="110">
    <w:name w:val="Нет списка11"/>
    <w:next w:val="a2"/>
    <w:semiHidden/>
    <w:rsid w:val="00280A42"/>
  </w:style>
  <w:style w:type="table" w:customStyle="1" w:styleId="32">
    <w:name w:val="Сетка таблицы3"/>
    <w:basedOn w:val="a1"/>
    <w:next w:val="aff"/>
    <w:rsid w:val="00280A42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noWrap/>
    </w:tcPr>
  </w:style>
  <w:style w:type="character" w:styleId="aff1">
    <w:name w:val="page number"/>
    <w:rsid w:val="00280A42"/>
  </w:style>
  <w:style w:type="table" w:customStyle="1" w:styleId="111">
    <w:name w:val="Стиль таблицы11"/>
    <w:basedOn w:val="a1"/>
    <w:rsid w:val="00280A42"/>
    <w:pPr>
      <w:spacing w:after="0" w:line="240" w:lineRule="auto"/>
    </w:pPr>
    <w:rPr>
      <w:rFonts w:ascii="Thames" w:eastAsia="Times New Roman" w:hAnsi="Thames" w:cs="Times New Roman"/>
      <w:sz w:val="28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тиль таблицы21"/>
    <w:basedOn w:val="a1"/>
    <w:rsid w:val="00280A42"/>
    <w:pPr>
      <w:spacing w:after="0" w:line="240" w:lineRule="auto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тиль таблицы31"/>
    <w:basedOn w:val="a1"/>
    <w:rsid w:val="00280A42"/>
    <w:pPr>
      <w:spacing w:after="0" w:line="240" w:lineRule="auto"/>
      <w:jc w:val="center"/>
    </w:pPr>
    <w:rPr>
      <w:rFonts w:ascii="Thames" w:eastAsia="Times New Roman" w:hAnsi="Thames" w:cs="Times New Roman"/>
      <w:sz w:val="24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Знак"/>
    <w:basedOn w:val="a"/>
    <w:rsid w:val="00280A42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numbering" w:customStyle="1" w:styleId="33">
    <w:name w:val="Нет списка3"/>
    <w:next w:val="a2"/>
    <w:uiPriority w:val="99"/>
    <w:semiHidden/>
    <w:unhideWhenUsed/>
    <w:rsid w:val="00280A42"/>
  </w:style>
  <w:style w:type="table" w:customStyle="1" w:styleId="4">
    <w:name w:val="Сетка таблицы4"/>
    <w:basedOn w:val="a1"/>
    <w:next w:val="aff"/>
    <w:uiPriority w:val="99"/>
    <w:rsid w:val="00280A4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8">
    <w:name w:val="Body Text 2"/>
    <w:basedOn w:val="a"/>
    <w:link w:val="29"/>
    <w:uiPriority w:val="99"/>
    <w:semiHidden/>
    <w:rsid w:val="00280A4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9">
    <w:name w:val="Основной текст 2 Знак"/>
    <w:basedOn w:val="a0"/>
    <w:link w:val="28"/>
    <w:uiPriority w:val="99"/>
    <w:semiHidden/>
    <w:rsid w:val="00280A4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semiHidden/>
    <w:rsid w:val="00280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a">
    <w:name w:val="Знак Знак2"/>
    <w:uiPriority w:val="99"/>
    <w:semiHidden/>
    <w:locked/>
    <w:rsid w:val="00280A42"/>
    <w:rPr>
      <w:sz w:val="24"/>
      <w:lang w:val="ru-RU" w:eastAsia="ru-RU"/>
    </w:rPr>
  </w:style>
  <w:style w:type="character" w:customStyle="1" w:styleId="c4">
    <w:name w:val="c4"/>
    <w:uiPriority w:val="99"/>
    <w:rsid w:val="00280A42"/>
  </w:style>
  <w:style w:type="table" w:customStyle="1" w:styleId="112">
    <w:name w:val="Сетка таблицы11"/>
    <w:uiPriority w:val="99"/>
    <w:rsid w:val="00280A4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80A4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numbering" w:customStyle="1" w:styleId="40">
    <w:name w:val="Нет списка4"/>
    <w:next w:val="a2"/>
    <w:uiPriority w:val="99"/>
    <w:semiHidden/>
    <w:unhideWhenUsed/>
    <w:rsid w:val="00FA03DE"/>
  </w:style>
  <w:style w:type="table" w:customStyle="1" w:styleId="51">
    <w:name w:val="Сетка таблицы5"/>
    <w:basedOn w:val="a1"/>
    <w:next w:val="aff"/>
    <w:rsid w:val="00FA03D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Book Title"/>
    <w:uiPriority w:val="33"/>
    <w:qFormat/>
    <w:rsid w:val="00FA03DE"/>
    <w:rPr>
      <w:b/>
      <w:bCs/>
      <w:smallCaps/>
      <w:spacing w:val="5"/>
    </w:rPr>
  </w:style>
  <w:style w:type="character" w:customStyle="1" w:styleId="apple-style-span">
    <w:name w:val="apple-style-span"/>
    <w:basedOn w:val="a0"/>
    <w:rsid w:val="00FA03DE"/>
  </w:style>
  <w:style w:type="paragraph" w:customStyle="1" w:styleId="texturok">
    <w:name w:val="text_urok"/>
    <w:basedOn w:val="a"/>
    <w:link w:val="texturok0"/>
    <w:rsid w:val="00FA03DE"/>
    <w:pPr>
      <w:widowControl w:val="0"/>
      <w:autoSpaceDE w:val="0"/>
      <w:autoSpaceDN w:val="0"/>
      <w:adjustRightInd w:val="0"/>
      <w:spacing w:after="0" w:line="240" w:lineRule="atLeast"/>
      <w:ind w:firstLine="283"/>
      <w:jc w:val="both"/>
      <w:textAlignment w:val="center"/>
    </w:pPr>
    <w:rPr>
      <w:rFonts w:ascii="SchoolBookC" w:eastAsia="Times New Roman" w:hAnsi="SchoolBookC" w:cs="SchoolBookC"/>
      <w:color w:val="000000"/>
      <w:lang w:eastAsia="ru-RU"/>
    </w:rPr>
  </w:style>
  <w:style w:type="character" w:customStyle="1" w:styleId="texturok0">
    <w:name w:val="text_urok Знак"/>
    <w:link w:val="texturok"/>
    <w:rsid w:val="00FA03DE"/>
    <w:rPr>
      <w:rFonts w:ascii="SchoolBookC" w:eastAsia="Times New Roman" w:hAnsi="SchoolBookC" w:cs="SchoolBookC"/>
      <w:color w:val="000000"/>
      <w:lang w:eastAsia="ru-RU"/>
    </w:rPr>
  </w:style>
  <w:style w:type="paragraph" w:customStyle="1" w:styleId="19">
    <w:name w:val="Знак1"/>
    <w:basedOn w:val="a"/>
    <w:rsid w:val="00FA03DE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92271</Words>
  <Characters>525947</Characters>
  <Application>Microsoft Office Word</Application>
  <DocSecurity>0</DocSecurity>
  <Lines>4382</Lines>
  <Paragraphs>1233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Ивановна</cp:lastModifiedBy>
  <cp:revision>12</cp:revision>
  <dcterms:created xsi:type="dcterms:W3CDTF">2018-08-27T06:26:00Z</dcterms:created>
  <dcterms:modified xsi:type="dcterms:W3CDTF">2018-09-07T07:58:00Z</dcterms:modified>
</cp:coreProperties>
</file>